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FC791E" w14:textId="77777777" w:rsidR="00187A89" w:rsidRPr="00AC0B0B" w:rsidRDefault="00187A89">
      <w:pPr>
        <w:spacing w:before="4" w:line="160" w:lineRule="exact"/>
        <w:rPr>
          <w:rFonts w:asciiTheme="minorHAnsi" w:hAnsiTheme="minorHAnsi" w:cstheme="minorHAnsi"/>
          <w:sz w:val="22"/>
          <w:szCs w:val="22"/>
        </w:rPr>
      </w:pPr>
    </w:p>
    <w:p w14:paraId="75BF3D40" w14:textId="77777777" w:rsidR="00187A89" w:rsidRPr="00AC0B0B" w:rsidRDefault="008B2D41">
      <w:pPr>
        <w:spacing w:line="220" w:lineRule="exact"/>
        <w:ind w:left="3580" w:right="3780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AC0B0B">
        <w:rPr>
          <w:rFonts w:asciiTheme="minorHAnsi" w:eastAsia="Arial" w:hAnsiTheme="minorHAnsi" w:cstheme="minorHAnsi"/>
          <w:b/>
          <w:position w:val="-1"/>
          <w:sz w:val="22"/>
          <w:szCs w:val="22"/>
        </w:rPr>
        <w:t>CUR</w:t>
      </w:r>
      <w:r w:rsidRPr="00AC0B0B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R</w:t>
      </w:r>
      <w:r w:rsidRPr="00AC0B0B">
        <w:rPr>
          <w:rFonts w:asciiTheme="minorHAnsi" w:eastAsia="Arial" w:hAnsiTheme="minorHAnsi" w:cstheme="minorHAnsi"/>
          <w:b/>
          <w:position w:val="-1"/>
          <w:sz w:val="22"/>
          <w:szCs w:val="22"/>
        </w:rPr>
        <w:t>ICU</w:t>
      </w:r>
      <w:r w:rsidRPr="00AC0B0B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L</w:t>
      </w:r>
      <w:r w:rsidRPr="00AC0B0B">
        <w:rPr>
          <w:rFonts w:asciiTheme="minorHAnsi" w:eastAsia="Arial" w:hAnsiTheme="minorHAnsi" w:cstheme="minorHAnsi"/>
          <w:b/>
          <w:position w:val="-1"/>
          <w:sz w:val="22"/>
          <w:szCs w:val="22"/>
        </w:rPr>
        <w:t>UM</w:t>
      </w:r>
      <w:r w:rsidRPr="00AC0B0B">
        <w:rPr>
          <w:rFonts w:asciiTheme="minorHAnsi" w:eastAsia="Arial" w:hAnsiTheme="minorHAnsi" w:cstheme="minorHAnsi"/>
          <w:b/>
          <w:spacing w:val="-10"/>
          <w:position w:val="-1"/>
          <w:sz w:val="22"/>
          <w:szCs w:val="22"/>
        </w:rPr>
        <w:t xml:space="preserve"> </w:t>
      </w:r>
      <w:r w:rsidRPr="00AC0B0B">
        <w:rPr>
          <w:rFonts w:asciiTheme="minorHAnsi" w:eastAsia="Arial" w:hAnsiTheme="minorHAnsi" w:cstheme="minorHAnsi"/>
          <w:b/>
          <w:spacing w:val="-1"/>
          <w:w w:val="99"/>
          <w:position w:val="-1"/>
          <w:sz w:val="22"/>
          <w:szCs w:val="22"/>
        </w:rPr>
        <w:t>V</w:t>
      </w:r>
      <w:r w:rsidRPr="00AC0B0B">
        <w:rPr>
          <w:rFonts w:asciiTheme="minorHAnsi" w:eastAsia="Arial" w:hAnsiTheme="minorHAnsi" w:cstheme="minorHAnsi"/>
          <w:b/>
          <w:w w:val="99"/>
          <w:position w:val="-1"/>
          <w:sz w:val="22"/>
          <w:szCs w:val="22"/>
        </w:rPr>
        <w:t>I</w:t>
      </w:r>
      <w:r w:rsidRPr="00AC0B0B">
        <w:rPr>
          <w:rFonts w:asciiTheme="minorHAnsi" w:eastAsia="Arial" w:hAnsiTheme="minorHAnsi" w:cstheme="minorHAnsi"/>
          <w:b/>
          <w:spacing w:val="5"/>
          <w:w w:val="99"/>
          <w:position w:val="-1"/>
          <w:sz w:val="22"/>
          <w:szCs w:val="22"/>
        </w:rPr>
        <w:t>T</w:t>
      </w:r>
      <w:r w:rsidRPr="00AC0B0B">
        <w:rPr>
          <w:rFonts w:asciiTheme="minorHAnsi" w:eastAsia="Arial" w:hAnsiTheme="minorHAnsi" w:cstheme="minorHAnsi"/>
          <w:b/>
          <w:spacing w:val="-5"/>
          <w:w w:val="99"/>
          <w:position w:val="-1"/>
          <w:sz w:val="22"/>
          <w:szCs w:val="22"/>
        </w:rPr>
        <w:t>A</w:t>
      </w:r>
      <w:r w:rsidRPr="00AC0B0B">
        <w:rPr>
          <w:rFonts w:asciiTheme="minorHAnsi" w:eastAsia="Arial" w:hAnsiTheme="minorHAnsi" w:cstheme="minorHAnsi"/>
          <w:b/>
          <w:w w:val="99"/>
          <w:position w:val="-1"/>
          <w:sz w:val="22"/>
          <w:szCs w:val="22"/>
        </w:rPr>
        <w:t>E</w:t>
      </w:r>
    </w:p>
    <w:p w14:paraId="323D8FC0" w14:textId="77777777" w:rsidR="00187A89" w:rsidRPr="00AC0B0B" w:rsidRDefault="00187A8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9ACE728" w14:textId="77777777" w:rsidR="00AC0B0B" w:rsidRPr="00AC0B0B" w:rsidRDefault="00AC0B0B" w:rsidP="00AC0B0B">
      <w:pPr>
        <w:spacing w:before="36"/>
        <w:rPr>
          <w:rFonts w:asciiTheme="minorHAnsi" w:hAnsiTheme="minorHAnsi" w:cstheme="minorHAnsi"/>
          <w:sz w:val="22"/>
          <w:szCs w:val="22"/>
        </w:rPr>
      </w:pPr>
      <w:r w:rsidRPr="00AC0B0B">
        <w:rPr>
          <w:rFonts w:asciiTheme="minorHAnsi" w:hAnsiTheme="minorHAnsi" w:cstheme="minorHAnsi"/>
          <w:sz w:val="22"/>
          <w:szCs w:val="22"/>
        </w:rPr>
        <w:t>Azaan Moses</w:t>
      </w:r>
    </w:p>
    <w:p w14:paraId="3DD5903E" w14:textId="300C79E4" w:rsidR="00187A89" w:rsidRPr="00AC0B0B" w:rsidRDefault="008B2D41" w:rsidP="00AC0B0B">
      <w:pPr>
        <w:spacing w:before="36"/>
        <w:rPr>
          <w:rFonts w:asciiTheme="minorHAnsi" w:eastAsia="Arial" w:hAnsiTheme="minorHAnsi" w:cstheme="minorHAnsi"/>
          <w:sz w:val="22"/>
          <w:szCs w:val="22"/>
        </w:rPr>
      </w:pPr>
      <w:r w:rsidRPr="00AC0B0B">
        <w:rPr>
          <w:rFonts w:asciiTheme="minorHAnsi" w:eastAsia="Arial" w:hAnsiTheme="minorHAnsi" w:cstheme="minorHAnsi"/>
          <w:sz w:val="22"/>
          <w:szCs w:val="22"/>
        </w:rPr>
        <w:t>D</w:t>
      </w:r>
      <w:r w:rsidRPr="00AC0B0B">
        <w:rPr>
          <w:rFonts w:asciiTheme="minorHAnsi" w:eastAsia="Arial" w:hAnsiTheme="minorHAnsi" w:cstheme="minorHAnsi"/>
          <w:spacing w:val="-6"/>
          <w:sz w:val="22"/>
          <w:szCs w:val="22"/>
        </w:rPr>
        <w:t>e</w:t>
      </w:r>
      <w:r w:rsidRPr="00AC0B0B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AC0B0B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AC0B0B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AC0B0B">
        <w:rPr>
          <w:rFonts w:asciiTheme="minorHAnsi" w:eastAsia="Arial" w:hAnsiTheme="minorHAnsi" w:cstheme="minorHAnsi"/>
          <w:sz w:val="22"/>
          <w:szCs w:val="22"/>
        </w:rPr>
        <w:t>t</w:t>
      </w:r>
      <w:r w:rsidRPr="00AC0B0B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AC0B0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AC0B0B">
        <w:rPr>
          <w:rFonts w:asciiTheme="minorHAnsi" w:eastAsia="Arial" w:hAnsiTheme="minorHAnsi" w:cstheme="minorHAnsi"/>
          <w:spacing w:val="-9"/>
          <w:sz w:val="22"/>
          <w:szCs w:val="22"/>
        </w:rPr>
        <w:t>n</w:t>
      </w:r>
      <w:r w:rsidRPr="00AC0B0B">
        <w:rPr>
          <w:rFonts w:asciiTheme="minorHAnsi" w:eastAsia="Arial" w:hAnsiTheme="minorHAnsi" w:cstheme="minorHAnsi"/>
          <w:sz w:val="22"/>
          <w:szCs w:val="22"/>
        </w:rPr>
        <w:t>t</w:t>
      </w:r>
      <w:r w:rsidRPr="00AC0B0B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AC0B0B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AC0B0B">
        <w:rPr>
          <w:rFonts w:asciiTheme="minorHAnsi" w:eastAsia="Arial" w:hAnsiTheme="minorHAnsi" w:cstheme="minorHAnsi"/>
          <w:sz w:val="22"/>
          <w:szCs w:val="22"/>
        </w:rPr>
        <w:t>f</w:t>
      </w:r>
      <w:r w:rsidRPr="00AC0B0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C0B0B">
        <w:rPr>
          <w:rFonts w:asciiTheme="minorHAnsi" w:eastAsia="Arial" w:hAnsiTheme="minorHAnsi" w:cstheme="minorHAnsi"/>
          <w:sz w:val="22"/>
          <w:szCs w:val="22"/>
        </w:rPr>
        <w:t>B</w:t>
      </w:r>
      <w:r w:rsidRPr="00AC0B0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C0B0B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AC0B0B">
        <w:rPr>
          <w:rFonts w:asciiTheme="minorHAnsi" w:eastAsia="Arial" w:hAnsiTheme="minorHAnsi" w:cstheme="minorHAnsi"/>
          <w:spacing w:val="1"/>
          <w:sz w:val="22"/>
          <w:szCs w:val="22"/>
        </w:rPr>
        <w:t>log</w:t>
      </w:r>
      <w:r w:rsidRPr="00AC0B0B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AC0B0B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AC0B0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AC0B0B">
        <w:rPr>
          <w:rFonts w:asciiTheme="minorHAnsi" w:eastAsia="Arial" w:hAnsiTheme="minorHAnsi" w:cstheme="minorHAnsi"/>
          <w:sz w:val="22"/>
          <w:szCs w:val="22"/>
        </w:rPr>
        <w:t>l</w:t>
      </w:r>
      <w:r w:rsidRPr="00AC0B0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AC0B0B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AC0B0B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AC0B0B">
        <w:rPr>
          <w:rFonts w:asciiTheme="minorHAnsi" w:eastAsia="Arial" w:hAnsiTheme="minorHAnsi" w:cstheme="minorHAnsi"/>
          <w:sz w:val="22"/>
          <w:szCs w:val="22"/>
        </w:rPr>
        <w:t>d</w:t>
      </w:r>
      <w:r w:rsidRPr="00AC0B0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AC0B0B">
        <w:rPr>
          <w:rFonts w:asciiTheme="minorHAnsi" w:eastAsia="Arial" w:hAnsiTheme="minorHAnsi" w:cstheme="minorHAnsi"/>
          <w:sz w:val="22"/>
          <w:szCs w:val="22"/>
        </w:rPr>
        <w:t>A</w:t>
      </w:r>
      <w:r w:rsidRPr="00AC0B0B">
        <w:rPr>
          <w:rFonts w:asciiTheme="minorHAnsi" w:eastAsia="Arial" w:hAnsiTheme="minorHAnsi" w:cstheme="minorHAnsi"/>
          <w:spacing w:val="-6"/>
          <w:sz w:val="22"/>
          <w:szCs w:val="22"/>
        </w:rPr>
        <w:t>g</w:t>
      </w:r>
      <w:r w:rsidRPr="00AC0B0B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AC0B0B">
        <w:rPr>
          <w:rFonts w:asciiTheme="minorHAnsi" w:eastAsia="Arial" w:hAnsiTheme="minorHAnsi" w:cstheme="minorHAnsi"/>
          <w:spacing w:val="1"/>
          <w:sz w:val="22"/>
          <w:szCs w:val="22"/>
        </w:rPr>
        <w:t>icu</w:t>
      </w:r>
      <w:r w:rsidRPr="00AC0B0B">
        <w:rPr>
          <w:rFonts w:asciiTheme="minorHAnsi" w:eastAsia="Arial" w:hAnsiTheme="minorHAnsi" w:cstheme="minorHAnsi"/>
          <w:spacing w:val="-4"/>
          <w:sz w:val="22"/>
          <w:szCs w:val="22"/>
        </w:rPr>
        <w:t>l</w:t>
      </w:r>
      <w:r w:rsidRPr="00AC0B0B">
        <w:rPr>
          <w:rFonts w:asciiTheme="minorHAnsi" w:eastAsia="Arial" w:hAnsiTheme="minorHAnsi" w:cstheme="minorHAnsi"/>
          <w:sz w:val="22"/>
          <w:szCs w:val="22"/>
        </w:rPr>
        <w:t>t</w:t>
      </w:r>
      <w:r w:rsidRPr="00AC0B0B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AC0B0B">
        <w:rPr>
          <w:rFonts w:asciiTheme="minorHAnsi" w:eastAsia="Arial" w:hAnsiTheme="minorHAnsi" w:cstheme="minorHAnsi"/>
          <w:spacing w:val="5"/>
          <w:sz w:val="22"/>
          <w:szCs w:val="22"/>
        </w:rPr>
        <w:t>r</w:t>
      </w:r>
      <w:r w:rsidRPr="00AC0B0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AC0B0B">
        <w:rPr>
          <w:rFonts w:asciiTheme="minorHAnsi" w:eastAsia="Arial" w:hAnsiTheme="minorHAnsi" w:cstheme="minorHAnsi"/>
          <w:sz w:val="22"/>
          <w:szCs w:val="22"/>
        </w:rPr>
        <w:t>l</w:t>
      </w:r>
      <w:r w:rsidRPr="00AC0B0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C0B0B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AC0B0B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AC0B0B">
        <w:rPr>
          <w:rFonts w:asciiTheme="minorHAnsi" w:eastAsia="Arial" w:hAnsiTheme="minorHAnsi" w:cstheme="minorHAnsi"/>
          <w:spacing w:val="-4"/>
          <w:sz w:val="22"/>
          <w:szCs w:val="22"/>
        </w:rPr>
        <w:t>g</w:t>
      </w:r>
      <w:r w:rsidRPr="00AC0B0B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AC0B0B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AC0B0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Arial" w:hAnsiTheme="minorHAnsi" w:cstheme="minorHAnsi"/>
          <w:spacing w:val="-6"/>
          <w:sz w:val="22"/>
          <w:szCs w:val="22"/>
        </w:rPr>
        <w:t>e</w:t>
      </w:r>
      <w:r w:rsidRPr="00AC0B0B">
        <w:rPr>
          <w:rFonts w:asciiTheme="minorHAnsi" w:eastAsia="Arial" w:hAnsiTheme="minorHAnsi" w:cstheme="minorHAnsi"/>
          <w:spacing w:val="7"/>
          <w:sz w:val="22"/>
          <w:szCs w:val="22"/>
        </w:rPr>
        <w:t>r</w:t>
      </w:r>
      <w:r w:rsidRPr="00AC0B0B">
        <w:rPr>
          <w:rFonts w:asciiTheme="minorHAnsi" w:eastAsia="Arial" w:hAnsiTheme="minorHAnsi" w:cstheme="minorHAnsi"/>
          <w:spacing w:val="1"/>
          <w:sz w:val="22"/>
          <w:szCs w:val="22"/>
        </w:rPr>
        <w:t>ing</w:t>
      </w:r>
      <w:r w:rsidRPr="00AC0B0B">
        <w:rPr>
          <w:rFonts w:asciiTheme="minorHAnsi" w:eastAsia="Arial" w:hAnsiTheme="minorHAnsi" w:cstheme="minorHAnsi"/>
          <w:sz w:val="22"/>
          <w:szCs w:val="22"/>
        </w:rPr>
        <w:t>,</w:t>
      </w:r>
    </w:p>
    <w:p w14:paraId="450B6C1F" w14:textId="77777777" w:rsidR="00187A89" w:rsidRPr="00AC0B0B" w:rsidRDefault="00187A89">
      <w:pPr>
        <w:spacing w:before="10" w:line="220" w:lineRule="exact"/>
        <w:rPr>
          <w:rFonts w:asciiTheme="minorHAnsi" w:hAnsiTheme="minorHAnsi" w:cstheme="minorHAnsi"/>
          <w:sz w:val="22"/>
          <w:szCs w:val="22"/>
        </w:rPr>
      </w:pPr>
    </w:p>
    <w:p w14:paraId="623FB3AE" w14:textId="77777777" w:rsidR="00187A89" w:rsidRPr="00AC0B0B" w:rsidRDefault="008B2D41" w:rsidP="00AC0B0B">
      <w:pPr>
        <w:rPr>
          <w:rFonts w:asciiTheme="minorHAnsi" w:eastAsia="Arial" w:hAnsiTheme="minorHAnsi" w:cstheme="minorHAnsi"/>
          <w:sz w:val="22"/>
          <w:szCs w:val="22"/>
        </w:rPr>
      </w:pPr>
      <w:r w:rsidRPr="00AC0B0B">
        <w:rPr>
          <w:rFonts w:asciiTheme="minorHAnsi" w:eastAsia="Arial" w:hAnsiTheme="minorHAnsi" w:cstheme="minorHAnsi"/>
          <w:sz w:val="22"/>
          <w:szCs w:val="22"/>
        </w:rPr>
        <w:t>F</w:t>
      </w:r>
      <w:r w:rsidRPr="00AC0B0B">
        <w:rPr>
          <w:rFonts w:asciiTheme="minorHAnsi" w:eastAsia="Arial" w:hAnsiTheme="minorHAnsi" w:cstheme="minorHAnsi"/>
          <w:spacing w:val="1"/>
          <w:sz w:val="22"/>
          <w:szCs w:val="22"/>
        </w:rPr>
        <w:t>acul</w:t>
      </w:r>
      <w:r w:rsidRPr="00AC0B0B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AC0B0B">
        <w:rPr>
          <w:rFonts w:asciiTheme="minorHAnsi" w:eastAsia="Arial" w:hAnsiTheme="minorHAnsi" w:cstheme="minorHAnsi"/>
          <w:sz w:val="22"/>
          <w:szCs w:val="22"/>
        </w:rPr>
        <w:t>y</w:t>
      </w:r>
      <w:r w:rsidRPr="00AC0B0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AC0B0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AC0B0B">
        <w:rPr>
          <w:rFonts w:asciiTheme="minorHAnsi" w:eastAsia="Arial" w:hAnsiTheme="minorHAnsi" w:cstheme="minorHAnsi"/>
          <w:sz w:val="22"/>
          <w:szCs w:val="22"/>
        </w:rPr>
        <w:t>f</w:t>
      </w:r>
      <w:r w:rsidRPr="00AC0B0B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AC0B0B">
        <w:rPr>
          <w:rFonts w:asciiTheme="minorHAnsi" w:eastAsia="Arial" w:hAnsiTheme="minorHAnsi" w:cstheme="minorHAnsi"/>
          <w:sz w:val="22"/>
          <w:szCs w:val="22"/>
        </w:rPr>
        <w:t>E</w:t>
      </w:r>
      <w:r w:rsidRPr="00AC0B0B">
        <w:rPr>
          <w:rFonts w:asciiTheme="minorHAnsi" w:eastAsia="Arial" w:hAnsiTheme="minorHAnsi" w:cstheme="minorHAnsi"/>
          <w:spacing w:val="1"/>
          <w:sz w:val="22"/>
          <w:szCs w:val="22"/>
        </w:rPr>
        <w:t>ngi</w:t>
      </w:r>
      <w:r w:rsidRPr="00AC0B0B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AC0B0B">
        <w:rPr>
          <w:rFonts w:asciiTheme="minorHAnsi" w:eastAsia="Arial" w:hAnsiTheme="minorHAnsi" w:cstheme="minorHAnsi"/>
          <w:spacing w:val="1"/>
          <w:sz w:val="22"/>
          <w:szCs w:val="22"/>
        </w:rPr>
        <w:t>ee</w:t>
      </w:r>
      <w:r w:rsidRPr="00AC0B0B">
        <w:rPr>
          <w:rFonts w:asciiTheme="minorHAnsi" w:eastAsia="Arial" w:hAnsiTheme="minorHAnsi" w:cstheme="minorHAnsi"/>
          <w:sz w:val="22"/>
          <w:szCs w:val="22"/>
        </w:rPr>
        <w:t>r</w:t>
      </w:r>
      <w:r w:rsidRPr="00AC0B0B">
        <w:rPr>
          <w:rFonts w:asciiTheme="minorHAnsi" w:eastAsia="Arial" w:hAnsiTheme="minorHAnsi" w:cstheme="minorHAnsi"/>
          <w:spacing w:val="1"/>
          <w:sz w:val="22"/>
          <w:szCs w:val="22"/>
        </w:rPr>
        <w:t>in</w:t>
      </w:r>
      <w:r w:rsidRPr="00AC0B0B">
        <w:rPr>
          <w:rFonts w:asciiTheme="minorHAnsi" w:eastAsia="Arial" w:hAnsiTheme="minorHAnsi" w:cstheme="minorHAnsi"/>
          <w:spacing w:val="3"/>
          <w:sz w:val="22"/>
          <w:szCs w:val="22"/>
        </w:rPr>
        <w:t>g</w:t>
      </w:r>
      <w:r w:rsidRPr="00AC0B0B">
        <w:rPr>
          <w:rFonts w:asciiTheme="minorHAnsi" w:eastAsia="Arial" w:hAnsiTheme="minorHAnsi" w:cstheme="minorHAnsi"/>
          <w:sz w:val="22"/>
          <w:szCs w:val="22"/>
        </w:rPr>
        <w:t>,</w:t>
      </w:r>
      <w:r w:rsidRPr="00AC0B0B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AC0B0B">
        <w:rPr>
          <w:rFonts w:asciiTheme="minorHAnsi" w:eastAsia="Arial" w:hAnsiTheme="minorHAnsi" w:cstheme="minorHAnsi"/>
          <w:sz w:val="22"/>
          <w:szCs w:val="22"/>
        </w:rPr>
        <w:t>Un</w:t>
      </w:r>
      <w:r w:rsidRPr="00AC0B0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C0B0B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AC0B0B">
        <w:rPr>
          <w:rFonts w:asciiTheme="minorHAnsi" w:eastAsia="Arial" w:hAnsiTheme="minorHAnsi" w:cstheme="minorHAnsi"/>
          <w:spacing w:val="-6"/>
          <w:sz w:val="22"/>
          <w:szCs w:val="22"/>
        </w:rPr>
        <w:t>e</w:t>
      </w:r>
      <w:r w:rsidRPr="00AC0B0B">
        <w:rPr>
          <w:rFonts w:asciiTheme="minorHAnsi" w:eastAsia="Arial" w:hAnsiTheme="minorHAnsi" w:cstheme="minorHAnsi"/>
          <w:spacing w:val="5"/>
          <w:sz w:val="22"/>
          <w:szCs w:val="22"/>
        </w:rPr>
        <w:t>r</w:t>
      </w:r>
      <w:r w:rsidRPr="00AC0B0B">
        <w:rPr>
          <w:rFonts w:asciiTheme="minorHAnsi" w:eastAsia="Arial" w:hAnsiTheme="minorHAnsi" w:cstheme="minorHAnsi"/>
          <w:spacing w:val="1"/>
          <w:sz w:val="22"/>
          <w:szCs w:val="22"/>
        </w:rPr>
        <w:t>si</w:t>
      </w:r>
      <w:r w:rsidRPr="00AC0B0B">
        <w:rPr>
          <w:rFonts w:asciiTheme="minorHAnsi" w:eastAsia="Arial" w:hAnsiTheme="minorHAnsi" w:cstheme="minorHAnsi"/>
          <w:sz w:val="22"/>
          <w:szCs w:val="22"/>
        </w:rPr>
        <w:t>ti</w:t>
      </w:r>
      <w:r w:rsidRPr="00AC0B0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C0B0B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AC0B0B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AC0B0B">
        <w:rPr>
          <w:rFonts w:asciiTheme="minorHAnsi" w:eastAsia="Arial" w:hAnsiTheme="minorHAnsi" w:cstheme="minorHAnsi"/>
          <w:sz w:val="22"/>
          <w:szCs w:val="22"/>
        </w:rPr>
        <w:t>tra</w:t>
      </w:r>
      <w:r w:rsidRPr="00AC0B0B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AC0B0B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AC0B0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AC0B0B">
        <w:rPr>
          <w:rFonts w:asciiTheme="minorHAnsi" w:eastAsia="Arial" w:hAnsiTheme="minorHAnsi" w:cstheme="minorHAnsi"/>
          <w:spacing w:val="-4"/>
          <w:sz w:val="22"/>
          <w:szCs w:val="22"/>
        </w:rPr>
        <w:t>l</w:t>
      </w:r>
      <w:r w:rsidRPr="00AC0B0B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AC0B0B">
        <w:rPr>
          <w:rFonts w:asciiTheme="minorHAnsi" w:eastAsia="Arial" w:hAnsiTheme="minorHAnsi" w:cstheme="minorHAnsi"/>
          <w:spacing w:val="-6"/>
          <w:sz w:val="22"/>
          <w:szCs w:val="22"/>
        </w:rPr>
        <w:t>y</w:t>
      </w:r>
      <w:r w:rsidRPr="00AC0B0B">
        <w:rPr>
          <w:rFonts w:asciiTheme="minorHAnsi" w:eastAsia="Arial" w:hAnsiTheme="minorHAnsi" w:cstheme="minorHAnsi"/>
          <w:spacing w:val="1"/>
          <w:sz w:val="22"/>
          <w:szCs w:val="22"/>
        </w:rPr>
        <w:t>si</w:t>
      </w:r>
      <w:r w:rsidRPr="00AC0B0B">
        <w:rPr>
          <w:rFonts w:asciiTheme="minorHAnsi" w:eastAsia="Arial" w:hAnsiTheme="minorHAnsi" w:cstheme="minorHAnsi"/>
          <w:sz w:val="22"/>
          <w:szCs w:val="22"/>
        </w:rPr>
        <w:t>a</w:t>
      </w:r>
    </w:p>
    <w:p w14:paraId="40DD12EC" w14:textId="77777777" w:rsidR="00187A89" w:rsidRPr="00AC0B0B" w:rsidRDefault="008B2D41" w:rsidP="00AC0B0B">
      <w:pPr>
        <w:spacing w:before="33"/>
        <w:rPr>
          <w:rFonts w:asciiTheme="minorHAnsi" w:eastAsia="Arial" w:hAnsiTheme="minorHAnsi" w:cstheme="minorHAnsi"/>
          <w:sz w:val="22"/>
          <w:szCs w:val="22"/>
        </w:rPr>
      </w:pPr>
      <w:r w:rsidRPr="00AC0B0B">
        <w:rPr>
          <w:rFonts w:asciiTheme="minorHAnsi" w:eastAsia="Arial" w:hAnsiTheme="minorHAnsi" w:cstheme="minorHAnsi"/>
          <w:spacing w:val="1"/>
          <w:sz w:val="22"/>
          <w:szCs w:val="22"/>
        </w:rPr>
        <w:t>4340</w:t>
      </w:r>
      <w:r w:rsidRPr="00AC0B0B">
        <w:rPr>
          <w:rFonts w:asciiTheme="minorHAnsi" w:eastAsia="Arial" w:hAnsiTheme="minorHAnsi" w:cstheme="minorHAnsi"/>
          <w:sz w:val="22"/>
          <w:szCs w:val="22"/>
        </w:rPr>
        <w:t>0</w:t>
      </w:r>
      <w:r w:rsidRPr="00AC0B0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AC0B0B">
        <w:rPr>
          <w:rFonts w:asciiTheme="minorHAnsi" w:eastAsia="Arial" w:hAnsiTheme="minorHAnsi" w:cstheme="minorHAnsi"/>
          <w:spacing w:val="-8"/>
          <w:sz w:val="22"/>
          <w:szCs w:val="22"/>
        </w:rPr>
        <w:t>U</w:t>
      </w:r>
      <w:r w:rsidRPr="00AC0B0B">
        <w:rPr>
          <w:rFonts w:asciiTheme="minorHAnsi" w:eastAsia="Arial" w:hAnsiTheme="minorHAnsi" w:cstheme="minorHAnsi"/>
          <w:sz w:val="22"/>
          <w:szCs w:val="22"/>
        </w:rPr>
        <w:t>PM</w:t>
      </w:r>
      <w:r w:rsidRPr="00AC0B0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AC0B0B">
        <w:rPr>
          <w:rFonts w:asciiTheme="minorHAnsi" w:eastAsia="Arial" w:hAnsiTheme="minorHAnsi" w:cstheme="minorHAnsi"/>
          <w:spacing w:val="-2"/>
          <w:sz w:val="22"/>
          <w:szCs w:val="22"/>
        </w:rPr>
        <w:t>-</w:t>
      </w:r>
      <w:r w:rsidRPr="00AC0B0B">
        <w:rPr>
          <w:rFonts w:asciiTheme="minorHAnsi" w:eastAsia="Arial" w:hAnsiTheme="minorHAnsi" w:cstheme="minorHAnsi"/>
          <w:sz w:val="22"/>
          <w:szCs w:val="22"/>
        </w:rPr>
        <w:t>S</w:t>
      </w:r>
      <w:r w:rsidRPr="00AC0B0B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AC0B0B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AC0B0B">
        <w:rPr>
          <w:rFonts w:asciiTheme="minorHAnsi" w:eastAsia="Arial" w:hAnsiTheme="minorHAnsi" w:cstheme="minorHAnsi"/>
          <w:spacing w:val="-4"/>
          <w:sz w:val="22"/>
          <w:szCs w:val="22"/>
        </w:rPr>
        <w:t>d</w:t>
      </w:r>
      <w:r w:rsidRPr="00AC0B0B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AC0B0B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AC0B0B">
        <w:rPr>
          <w:rFonts w:asciiTheme="minorHAnsi" w:eastAsia="Arial" w:hAnsiTheme="minorHAnsi" w:cstheme="minorHAnsi"/>
          <w:sz w:val="22"/>
          <w:szCs w:val="22"/>
        </w:rPr>
        <w:t>g</w:t>
      </w:r>
      <w:r w:rsidRPr="00AC0B0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C0B0B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AC0B0B">
        <w:rPr>
          <w:rFonts w:asciiTheme="minorHAnsi" w:eastAsia="Arial" w:hAnsiTheme="minorHAnsi" w:cstheme="minorHAnsi"/>
          <w:spacing w:val="-5"/>
          <w:sz w:val="22"/>
          <w:szCs w:val="22"/>
        </w:rPr>
        <w:t>A</w:t>
      </w:r>
      <w:r w:rsidRPr="00AC0B0B">
        <w:rPr>
          <w:rFonts w:asciiTheme="minorHAnsi" w:eastAsia="Arial" w:hAnsiTheme="minorHAnsi" w:cstheme="minorHAnsi"/>
          <w:spacing w:val="6"/>
          <w:sz w:val="22"/>
          <w:szCs w:val="22"/>
        </w:rPr>
        <w:t>L</w:t>
      </w:r>
      <w:r w:rsidRPr="00AC0B0B">
        <w:rPr>
          <w:rFonts w:asciiTheme="minorHAnsi" w:eastAsia="Arial" w:hAnsiTheme="minorHAnsi" w:cstheme="minorHAnsi"/>
          <w:sz w:val="22"/>
          <w:szCs w:val="22"/>
        </w:rPr>
        <w:t>A</w:t>
      </w:r>
      <w:r w:rsidRPr="00AC0B0B">
        <w:rPr>
          <w:rFonts w:asciiTheme="minorHAnsi" w:eastAsia="Arial" w:hAnsiTheme="minorHAnsi" w:cstheme="minorHAnsi"/>
          <w:spacing w:val="-7"/>
          <w:sz w:val="22"/>
          <w:szCs w:val="22"/>
        </w:rPr>
        <w:t>Y</w:t>
      </w:r>
      <w:r w:rsidRPr="00AC0B0B">
        <w:rPr>
          <w:rFonts w:asciiTheme="minorHAnsi" w:eastAsia="Arial" w:hAnsiTheme="minorHAnsi" w:cstheme="minorHAnsi"/>
          <w:sz w:val="22"/>
          <w:szCs w:val="22"/>
        </w:rPr>
        <w:t>S</w:t>
      </w:r>
      <w:r w:rsidRPr="00AC0B0B">
        <w:rPr>
          <w:rFonts w:asciiTheme="minorHAnsi" w:eastAsia="Arial" w:hAnsiTheme="minorHAnsi" w:cstheme="minorHAnsi"/>
          <w:spacing w:val="5"/>
          <w:sz w:val="22"/>
          <w:szCs w:val="22"/>
        </w:rPr>
        <w:t>I</w:t>
      </w:r>
      <w:r w:rsidRPr="00AC0B0B">
        <w:rPr>
          <w:rFonts w:asciiTheme="minorHAnsi" w:eastAsia="Arial" w:hAnsiTheme="minorHAnsi" w:cstheme="minorHAnsi"/>
          <w:sz w:val="22"/>
          <w:szCs w:val="22"/>
        </w:rPr>
        <w:t>A</w:t>
      </w:r>
    </w:p>
    <w:p w14:paraId="7C2BB31C" w14:textId="77777777" w:rsidR="00187A89" w:rsidRPr="00AC0B0B" w:rsidRDefault="00187A89">
      <w:pPr>
        <w:spacing w:before="10" w:line="220" w:lineRule="exact"/>
        <w:rPr>
          <w:rFonts w:asciiTheme="minorHAnsi" w:hAnsiTheme="minorHAnsi" w:cstheme="minorHAnsi"/>
          <w:sz w:val="22"/>
          <w:szCs w:val="22"/>
        </w:rPr>
      </w:pPr>
    </w:p>
    <w:p w14:paraId="33832F09" w14:textId="624DF431" w:rsidR="00187A89" w:rsidRPr="00AC0B0B" w:rsidRDefault="008B2D41" w:rsidP="00AC0B0B">
      <w:pPr>
        <w:rPr>
          <w:rFonts w:asciiTheme="minorHAnsi" w:eastAsia="Arial" w:hAnsiTheme="minorHAnsi" w:cstheme="minorHAnsi"/>
          <w:sz w:val="22"/>
          <w:szCs w:val="22"/>
        </w:rPr>
      </w:pPr>
      <w:r w:rsidRPr="00AC0B0B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AC0B0B">
        <w:rPr>
          <w:rFonts w:asciiTheme="minorHAnsi" w:eastAsia="Arial" w:hAnsiTheme="minorHAnsi" w:cstheme="minorHAnsi"/>
          <w:sz w:val="22"/>
          <w:szCs w:val="22"/>
        </w:rPr>
        <w:t>:</w:t>
      </w:r>
      <w:r w:rsidRPr="00AC0B0B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AC0B0B">
        <w:rPr>
          <w:rFonts w:asciiTheme="minorHAnsi" w:eastAsia="Arial" w:hAnsiTheme="minorHAnsi" w:cstheme="minorHAnsi"/>
          <w:spacing w:val="-6"/>
          <w:sz w:val="22"/>
          <w:szCs w:val="22"/>
        </w:rPr>
        <w:t>03</w:t>
      </w:r>
      <w:r w:rsidRPr="00AC0B0B">
        <w:rPr>
          <w:rFonts w:asciiTheme="minorHAnsi" w:eastAsia="Arial" w:hAnsiTheme="minorHAnsi" w:cstheme="minorHAnsi"/>
          <w:spacing w:val="-7"/>
          <w:sz w:val="22"/>
          <w:szCs w:val="22"/>
        </w:rPr>
        <w:t>-</w:t>
      </w:r>
      <w:r w:rsidRPr="00AC0B0B">
        <w:rPr>
          <w:rFonts w:asciiTheme="minorHAnsi" w:eastAsia="Arial" w:hAnsiTheme="minorHAnsi" w:cstheme="minorHAnsi"/>
          <w:spacing w:val="-6"/>
          <w:sz w:val="22"/>
          <w:szCs w:val="22"/>
        </w:rPr>
        <w:t>894</w:t>
      </w:r>
      <w:r w:rsidRPr="00AC0B0B">
        <w:rPr>
          <w:rFonts w:asciiTheme="minorHAnsi" w:eastAsia="Arial" w:hAnsiTheme="minorHAnsi" w:cstheme="minorHAnsi"/>
          <w:sz w:val="22"/>
          <w:szCs w:val="22"/>
        </w:rPr>
        <w:t>6</w:t>
      </w:r>
      <w:r w:rsidRPr="00AC0B0B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AC0B0B">
        <w:rPr>
          <w:rFonts w:asciiTheme="minorHAnsi" w:eastAsia="Arial" w:hAnsiTheme="minorHAnsi" w:cstheme="minorHAnsi"/>
          <w:spacing w:val="-6"/>
          <w:sz w:val="22"/>
          <w:szCs w:val="22"/>
        </w:rPr>
        <w:t>445</w:t>
      </w:r>
      <w:r w:rsidRPr="00AC0B0B">
        <w:rPr>
          <w:rFonts w:asciiTheme="minorHAnsi" w:eastAsia="Arial" w:hAnsiTheme="minorHAnsi" w:cstheme="minorHAnsi"/>
          <w:sz w:val="22"/>
          <w:szCs w:val="22"/>
        </w:rPr>
        <w:t>5</w:t>
      </w:r>
      <w:r w:rsidRPr="00AC0B0B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AC0B0B">
        <w:rPr>
          <w:rFonts w:asciiTheme="minorHAnsi" w:eastAsia="Arial" w:hAnsiTheme="minorHAnsi" w:cstheme="minorHAnsi"/>
          <w:sz w:val="22"/>
          <w:szCs w:val="22"/>
        </w:rPr>
        <w:t>/</w:t>
      </w:r>
      <w:r w:rsidRPr="00AC0B0B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hyperlink r:id="rId7" w:history="1">
        <w:r w:rsidR="00AC0B0B" w:rsidRPr="00AC0B0B">
          <w:rPr>
            <w:rStyle w:val="Hyperlink"/>
            <w:rFonts w:asciiTheme="minorHAnsi" w:eastAsia="Arial" w:hAnsiTheme="minorHAnsi" w:cstheme="minorHAnsi"/>
            <w:color w:val="auto"/>
            <w:spacing w:val="-6"/>
            <w:sz w:val="22"/>
            <w:szCs w:val="22"/>
          </w:rPr>
          <w:t>azaan@gmail.com</w:t>
        </w:r>
      </w:hyperlink>
    </w:p>
    <w:p w14:paraId="4DD38862" w14:textId="0E37171F" w:rsidR="00187A89" w:rsidRPr="00AC0B0B" w:rsidRDefault="008B2D41" w:rsidP="00AC0B0B">
      <w:pPr>
        <w:spacing w:before="30"/>
        <w:rPr>
          <w:rFonts w:asciiTheme="minorHAnsi" w:eastAsia="Arial" w:hAnsiTheme="minorHAnsi" w:cstheme="minorHAnsi"/>
          <w:sz w:val="22"/>
          <w:szCs w:val="22"/>
        </w:rPr>
      </w:pPr>
      <w:r w:rsidRPr="00AC0B0B">
        <w:rPr>
          <w:rFonts w:asciiTheme="minorHAnsi" w:hAnsiTheme="minorHAnsi" w:cstheme="minorHAnsi"/>
          <w:sz w:val="22"/>
          <w:szCs w:val="22"/>
        </w:rPr>
        <w:pict w14:anchorId="7DAF9E00">
          <v:shapetype id="_x0000_t202" coordsize="21600,21600" o:spt="202" path="m,l,21600r21600,l21600,xe">
            <v:stroke joinstyle="miter"/>
            <v:path gradientshapeok="t" o:connecttype="rect"/>
          </v:shapetype>
          <v:shape id="_x0000_s1059" type="#_x0000_t202" style="position:absolute;margin-left:1in;margin-top:497.6pt;width:460.5pt;height:211.65pt;z-index:-1368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404"/>
                    <w:gridCol w:w="5052"/>
                    <w:gridCol w:w="3754"/>
                  </w:tblGrid>
                  <w:tr w:rsidR="00187A89" w14:paraId="562D8573" w14:textId="77777777">
                    <w:trPr>
                      <w:trHeight w:hRule="exact" w:val="812"/>
                    </w:trPr>
                    <w:tc>
                      <w:tcPr>
                        <w:tcW w:w="40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2A488F0" w14:textId="77777777" w:rsidR="00187A89" w:rsidRDefault="00187A89">
                        <w:pPr>
                          <w:spacing w:before="5" w:line="220" w:lineRule="exact"/>
                          <w:rPr>
                            <w:sz w:val="22"/>
                            <w:szCs w:val="22"/>
                          </w:rPr>
                        </w:pPr>
                      </w:p>
                      <w:p w14:paraId="1D2636DB" w14:textId="77777777" w:rsidR="00187A89" w:rsidRDefault="008B2D41">
                        <w:pPr>
                          <w:ind w:left="142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Arial" w:eastAsia="Arial" w:hAnsi="Arial" w:cs="Arial"/>
                          </w:rPr>
                          <w:t>1.</w:t>
                        </w:r>
                      </w:p>
                    </w:tc>
                    <w:tc>
                      <w:tcPr>
                        <w:tcW w:w="505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E1336F7" w14:textId="77777777" w:rsidR="00187A89" w:rsidRDefault="00187A89">
                        <w:pPr>
                          <w:spacing w:before="5" w:line="220" w:lineRule="exact"/>
                          <w:rPr>
                            <w:sz w:val="22"/>
                            <w:szCs w:val="22"/>
                          </w:rPr>
                        </w:pPr>
                      </w:p>
                      <w:p w14:paraId="22307F8B" w14:textId="77777777" w:rsidR="00187A89" w:rsidRDefault="008B2D41">
                        <w:pPr>
                          <w:ind w:left="97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Arial" w:eastAsia="Arial" w:hAnsi="Arial" w:cs="Arial"/>
                          </w:rPr>
                          <w:t>Hea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</w:rPr>
                          <w:t>,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</w:rPr>
                          <w:t>De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</w:rPr>
                          <w:t>p</w:t>
                        </w:r>
                        <w:r>
                          <w:rPr>
                            <w:rFonts w:ascii="Arial" w:eastAsia="Arial" w:hAnsi="Arial" w:cs="Arial"/>
                          </w:rPr>
                          <w:t>art</w:t>
                        </w:r>
                        <w:r>
                          <w:rPr>
                            <w:rFonts w:ascii="Arial" w:eastAsia="Arial" w:hAnsi="Arial" w:cs="Arial"/>
                            <w:spacing w:val="5"/>
                          </w:rPr>
                          <w:t>m</w:t>
                        </w:r>
                        <w:r>
                          <w:rPr>
                            <w:rFonts w:ascii="Arial" w:eastAsia="Arial" w:hAnsi="Arial" w:cs="Arial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pacing w:val="-10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</w:rPr>
                          <w:t xml:space="preserve">f 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Bi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l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</w:rPr>
                          <w:t>g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</w:rPr>
                          <w:t>al</w:t>
                        </w:r>
                        <w:r>
                          <w:rPr>
                            <w:rFonts w:ascii="Arial" w:eastAsia="Arial" w:hAnsi="Arial" w:cs="Arial"/>
                            <w:spacing w:val="-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</w:rPr>
                          <w:t>gricu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</w:rPr>
                          <w:t>l</w:t>
                        </w:r>
                        <w:r>
                          <w:rPr>
                            <w:rFonts w:ascii="Arial" w:eastAsia="Arial" w:hAnsi="Arial" w:cs="Arial"/>
                          </w:rPr>
                          <w:t>tur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</w:rPr>
                          <w:t>l</w:t>
                        </w:r>
                      </w:p>
                      <w:p w14:paraId="3999BADB" w14:textId="77777777" w:rsidR="00187A89" w:rsidRDefault="008B2D41">
                        <w:pPr>
                          <w:ind w:left="97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</w:rPr>
                          <w:t>g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</w:rPr>
                          <w:t>g,</w:t>
                        </w:r>
                        <w:r>
                          <w:rPr>
                            <w:rFonts w:ascii="Arial" w:eastAsia="Arial" w:hAnsi="Arial" w:cs="Arial"/>
                            <w:spacing w:val="-1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</w:rPr>
                          <w:t>Fa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l</w:t>
                        </w:r>
                        <w:r>
                          <w:rPr>
                            <w:rFonts w:ascii="Arial" w:eastAsia="Arial" w:hAnsi="Arial" w:cs="Arial"/>
                            <w:spacing w:val="4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</w:rPr>
                          <w:t>y</w:t>
                        </w:r>
                        <w:r>
                          <w:rPr>
                            <w:rFonts w:ascii="Arial" w:eastAsia="Arial" w:hAnsi="Arial" w:cs="Arial"/>
                            <w:spacing w:val="-10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</w:rPr>
                          <w:t>of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 xml:space="preserve"> E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</w:rPr>
                          <w:t>g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</w:rPr>
                          <w:t>ri</w:t>
                        </w:r>
                        <w:r>
                          <w:rPr>
                            <w:rFonts w:ascii="Arial" w:eastAsia="Arial" w:hAnsi="Arial" w:cs="Arial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g</w:t>
                        </w:r>
                        <w:r>
                          <w:rPr>
                            <w:rFonts w:ascii="Arial" w:eastAsia="Arial" w:hAnsi="Arial" w:cs="Arial"/>
                          </w:rPr>
                          <w:t>,</w:t>
                        </w:r>
                        <w:r>
                          <w:rPr>
                            <w:rFonts w:ascii="Arial" w:eastAsia="Arial" w:hAnsi="Arial" w:cs="Arial"/>
                            <w:spacing w:val="-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P</w:t>
                        </w:r>
                        <w:r>
                          <w:rPr>
                            <w:rFonts w:ascii="Arial" w:eastAsia="Arial" w:hAnsi="Arial" w:cs="Arial"/>
                          </w:rPr>
                          <w:t>M</w:t>
                        </w:r>
                      </w:p>
                    </w:tc>
                    <w:tc>
                      <w:tcPr>
                        <w:tcW w:w="375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9A248B6" w14:textId="77777777" w:rsidR="00187A89" w:rsidRDefault="00187A89">
                        <w:pPr>
                          <w:spacing w:before="5" w:line="220" w:lineRule="exact"/>
                          <w:rPr>
                            <w:sz w:val="22"/>
                            <w:szCs w:val="22"/>
                          </w:rPr>
                        </w:pPr>
                      </w:p>
                      <w:p w14:paraId="41CC5033" w14:textId="77777777" w:rsidR="00187A89" w:rsidRDefault="008B2D41">
                        <w:pPr>
                          <w:ind w:left="180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Arial" w:eastAsia="Arial" w:hAnsi="Arial" w:cs="Arial"/>
                            <w:spacing w:val="1"/>
                          </w:rPr>
                          <w:t>J</w:t>
                        </w:r>
                        <w:r>
                          <w:rPr>
                            <w:rFonts w:ascii="Arial" w:eastAsia="Arial" w:hAnsi="Arial" w:cs="Arial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3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</w:rPr>
                          <w:t>y</w:t>
                        </w:r>
                        <w:r>
                          <w:rPr>
                            <w:rFonts w:ascii="Arial" w:eastAsia="Arial" w:hAnsi="Arial" w:cs="Arial"/>
                            <w:spacing w:val="-9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</w:rPr>
                          <w:t>1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4</w:t>
                        </w:r>
                        <w:r>
                          <w:rPr>
                            <w:rFonts w:ascii="Arial" w:eastAsia="Arial" w:hAnsi="Arial" w:cs="Arial"/>
                          </w:rPr>
                          <w:t>,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</w:rPr>
                          <w:t>2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</w:rPr>
                          <w:t>0</w:t>
                        </w:r>
                        <w:r>
                          <w:rPr>
                            <w:rFonts w:ascii="Arial" w:eastAsia="Arial" w:hAnsi="Arial" w:cs="Arial"/>
                          </w:rPr>
                          <w:t>13</w:t>
                        </w:r>
                        <w:r>
                          <w:rPr>
                            <w:rFonts w:ascii="Arial" w:eastAsia="Arial" w:hAnsi="Arial" w:cs="Arial"/>
                            <w:spacing w:val="-5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</w:rPr>
                          <w:t>ate</w:t>
                        </w:r>
                      </w:p>
                    </w:tc>
                  </w:tr>
                  <w:tr w:rsidR="00187A89" w14:paraId="24F0A2F9" w14:textId="77777777">
                    <w:trPr>
                      <w:trHeight w:hRule="exact" w:val="690"/>
                    </w:trPr>
                    <w:tc>
                      <w:tcPr>
                        <w:tcW w:w="40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B656D36" w14:textId="77777777" w:rsidR="00187A89" w:rsidRDefault="00187A89">
                        <w:pPr>
                          <w:spacing w:before="5" w:line="100" w:lineRule="exact"/>
                          <w:rPr>
                            <w:sz w:val="10"/>
                            <w:szCs w:val="10"/>
                          </w:rPr>
                        </w:pPr>
                      </w:p>
                      <w:p w14:paraId="6D1B81B0" w14:textId="77777777" w:rsidR="00187A89" w:rsidRDefault="008B2D41">
                        <w:pPr>
                          <w:ind w:left="142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Arial" w:eastAsia="Arial" w:hAnsi="Arial" w:cs="Arial"/>
                            <w:spacing w:val="-3"/>
                          </w:rPr>
                          <w:t>2.</w:t>
                        </w:r>
                      </w:p>
                    </w:tc>
                    <w:tc>
                      <w:tcPr>
                        <w:tcW w:w="505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34B2B4E" w14:textId="77777777" w:rsidR="00187A89" w:rsidRDefault="00187A89">
                        <w:pPr>
                          <w:spacing w:before="5" w:line="100" w:lineRule="exact"/>
                          <w:rPr>
                            <w:sz w:val="10"/>
                            <w:szCs w:val="10"/>
                          </w:rPr>
                        </w:pPr>
                      </w:p>
                      <w:p w14:paraId="05C93E9C" w14:textId="77777777" w:rsidR="00187A89" w:rsidRDefault="008B2D41">
                        <w:pPr>
                          <w:ind w:left="97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Arial" w:eastAsia="Arial" w:hAnsi="Arial" w:cs="Arial"/>
                          </w:rPr>
                          <w:t>Re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</w:rPr>
                          <w:t>rc</w:t>
                        </w:r>
                        <w:r>
                          <w:rPr>
                            <w:rFonts w:ascii="Arial" w:eastAsia="Arial" w:hAnsi="Arial" w:cs="Arial"/>
                          </w:rPr>
                          <w:t>h</w:t>
                        </w:r>
                        <w:r>
                          <w:rPr>
                            <w:rFonts w:ascii="Arial" w:eastAsia="Arial" w:hAnsi="Arial" w:cs="Arial"/>
                            <w:spacing w:val="-9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</w:rPr>
                          <w:t>ord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</w:rPr>
                          <w:t>or,</w:t>
                        </w:r>
                        <w:r>
                          <w:rPr>
                            <w:rFonts w:ascii="Arial" w:eastAsia="Arial" w:hAnsi="Arial" w:cs="Arial"/>
                            <w:spacing w:val="-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</w:rPr>
                          <w:t>De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</w:rPr>
                          <w:t>p</w:t>
                        </w:r>
                        <w:r>
                          <w:rPr>
                            <w:rFonts w:ascii="Arial" w:eastAsia="Arial" w:hAnsi="Arial" w:cs="Arial"/>
                          </w:rPr>
                          <w:t>art</w:t>
                        </w:r>
                        <w:r>
                          <w:rPr>
                            <w:rFonts w:ascii="Arial" w:eastAsia="Arial" w:hAnsi="Arial" w:cs="Arial"/>
                            <w:spacing w:val="5"/>
                          </w:rPr>
                          <w:t>m</w:t>
                        </w:r>
                        <w:r>
                          <w:rPr>
                            <w:rFonts w:ascii="Arial" w:eastAsia="Arial" w:hAnsi="Arial" w:cs="Arial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pacing w:val="-10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</w:rPr>
                          <w:t xml:space="preserve">f 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Bi</w:t>
                        </w:r>
                        <w:r>
                          <w:rPr>
                            <w:rFonts w:ascii="Arial" w:eastAsia="Arial" w:hAnsi="Arial" w:cs="Arial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</w:rPr>
                          <w:t>l</w:t>
                        </w:r>
                        <w:r>
                          <w:rPr>
                            <w:rFonts w:ascii="Arial" w:eastAsia="Arial" w:hAnsi="Arial" w:cs="Arial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</w:rPr>
                          <w:t>g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</w:rPr>
                          <w:t>al</w:t>
                        </w:r>
                        <w:r>
                          <w:rPr>
                            <w:rFonts w:ascii="Arial" w:eastAsia="Arial" w:hAnsi="Arial" w:cs="Arial"/>
                            <w:spacing w:val="-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</w:rPr>
                          <w:t>d</w:t>
                        </w:r>
                      </w:p>
                      <w:p w14:paraId="14739009" w14:textId="77777777" w:rsidR="00187A89" w:rsidRDefault="008B2D41">
                        <w:pPr>
                          <w:ind w:left="97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</w:rPr>
                          <w:t>gric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l</w:t>
                        </w:r>
                        <w:r>
                          <w:rPr>
                            <w:rFonts w:ascii="Arial" w:eastAsia="Arial" w:hAnsi="Arial" w:cs="Arial"/>
                          </w:rPr>
                          <w:t>tur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</w:rPr>
                          <w:t>l</w:t>
                        </w:r>
                        <w:r>
                          <w:rPr>
                            <w:rFonts w:ascii="Arial" w:eastAsia="Arial" w:hAnsi="Arial" w:cs="Arial"/>
                            <w:spacing w:val="-9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</w:rPr>
                          <w:t>g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</w:rPr>
                          <w:t>g,</w:t>
                        </w:r>
                        <w:r>
                          <w:rPr>
                            <w:rFonts w:ascii="Arial" w:eastAsia="Arial" w:hAnsi="Arial" w:cs="Arial"/>
                            <w:spacing w:val="-1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3"/>
                          </w:rPr>
                          <w:t>F</w:t>
                        </w:r>
                        <w:r>
                          <w:rPr>
                            <w:rFonts w:ascii="Arial" w:eastAsia="Arial" w:hAnsi="Arial" w:cs="Arial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l</w:t>
                        </w:r>
                        <w:r>
                          <w:rPr>
                            <w:rFonts w:ascii="Arial" w:eastAsia="Arial" w:hAnsi="Arial" w:cs="Arial"/>
                            <w:spacing w:val="4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</w:rPr>
                          <w:t>y</w:t>
                        </w:r>
                        <w:r>
                          <w:rPr>
                            <w:rFonts w:ascii="Arial" w:eastAsia="Arial" w:hAnsi="Arial" w:cs="Arial"/>
                            <w:spacing w:val="-10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</w:rPr>
                          <w:t>of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 xml:space="preserve"> E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</w:rPr>
                          <w:t>g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3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g</w:t>
                        </w:r>
                        <w:r>
                          <w:rPr>
                            <w:rFonts w:ascii="Arial" w:eastAsia="Arial" w:hAnsi="Arial" w:cs="Arial"/>
                          </w:rPr>
                          <w:t>,</w:t>
                        </w:r>
                        <w:r>
                          <w:rPr>
                            <w:rFonts w:ascii="Arial" w:eastAsia="Arial" w:hAnsi="Arial" w:cs="Arial"/>
                            <w:spacing w:val="-9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</w:rPr>
                          <w:t>P</w:t>
                        </w:r>
                        <w:r>
                          <w:rPr>
                            <w:rFonts w:ascii="Arial" w:eastAsia="Arial" w:hAnsi="Arial" w:cs="Arial"/>
                          </w:rPr>
                          <w:t>M</w:t>
                        </w:r>
                      </w:p>
                    </w:tc>
                    <w:tc>
                      <w:tcPr>
                        <w:tcW w:w="375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06966F0" w14:textId="77777777" w:rsidR="00187A89" w:rsidRDefault="00187A89">
                        <w:pPr>
                          <w:spacing w:before="5" w:line="100" w:lineRule="exact"/>
                          <w:rPr>
                            <w:sz w:val="10"/>
                            <w:szCs w:val="10"/>
                          </w:rPr>
                        </w:pPr>
                      </w:p>
                      <w:p w14:paraId="569ECB78" w14:textId="77777777" w:rsidR="00187A89" w:rsidRDefault="008B2D41">
                        <w:pPr>
                          <w:ind w:left="180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</w:rPr>
                          <w:t>g</w:t>
                        </w:r>
                        <w:r>
                          <w:rPr>
                            <w:rFonts w:ascii="Arial" w:eastAsia="Arial" w:hAnsi="Arial" w:cs="Arial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pacing w:val="-6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</w:rPr>
                          <w:t>2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</w:rPr>
                          <w:t>0</w:t>
                        </w:r>
                        <w:r>
                          <w:rPr>
                            <w:rFonts w:ascii="Arial" w:eastAsia="Arial" w:hAnsi="Arial" w:cs="Arial"/>
                          </w:rPr>
                          <w:t>09</w:t>
                        </w:r>
                        <w:r>
                          <w:rPr>
                            <w:rFonts w:ascii="Arial" w:eastAsia="Arial" w:hAnsi="Arial" w:cs="Arial"/>
                            <w:spacing w:val="-5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</w:rPr>
                          <w:t>Ja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3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</w:rPr>
                          <w:t>y</w:t>
                        </w:r>
                        <w:r>
                          <w:rPr>
                            <w:rFonts w:ascii="Arial" w:eastAsia="Arial" w:hAnsi="Arial" w:cs="Arial"/>
                            <w:spacing w:val="-9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</w:rPr>
                          <w:t>2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</w:rPr>
                          <w:t>0</w:t>
                        </w:r>
                        <w:r>
                          <w:rPr>
                            <w:rFonts w:ascii="Arial" w:eastAsia="Arial" w:hAnsi="Arial" w:cs="Arial"/>
                          </w:rPr>
                          <w:t>13</w:t>
                        </w:r>
                      </w:p>
                    </w:tc>
                  </w:tr>
                  <w:tr w:rsidR="00187A89" w14:paraId="35D499C0" w14:textId="77777777">
                    <w:trPr>
                      <w:trHeight w:hRule="exact" w:val="690"/>
                    </w:trPr>
                    <w:tc>
                      <w:tcPr>
                        <w:tcW w:w="40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EA8DEE8" w14:textId="77777777" w:rsidR="00187A89" w:rsidRDefault="00187A89">
                        <w:pPr>
                          <w:spacing w:before="4" w:line="100" w:lineRule="exact"/>
                          <w:rPr>
                            <w:sz w:val="10"/>
                            <w:szCs w:val="10"/>
                          </w:rPr>
                        </w:pPr>
                      </w:p>
                      <w:p w14:paraId="6F7C49D0" w14:textId="77777777" w:rsidR="00187A89" w:rsidRDefault="008B2D41">
                        <w:pPr>
                          <w:ind w:left="142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Arial" w:eastAsia="Arial" w:hAnsi="Arial" w:cs="Arial"/>
                          </w:rPr>
                          <w:t>3.</w:t>
                        </w:r>
                      </w:p>
                    </w:tc>
                    <w:tc>
                      <w:tcPr>
                        <w:tcW w:w="505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E28A11C" w14:textId="77777777" w:rsidR="00187A89" w:rsidRDefault="00187A89">
                        <w:pPr>
                          <w:spacing w:before="4" w:line="100" w:lineRule="exact"/>
                          <w:rPr>
                            <w:sz w:val="10"/>
                            <w:szCs w:val="10"/>
                          </w:rPr>
                        </w:pPr>
                      </w:p>
                      <w:p w14:paraId="47B95C0E" w14:textId="77777777" w:rsidR="00187A89" w:rsidRDefault="008B2D41">
                        <w:pPr>
                          <w:ind w:left="97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</w:rPr>
                          <w:t>or</w:t>
                        </w:r>
                        <w:r>
                          <w:rPr>
                            <w:rFonts w:ascii="Arial" w:eastAsia="Arial" w:hAnsi="Arial" w:cs="Arial"/>
                            <w:spacing w:val="-6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</w:rPr>
                          <w:t>L</w:t>
                        </w:r>
                        <w:r>
                          <w:rPr>
                            <w:rFonts w:ascii="Arial" w:eastAsia="Arial" w:hAnsi="Arial" w:cs="Arial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</w:rPr>
                          <w:t>ture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</w:rPr>
                          <w:t>,</w:t>
                        </w:r>
                        <w:r>
                          <w:rPr>
                            <w:rFonts w:ascii="Arial" w:eastAsia="Arial" w:hAnsi="Arial" w:cs="Arial"/>
                            <w:spacing w:val="-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p</w:t>
                        </w:r>
                        <w:r>
                          <w:rPr>
                            <w:rFonts w:ascii="Arial" w:eastAsia="Arial" w:hAnsi="Arial" w:cs="Arial"/>
                          </w:rPr>
                          <w:t>art</w:t>
                        </w:r>
                        <w:r>
                          <w:rPr>
                            <w:rFonts w:ascii="Arial" w:eastAsia="Arial" w:hAnsi="Arial" w:cs="Arial"/>
                            <w:spacing w:val="5"/>
                          </w:rPr>
                          <w:t>m</w:t>
                        </w:r>
                        <w:r>
                          <w:rPr>
                            <w:rFonts w:ascii="Arial" w:eastAsia="Arial" w:hAnsi="Arial" w:cs="Arial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pacing w:val="-10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</w:rPr>
                          <w:t xml:space="preserve">f 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B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</w:rPr>
                          <w:t>l</w:t>
                        </w:r>
                        <w:r>
                          <w:rPr>
                            <w:rFonts w:ascii="Arial" w:eastAsia="Arial" w:hAnsi="Arial" w:cs="Arial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gi</w:t>
                        </w:r>
                        <w:r>
                          <w:rPr>
                            <w:rFonts w:ascii="Arial" w:eastAsia="Arial" w:hAnsi="Arial" w:cs="Arial"/>
                            <w:spacing w:val="3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</w:rPr>
                          <w:t>al</w:t>
                        </w:r>
                        <w:r>
                          <w:rPr>
                            <w:rFonts w:ascii="Arial" w:eastAsia="Arial" w:hAnsi="Arial" w:cs="Arial"/>
                            <w:spacing w:val="-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</w:rPr>
                          <w:t>d</w:t>
                        </w:r>
                      </w:p>
                      <w:p w14:paraId="2D0D575C" w14:textId="77777777" w:rsidR="00187A89" w:rsidRDefault="008B2D41">
                        <w:pPr>
                          <w:ind w:left="97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</w:rPr>
                          <w:t>gric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l</w:t>
                        </w:r>
                        <w:r>
                          <w:rPr>
                            <w:rFonts w:ascii="Arial" w:eastAsia="Arial" w:hAnsi="Arial" w:cs="Arial"/>
                          </w:rPr>
                          <w:t>tur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</w:rPr>
                          <w:t>l</w:t>
                        </w:r>
                        <w:r>
                          <w:rPr>
                            <w:rFonts w:ascii="Arial" w:eastAsia="Arial" w:hAnsi="Arial" w:cs="Arial"/>
                            <w:spacing w:val="-9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</w:rPr>
                          <w:t>g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</w:rPr>
                          <w:t>g,</w:t>
                        </w:r>
                        <w:r>
                          <w:rPr>
                            <w:rFonts w:ascii="Arial" w:eastAsia="Arial" w:hAnsi="Arial" w:cs="Arial"/>
                            <w:spacing w:val="-1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3"/>
                          </w:rPr>
                          <w:t>F</w:t>
                        </w:r>
                        <w:r>
                          <w:rPr>
                            <w:rFonts w:ascii="Arial" w:eastAsia="Arial" w:hAnsi="Arial" w:cs="Arial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l</w:t>
                        </w:r>
                        <w:r>
                          <w:rPr>
                            <w:rFonts w:ascii="Arial" w:eastAsia="Arial" w:hAnsi="Arial" w:cs="Arial"/>
                            <w:spacing w:val="4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</w:rPr>
                          <w:t>y</w:t>
                        </w:r>
                        <w:r>
                          <w:rPr>
                            <w:rFonts w:ascii="Arial" w:eastAsia="Arial" w:hAnsi="Arial" w:cs="Arial"/>
                            <w:spacing w:val="-10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</w:rPr>
                          <w:t>of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 xml:space="preserve"> E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</w:rPr>
                          <w:t>g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3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</w:rPr>
                          <w:t>ng</w:t>
                        </w:r>
                        <w:r>
                          <w:rPr>
                            <w:rFonts w:ascii="Arial" w:eastAsia="Arial" w:hAnsi="Arial" w:cs="Arial"/>
                            <w:spacing w:val="-10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</w:rPr>
                          <w:t>P</w:t>
                        </w:r>
                        <w:r>
                          <w:rPr>
                            <w:rFonts w:ascii="Arial" w:eastAsia="Arial" w:hAnsi="Arial" w:cs="Arial"/>
                          </w:rPr>
                          <w:t>M</w:t>
                        </w:r>
                      </w:p>
                    </w:tc>
                    <w:tc>
                      <w:tcPr>
                        <w:tcW w:w="375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3DD28D4" w14:textId="77777777" w:rsidR="00187A89" w:rsidRDefault="00187A89">
                        <w:pPr>
                          <w:spacing w:before="4" w:line="100" w:lineRule="exact"/>
                          <w:rPr>
                            <w:sz w:val="10"/>
                            <w:szCs w:val="10"/>
                          </w:rPr>
                        </w:pPr>
                      </w:p>
                      <w:p w14:paraId="06744701" w14:textId="77777777" w:rsidR="00187A89" w:rsidRDefault="008B2D41">
                        <w:pPr>
                          <w:ind w:left="180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Arial" w:eastAsia="Arial" w:hAnsi="Arial" w:cs="Arial"/>
                          </w:rPr>
                          <w:t>De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4"/>
                          </w:rPr>
                          <w:t>m</w:t>
                        </w:r>
                        <w:r>
                          <w:rPr>
                            <w:rFonts w:ascii="Arial" w:eastAsia="Arial" w:hAnsi="Arial" w:cs="Arial"/>
                          </w:rPr>
                          <w:t>b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spacing w:val="-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</w:rPr>
                          <w:t>2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0</w:t>
                        </w:r>
                        <w:r>
                          <w:rPr>
                            <w:rFonts w:ascii="Arial" w:eastAsia="Arial" w:hAnsi="Arial" w:cs="Arial"/>
                          </w:rPr>
                          <w:t>08</w:t>
                        </w:r>
                        <w:r>
                          <w:rPr>
                            <w:rFonts w:ascii="Arial" w:eastAsia="Arial" w:hAnsi="Arial" w:cs="Arial"/>
                            <w:spacing w:val="-5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</w:rPr>
                          <w:t>te</w:t>
                        </w:r>
                      </w:p>
                    </w:tc>
                  </w:tr>
                  <w:tr w:rsidR="00187A89" w14:paraId="5272D158" w14:textId="77777777">
                    <w:trPr>
                      <w:trHeight w:hRule="exact" w:val="690"/>
                    </w:trPr>
                    <w:tc>
                      <w:tcPr>
                        <w:tcW w:w="40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81B30EB" w14:textId="77777777" w:rsidR="00187A89" w:rsidRDefault="00187A89">
                        <w:pPr>
                          <w:spacing w:before="5" w:line="100" w:lineRule="exact"/>
                          <w:rPr>
                            <w:sz w:val="10"/>
                            <w:szCs w:val="10"/>
                          </w:rPr>
                        </w:pPr>
                      </w:p>
                      <w:p w14:paraId="06307CDE" w14:textId="77777777" w:rsidR="00187A89" w:rsidRDefault="008B2D41">
                        <w:pPr>
                          <w:ind w:left="142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Arial" w:eastAsia="Arial" w:hAnsi="Arial" w:cs="Arial"/>
                          </w:rPr>
                          <w:t>4.</w:t>
                        </w:r>
                      </w:p>
                    </w:tc>
                    <w:tc>
                      <w:tcPr>
                        <w:tcW w:w="505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D330DCB" w14:textId="77777777" w:rsidR="00187A89" w:rsidRDefault="00187A89">
                        <w:pPr>
                          <w:spacing w:before="5" w:line="100" w:lineRule="exact"/>
                          <w:rPr>
                            <w:sz w:val="10"/>
                            <w:szCs w:val="10"/>
                          </w:rPr>
                        </w:pPr>
                      </w:p>
                      <w:p w14:paraId="7AA4E09C" w14:textId="77777777" w:rsidR="00187A89" w:rsidRDefault="008B2D41">
                        <w:pPr>
                          <w:ind w:left="97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Arial" w:eastAsia="Arial" w:hAnsi="Arial" w:cs="Arial"/>
                            <w:spacing w:val="3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</w:rPr>
                          <w:t>h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</w:rPr>
                          <w:t>ng</w:t>
                        </w:r>
                        <w:r>
                          <w:rPr>
                            <w:rFonts w:ascii="Arial" w:eastAsia="Arial" w:hAnsi="Arial" w:cs="Arial"/>
                            <w:spacing w:val="-7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</w:rPr>
                          <w:t>ss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</w:rPr>
                          <w:t>ta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</w:rPr>
                          <w:t>t,</w:t>
                        </w:r>
                        <w:r>
                          <w:rPr>
                            <w:rFonts w:ascii="Arial" w:eastAsia="Arial" w:hAnsi="Arial" w:cs="Arial"/>
                            <w:spacing w:val="-7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</w:rPr>
                          <w:t>De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</w:rPr>
                          <w:t>p</w:t>
                        </w:r>
                        <w:r>
                          <w:rPr>
                            <w:rFonts w:ascii="Arial" w:eastAsia="Arial" w:hAnsi="Arial" w:cs="Arial"/>
                          </w:rPr>
                          <w:t>ar</w:t>
                        </w:r>
                        <w:r>
                          <w:rPr>
                            <w:rFonts w:ascii="Arial" w:eastAsia="Arial" w:hAnsi="Arial" w:cs="Arial"/>
                            <w:spacing w:val="3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pacing w:val="4"/>
                          </w:rPr>
                          <w:t>m</w:t>
                        </w:r>
                        <w:r>
                          <w:rPr>
                            <w:rFonts w:ascii="Arial" w:eastAsia="Arial" w:hAnsi="Arial" w:cs="Arial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pacing w:val="-10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</w:rPr>
                          <w:t xml:space="preserve">f 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</w:rPr>
                          <w:t>gricu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l</w:t>
                        </w:r>
                        <w:r>
                          <w:rPr>
                            <w:rFonts w:ascii="Arial" w:eastAsia="Arial" w:hAnsi="Arial" w:cs="Arial"/>
                          </w:rPr>
                          <w:t>tur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</w:rPr>
                          <w:t>l</w:t>
                        </w:r>
                        <w:r>
                          <w:rPr>
                            <w:rFonts w:ascii="Arial" w:eastAsia="Arial" w:hAnsi="Arial" w:cs="Arial"/>
                            <w:spacing w:val="-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</w:rPr>
                          <w:t>nd</w:t>
                        </w:r>
                      </w:p>
                      <w:p w14:paraId="2249C5E6" w14:textId="77777777" w:rsidR="00187A89" w:rsidRDefault="008B2D41">
                        <w:pPr>
                          <w:ind w:left="97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Bi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l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</w:rPr>
                          <w:t>g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</w:rPr>
                          <w:t>l</w:t>
                        </w:r>
                        <w:r>
                          <w:rPr>
                            <w:rFonts w:ascii="Arial" w:eastAsia="Arial" w:hAnsi="Arial" w:cs="Arial"/>
                            <w:spacing w:val="-10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</w:rPr>
                          <w:t>g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</w:rPr>
                          <w:t>eri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</w:rPr>
                          <w:t>g,</w:t>
                        </w:r>
                        <w:r>
                          <w:rPr>
                            <w:rFonts w:ascii="Arial" w:eastAsia="Arial" w:hAnsi="Arial" w:cs="Arial"/>
                            <w:spacing w:val="-1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</w:rPr>
                          <w:t>Io</w:t>
                        </w:r>
                        <w:r>
                          <w:rPr>
                            <w:rFonts w:ascii="Arial" w:eastAsia="Arial" w:hAnsi="Arial" w:cs="Arial"/>
                          </w:rPr>
                          <w:t>wa</w:t>
                        </w:r>
                        <w:r>
                          <w:rPr>
                            <w:rFonts w:ascii="Arial" w:eastAsia="Arial" w:hAnsi="Arial" w:cs="Arial"/>
                            <w:spacing w:val="-4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</w:rPr>
                          <w:t>ate</w:t>
                        </w:r>
                        <w:r>
                          <w:rPr>
                            <w:rFonts w:ascii="Arial" w:eastAsia="Arial" w:hAnsi="Arial" w:cs="Arial"/>
                            <w:spacing w:val="-6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v</w:t>
                        </w:r>
                        <w:r>
                          <w:rPr>
                            <w:rFonts w:ascii="Arial" w:eastAsia="Arial" w:hAnsi="Arial" w:cs="Arial"/>
                          </w:rPr>
                          <w:t>er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pacing w:val="4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pacing w:val="-4"/>
                          </w:rPr>
                          <w:t>y</w:t>
                        </w:r>
                        <w:r>
                          <w:rPr>
                            <w:rFonts w:ascii="Arial" w:eastAsia="Arial" w:hAnsi="Arial" w:cs="Arial"/>
                          </w:rPr>
                          <w:t>,</w:t>
                        </w:r>
                        <w:r>
                          <w:rPr>
                            <w:rFonts w:ascii="Arial" w:eastAsia="Arial" w:hAnsi="Arial" w:cs="Arial"/>
                            <w:spacing w:val="-7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</w:rPr>
                          <w:t>A</w:t>
                        </w:r>
                      </w:p>
                    </w:tc>
                    <w:tc>
                      <w:tcPr>
                        <w:tcW w:w="375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339BA89" w14:textId="77777777" w:rsidR="00187A89" w:rsidRDefault="00187A89">
                        <w:pPr>
                          <w:spacing w:before="5" w:line="100" w:lineRule="exact"/>
                          <w:rPr>
                            <w:sz w:val="10"/>
                            <w:szCs w:val="10"/>
                          </w:rPr>
                        </w:pPr>
                      </w:p>
                      <w:p w14:paraId="58B5D32A" w14:textId="77777777" w:rsidR="00187A89" w:rsidRDefault="008B2D41">
                        <w:pPr>
                          <w:ind w:left="180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</w:rPr>
                          <w:t>g</w:t>
                        </w:r>
                        <w:r>
                          <w:rPr>
                            <w:rFonts w:ascii="Arial" w:eastAsia="Arial" w:hAnsi="Arial" w:cs="Arial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pacing w:val="-6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2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</w:rPr>
                          <w:t>0</w:t>
                        </w:r>
                        <w:r>
                          <w:rPr>
                            <w:rFonts w:ascii="Arial" w:eastAsia="Arial" w:hAnsi="Arial" w:cs="Arial"/>
                          </w:rPr>
                          <w:t>07–</w:t>
                        </w:r>
                        <w:r>
                          <w:rPr>
                            <w:rFonts w:ascii="Arial" w:eastAsia="Arial" w:hAnsi="Arial" w:cs="Arial"/>
                            <w:spacing w:val="-4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</w:rPr>
                          <w:t>De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4"/>
                          </w:rPr>
                          <w:t>m</w:t>
                        </w:r>
                        <w:r>
                          <w:rPr>
                            <w:rFonts w:ascii="Arial" w:eastAsia="Arial" w:hAnsi="Arial" w:cs="Arial"/>
                          </w:rPr>
                          <w:t>b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spacing w:val="-7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</w:rPr>
                          <w:t>2007</w:t>
                        </w:r>
                      </w:p>
                    </w:tc>
                  </w:tr>
                  <w:tr w:rsidR="00187A89" w14:paraId="4D566D76" w14:textId="77777777">
                    <w:trPr>
                      <w:trHeight w:hRule="exact" w:val="690"/>
                    </w:trPr>
                    <w:tc>
                      <w:tcPr>
                        <w:tcW w:w="40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9D5FAB5" w14:textId="77777777" w:rsidR="00187A89" w:rsidRDefault="00187A89">
                        <w:pPr>
                          <w:spacing w:before="3" w:line="100" w:lineRule="exact"/>
                          <w:rPr>
                            <w:sz w:val="10"/>
                            <w:szCs w:val="10"/>
                          </w:rPr>
                        </w:pPr>
                      </w:p>
                      <w:p w14:paraId="40FFAE25" w14:textId="77777777" w:rsidR="00187A89" w:rsidRDefault="008B2D41">
                        <w:pPr>
                          <w:ind w:left="142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Arial" w:eastAsia="Arial" w:hAnsi="Arial" w:cs="Arial"/>
                          </w:rPr>
                          <w:t>5.</w:t>
                        </w:r>
                      </w:p>
                    </w:tc>
                    <w:tc>
                      <w:tcPr>
                        <w:tcW w:w="505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BC8AAB8" w14:textId="77777777" w:rsidR="00187A89" w:rsidRDefault="00187A89">
                        <w:pPr>
                          <w:spacing w:before="3" w:line="100" w:lineRule="exact"/>
                          <w:rPr>
                            <w:sz w:val="10"/>
                            <w:szCs w:val="10"/>
                          </w:rPr>
                        </w:pPr>
                      </w:p>
                      <w:p w14:paraId="4C4A1030" w14:textId="77777777" w:rsidR="00187A89" w:rsidRDefault="008B2D41">
                        <w:pPr>
                          <w:ind w:left="97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Arial" w:eastAsia="Arial" w:hAnsi="Arial" w:cs="Arial"/>
                          </w:rPr>
                          <w:t>Re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</w:rPr>
                          <w:t>rc</w:t>
                        </w:r>
                        <w:r>
                          <w:rPr>
                            <w:rFonts w:ascii="Arial" w:eastAsia="Arial" w:hAnsi="Arial" w:cs="Arial"/>
                          </w:rPr>
                          <w:t>h</w:t>
                        </w:r>
                        <w:r>
                          <w:rPr>
                            <w:rFonts w:ascii="Arial" w:eastAsia="Arial" w:hAnsi="Arial" w:cs="Arial"/>
                            <w:spacing w:val="-9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</w:rPr>
                          <w:t>ss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</w:rPr>
                          <w:t>nt,</w:t>
                        </w:r>
                        <w:r>
                          <w:rPr>
                            <w:rFonts w:ascii="Arial" w:eastAsia="Arial" w:hAnsi="Arial" w:cs="Arial"/>
                            <w:spacing w:val="-10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p</w:t>
                        </w:r>
                        <w:r>
                          <w:rPr>
                            <w:rFonts w:ascii="Arial" w:eastAsia="Arial" w:hAnsi="Arial" w:cs="Arial"/>
                          </w:rPr>
                          <w:t>ar</w:t>
                        </w:r>
                        <w:r>
                          <w:rPr>
                            <w:rFonts w:ascii="Arial" w:eastAsia="Arial" w:hAnsi="Arial" w:cs="Arial"/>
                            <w:spacing w:val="3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pacing w:val="4"/>
                          </w:rPr>
                          <w:t>m</w:t>
                        </w:r>
                        <w:r>
                          <w:rPr>
                            <w:rFonts w:ascii="Arial" w:eastAsia="Arial" w:hAnsi="Arial" w:cs="Arial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pacing w:val="-10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</w:rPr>
                          <w:t xml:space="preserve">f 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</w:rPr>
                          <w:t>gricu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l</w:t>
                        </w:r>
                        <w:r>
                          <w:rPr>
                            <w:rFonts w:ascii="Arial" w:eastAsia="Arial" w:hAnsi="Arial" w:cs="Arial"/>
                          </w:rPr>
                          <w:t>tur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</w:rPr>
                          <w:t>l</w:t>
                        </w:r>
                        <w:r>
                          <w:rPr>
                            <w:rFonts w:ascii="Arial" w:eastAsia="Arial" w:hAnsi="Arial" w:cs="Arial"/>
                            <w:spacing w:val="-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</w:rPr>
                          <w:t>nd</w:t>
                        </w:r>
                      </w:p>
                      <w:p w14:paraId="505BD5E2" w14:textId="77777777" w:rsidR="00187A89" w:rsidRDefault="008B2D41">
                        <w:pPr>
                          <w:ind w:left="97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Bi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l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</w:rPr>
                          <w:t>g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</w:rPr>
                          <w:t>l</w:t>
                        </w:r>
                        <w:r>
                          <w:rPr>
                            <w:rFonts w:ascii="Arial" w:eastAsia="Arial" w:hAnsi="Arial" w:cs="Arial"/>
                            <w:spacing w:val="-10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</w:rPr>
                          <w:t>g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</w:rPr>
                          <w:t>eri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</w:rPr>
                          <w:t>g,</w:t>
                        </w:r>
                        <w:r>
                          <w:rPr>
                            <w:rFonts w:ascii="Arial" w:eastAsia="Arial" w:hAnsi="Arial" w:cs="Arial"/>
                            <w:spacing w:val="-1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</w:rPr>
                          <w:t>Io</w:t>
                        </w:r>
                        <w:r>
                          <w:rPr>
                            <w:rFonts w:ascii="Arial" w:eastAsia="Arial" w:hAnsi="Arial" w:cs="Arial"/>
                          </w:rPr>
                          <w:t>wa</w:t>
                        </w:r>
                        <w:r>
                          <w:rPr>
                            <w:rFonts w:ascii="Arial" w:eastAsia="Arial" w:hAnsi="Arial" w:cs="Arial"/>
                            <w:spacing w:val="-4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</w:rPr>
                          <w:t>ate</w:t>
                        </w:r>
                        <w:r>
                          <w:rPr>
                            <w:rFonts w:ascii="Arial" w:eastAsia="Arial" w:hAnsi="Arial" w:cs="Arial"/>
                            <w:spacing w:val="-6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v</w:t>
                        </w:r>
                        <w:r>
                          <w:rPr>
                            <w:rFonts w:ascii="Arial" w:eastAsia="Arial" w:hAnsi="Arial" w:cs="Arial"/>
                          </w:rPr>
                          <w:t>er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pacing w:val="4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pacing w:val="-4"/>
                          </w:rPr>
                          <w:t>y</w:t>
                        </w:r>
                        <w:r>
                          <w:rPr>
                            <w:rFonts w:ascii="Arial" w:eastAsia="Arial" w:hAnsi="Arial" w:cs="Arial"/>
                          </w:rPr>
                          <w:t>,</w:t>
                        </w:r>
                        <w:r>
                          <w:rPr>
                            <w:rFonts w:ascii="Arial" w:eastAsia="Arial" w:hAnsi="Arial" w:cs="Arial"/>
                            <w:spacing w:val="-7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</w:rPr>
                          <w:t>A</w:t>
                        </w:r>
                      </w:p>
                    </w:tc>
                    <w:tc>
                      <w:tcPr>
                        <w:tcW w:w="375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E290DC6" w14:textId="77777777" w:rsidR="00187A89" w:rsidRDefault="00187A89">
                        <w:pPr>
                          <w:spacing w:before="3" w:line="100" w:lineRule="exact"/>
                          <w:rPr>
                            <w:sz w:val="10"/>
                            <w:szCs w:val="10"/>
                          </w:rPr>
                        </w:pPr>
                      </w:p>
                      <w:p w14:paraId="38025A7E" w14:textId="77777777" w:rsidR="00187A89" w:rsidRDefault="008B2D41">
                        <w:pPr>
                          <w:ind w:left="180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</w:rPr>
                          <w:t>g</w:t>
                        </w:r>
                        <w:r>
                          <w:rPr>
                            <w:rFonts w:ascii="Arial" w:eastAsia="Arial" w:hAnsi="Arial" w:cs="Arial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pacing w:val="-6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2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</w:rPr>
                          <w:t>0</w:t>
                        </w:r>
                        <w:r>
                          <w:rPr>
                            <w:rFonts w:ascii="Arial" w:eastAsia="Arial" w:hAnsi="Arial" w:cs="Arial"/>
                          </w:rPr>
                          <w:t>05–</w:t>
                        </w:r>
                        <w:r>
                          <w:rPr>
                            <w:rFonts w:ascii="Arial" w:eastAsia="Arial" w:hAnsi="Arial" w:cs="Arial"/>
                            <w:spacing w:val="-4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v</w:t>
                        </w:r>
                        <w:r>
                          <w:rPr>
                            <w:rFonts w:ascii="Arial" w:eastAsia="Arial" w:hAnsi="Arial" w:cs="Arial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4"/>
                          </w:rPr>
                          <w:t>m</w:t>
                        </w:r>
                        <w:r>
                          <w:rPr>
                            <w:rFonts w:ascii="Arial" w:eastAsia="Arial" w:hAnsi="Arial" w:cs="Arial"/>
                          </w:rPr>
                          <w:t>b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spacing w:val="-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</w:rPr>
                          <w:t>2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0</w:t>
                        </w:r>
                        <w:r>
                          <w:rPr>
                            <w:rFonts w:ascii="Arial" w:eastAsia="Arial" w:hAnsi="Arial" w:cs="Arial"/>
                          </w:rPr>
                          <w:t>08</w:t>
                        </w:r>
                      </w:p>
                    </w:tc>
                  </w:tr>
                  <w:tr w:rsidR="00187A89" w14:paraId="6BBD6091" w14:textId="77777777">
                    <w:trPr>
                      <w:trHeight w:hRule="exact" w:val="660"/>
                    </w:trPr>
                    <w:tc>
                      <w:tcPr>
                        <w:tcW w:w="40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7B231F8" w14:textId="77777777" w:rsidR="00187A89" w:rsidRDefault="00187A89">
                        <w:pPr>
                          <w:spacing w:before="5" w:line="100" w:lineRule="exact"/>
                          <w:rPr>
                            <w:sz w:val="10"/>
                            <w:szCs w:val="10"/>
                          </w:rPr>
                        </w:pPr>
                      </w:p>
                      <w:p w14:paraId="5A33B25C" w14:textId="77777777" w:rsidR="00187A89" w:rsidRDefault="008B2D41">
                        <w:pPr>
                          <w:ind w:left="142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Arial" w:eastAsia="Arial" w:hAnsi="Arial" w:cs="Arial"/>
                          </w:rPr>
                          <w:t>6.</w:t>
                        </w:r>
                      </w:p>
                    </w:tc>
                    <w:tc>
                      <w:tcPr>
                        <w:tcW w:w="505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C4E6744" w14:textId="77777777" w:rsidR="00187A89" w:rsidRDefault="00187A89">
                        <w:pPr>
                          <w:spacing w:before="5" w:line="100" w:lineRule="exact"/>
                          <w:rPr>
                            <w:sz w:val="10"/>
                            <w:szCs w:val="10"/>
                          </w:rPr>
                        </w:pPr>
                      </w:p>
                      <w:p w14:paraId="36DC4823" w14:textId="77777777" w:rsidR="00187A89" w:rsidRDefault="008B2D41">
                        <w:pPr>
                          <w:ind w:left="97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Arial" w:eastAsia="Arial" w:hAnsi="Arial" w:cs="Arial"/>
                            <w:spacing w:val="3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</w:rPr>
                          <w:t>ut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</w:rPr>
                          <w:t>,</w:t>
                        </w:r>
                        <w:r>
                          <w:rPr>
                            <w:rFonts w:ascii="Arial" w:eastAsia="Arial" w:hAnsi="Arial" w:cs="Arial"/>
                            <w:spacing w:val="-5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</w:rPr>
                          <w:t>De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p</w:t>
                        </w:r>
                        <w:r>
                          <w:rPr>
                            <w:rFonts w:ascii="Arial" w:eastAsia="Arial" w:hAnsi="Arial" w:cs="Arial"/>
                          </w:rPr>
                          <w:t>art</w:t>
                        </w:r>
                        <w:r>
                          <w:rPr>
                            <w:rFonts w:ascii="Arial" w:eastAsia="Arial" w:hAnsi="Arial" w:cs="Arial"/>
                            <w:spacing w:val="5"/>
                          </w:rPr>
                          <w:t>m</w:t>
                        </w:r>
                        <w:r>
                          <w:rPr>
                            <w:rFonts w:ascii="Arial" w:eastAsia="Arial" w:hAnsi="Arial" w:cs="Arial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pacing w:val="-10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</w:rPr>
                          <w:t xml:space="preserve">f 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B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l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</w:rPr>
                          <w:t>g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</w:rPr>
                          <w:t>al</w:t>
                        </w:r>
                        <w:r>
                          <w:rPr>
                            <w:rFonts w:ascii="Arial" w:eastAsia="Arial" w:hAnsi="Arial" w:cs="Arial"/>
                            <w:spacing w:val="-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</w:rPr>
                          <w:t>gricu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</w:rPr>
                          <w:t>l</w:t>
                        </w:r>
                        <w:r>
                          <w:rPr>
                            <w:rFonts w:ascii="Arial" w:eastAsia="Arial" w:hAnsi="Arial" w:cs="Arial"/>
                          </w:rPr>
                          <w:t>tur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</w:rPr>
                          <w:t>l</w:t>
                        </w:r>
                      </w:p>
                      <w:p w14:paraId="3BC8358A" w14:textId="77777777" w:rsidR="00187A89" w:rsidRDefault="008B2D41">
                        <w:pPr>
                          <w:ind w:left="97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</w:rPr>
                          <w:t>g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</w:rPr>
                          <w:t>g,</w:t>
                        </w:r>
                        <w:r>
                          <w:rPr>
                            <w:rFonts w:ascii="Arial" w:eastAsia="Arial" w:hAnsi="Arial" w:cs="Arial"/>
                            <w:spacing w:val="-1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</w:rPr>
                          <w:t>Fa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l</w:t>
                        </w:r>
                        <w:r>
                          <w:rPr>
                            <w:rFonts w:ascii="Arial" w:eastAsia="Arial" w:hAnsi="Arial" w:cs="Arial"/>
                            <w:spacing w:val="4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</w:rPr>
                          <w:t>y</w:t>
                        </w:r>
                        <w:r>
                          <w:rPr>
                            <w:rFonts w:ascii="Arial" w:eastAsia="Arial" w:hAnsi="Arial" w:cs="Arial"/>
                            <w:spacing w:val="-10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</w:rPr>
                          <w:t>of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 xml:space="preserve"> E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</w:rPr>
                          <w:t>g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</w:rPr>
                          <w:t>ri</w:t>
                        </w:r>
                        <w:r>
                          <w:rPr>
                            <w:rFonts w:ascii="Arial" w:eastAsia="Arial" w:hAnsi="Arial" w:cs="Arial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g</w:t>
                        </w:r>
                        <w:r>
                          <w:rPr>
                            <w:rFonts w:ascii="Arial" w:eastAsia="Arial" w:hAnsi="Arial" w:cs="Arial"/>
                          </w:rPr>
                          <w:t>,</w:t>
                        </w:r>
                        <w:r>
                          <w:rPr>
                            <w:rFonts w:ascii="Arial" w:eastAsia="Arial" w:hAnsi="Arial" w:cs="Arial"/>
                            <w:spacing w:val="-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P</w:t>
                        </w:r>
                        <w:r>
                          <w:rPr>
                            <w:rFonts w:ascii="Arial" w:eastAsia="Arial" w:hAnsi="Arial" w:cs="Arial"/>
                          </w:rPr>
                          <w:t>M</w:t>
                        </w:r>
                      </w:p>
                    </w:tc>
                    <w:tc>
                      <w:tcPr>
                        <w:tcW w:w="375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ABACC46" w14:textId="77777777" w:rsidR="00187A89" w:rsidRDefault="00187A89">
                        <w:pPr>
                          <w:spacing w:before="5" w:line="100" w:lineRule="exact"/>
                          <w:rPr>
                            <w:sz w:val="10"/>
                            <w:szCs w:val="10"/>
                          </w:rPr>
                        </w:pPr>
                      </w:p>
                      <w:p w14:paraId="3B3B4470" w14:textId="77777777" w:rsidR="00187A89" w:rsidRDefault="008B2D41">
                        <w:pPr>
                          <w:ind w:left="180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Arial" w:eastAsia="Arial" w:hAnsi="Arial" w:cs="Arial"/>
                            <w:spacing w:val="1"/>
                          </w:rPr>
                          <w:t>J</w:t>
                        </w:r>
                        <w:r>
                          <w:rPr>
                            <w:rFonts w:ascii="Arial" w:eastAsia="Arial" w:hAnsi="Arial" w:cs="Arial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3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</w:rPr>
                          <w:t>y</w:t>
                        </w:r>
                        <w:r>
                          <w:rPr>
                            <w:rFonts w:ascii="Arial" w:eastAsia="Arial" w:hAnsi="Arial" w:cs="Arial"/>
                            <w:spacing w:val="-9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</w:rPr>
                          <w:t>2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</w:rPr>
                          <w:t>0</w:t>
                        </w:r>
                        <w:r>
                          <w:rPr>
                            <w:rFonts w:ascii="Arial" w:eastAsia="Arial" w:hAnsi="Arial" w:cs="Arial"/>
                          </w:rPr>
                          <w:t>02–</w:t>
                        </w:r>
                        <w:r>
                          <w:rPr>
                            <w:rFonts w:ascii="Arial" w:eastAsia="Arial" w:hAnsi="Arial" w:cs="Arial"/>
                            <w:spacing w:val="-4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</w:rPr>
                          <w:t>De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4"/>
                          </w:rPr>
                          <w:t>m</w:t>
                        </w:r>
                        <w:r>
                          <w:rPr>
                            <w:rFonts w:ascii="Arial" w:eastAsia="Arial" w:hAnsi="Arial" w:cs="Arial"/>
                          </w:rPr>
                          <w:t>b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spacing w:val="-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</w:rPr>
                          <w:t>2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0</w:t>
                        </w:r>
                        <w:r>
                          <w:rPr>
                            <w:rFonts w:ascii="Arial" w:eastAsia="Arial" w:hAnsi="Arial" w:cs="Arial"/>
                          </w:rPr>
                          <w:t>0</w:t>
                        </w:r>
                        <w:r>
                          <w:rPr>
                            <w:rFonts w:ascii="Arial" w:eastAsia="Arial" w:hAnsi="Arial" w:cs="Arial"/>
                            <w:spacing w:val="3"/>
                          </w:rPr>
                          <w:t>8</w:t>
                        </w:r>
                        <w:r>
                          <w:rPr>
                            <w:rFonts w:ascii="Arial" w:eastAsia="Arial" w:hAnsi="Arial" w:cs="Arial"/>
                          </w:rPr>
                          <w:t>;</w:t>
                        </w:r>
                      </w:p>
                    </w:tc>
                  </w:tr>
                </w:tbl>
                <w:p w14:paraId="5B2E7962" w14:textId="77777777" w:rsidR="00187A89" w:rsidRDefault="00187A89"/>
              </w:txbxContent>
            </v:textbox>
            <w10:wrap anchorx="page" anchory="page"/>
          </v:shape>
        </w:pict>
      </w:r>
      <w:r w:rsidRPr="00AC0B0B">
        <w:rPr>
          <w:rFonts w:asciiTheme="minorHAnsi" w:eastAsia="Arial" w:hAnsiTheme="minorHAnsi" w:cstheme="minorHAnsi"/>
          <w:spacing w:val="-7"/>
          <w:sz w:val="22"/>
          <w:szCs w:val="22"/>
        </w:rPr>
        <w:t>F</w:t>
      </w:r>
      <w:r w:rsidRPr="00AC0B0B">
        <w:rPr>
          <w:rFonts w:asciiTheme="minorHAnsi" w:eastAsia="Arial" w:hAnsiTheme="minorHAnsi" w:cstheme="minorHAnsi"/>
          <w:sz w:val="22"/>
          <w:szCs w:val="22"/>
        </w:rPr>
        <w:t>:</w:t>
      </w:r>
      <w:r w:rsidRPr="00AC0B0B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AC0B0B">
        <w:rPr>
          <w:rFonts w:asciiTheme="minorHAnsi" w:eastAsia="Arial" w:hAnsiTheme="minorHAnsi" w:cstheme="minorHAnsi"/>
          <w:spacing w:val="-6"/>
          <w:sz w:val="22"/>
          <w:szCs w:val="22"/>
        </w:rPr>
        <w:t>03</w:t>
      </w:r>
      <w:r w:rsidRPr="00AC0B0B">
        <w:rPr>
          <w:rFonts w:asciiTheme="minorHAnsi" w:eastAsia="Arial" w:hAnsiTheme="minorHAnsi" w:cstheme="minorHAnsi"/>
          <w:sz w:val="22"/>
          <w:szCs w:val="22"/>
        </w:rPr>
        <w:t>-</w:t>
      </w:r>
      <w:r w:rsidRPr="00AC0B0B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AC0B0B">
        <w:rPr>
          <w:rFonts w:asciiTheme="minorHAnsi" w:eastAsia="Arial" w:hAnsiTheme="minorHAnsi" w:cstheme="minorHAnsi"/>
          <w:spacing w:val="-6"/>
          <w:sz w:val="22"/>
          <w:szCs w:val="22"/>
        </w:rPr>
        <w:t>894</w:t>
      </w:r>
      <w:r w:rsidRPr="00AC0B0B">
        <w:rPr>
          <w:rFonts w:asciiTheme="minorHAnsi" w:eastAsia="Arial" w:hAnsiTheme="minorHAnsi" w:cstheme="minorHAnsi"/>
          <w:sz w:val="22"/>
          <w:szCs w:val="22"/>
        </w:rPr>
        <w:t>6</w:t>
      </w:r>
      <w:r w:rsidRPr="00AC0B0B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AC0B0B">
        <w:rPr>
          <w:rFonts w:asciiTheme="minorHAnsi" w:eastAsia="Arial" w:hAnsiTheme="minorHAnsi" w:cstheme="minorHAnsi"/>
          <w:spacing w:val="-6"/>
          <w:sz w:val="22"/>
          <w:szCs w:val="22"/>
        </w:rPr>
        <w:t>6425</w:t>
      </w:r>
    </w:p>
    <w:p w14:paraId="4723FD5B" w14:textId="77777777" w:rsidR="00187A89" w:rsidRPr="00AC0B0B" w:rsidRDefault="00187A89">
      <w:pPr>
        <w:spacing w:before="3" w:line="20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210"/>
      </w:tblGrid>
      <w:tr w:rsidR="00AC0B0B" w:rsidRPr="00AC0B0B" w14:paraId="10585037" w14:textId="77777777" w:rsidTr="00AC0B0B">
        <w:trPr>
          <w:trHeight w:hRule="exact" w:val="231"/>
        </w:trPr>
        <w:tc>
          <w:tcPr>
            <w:tcW w:w="9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BB5929" w14:textId="77777777" w:rsidR="00187A89" w:rsidRPr="00AC0B0B" w:rsidRDefault="008B2D41">
            <w:pPr>
              <w:spacing w:line="220" w:lineRule="exact"/>
              <w:ind w:left="4086" w:right="4091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C0B0B">
              <w:rPr>
                <w:rFonts w:asciiTheme="minorHAnsi" w:eastAsia="Arial" w:hAnsiTheme="minorHAnsi" w:cstheme="minorHAnsi"/>
                <w:b/>
                <w:spacing w:val="-1"/>
                <w:w w:val="99"/>
                <w:sz w:val="22"/>
                <w:szCs w:val="22"/>
              </w:rPr>
              <w:t>E</w:t>
            </w:r>
            <w:r w:rsidRPr="00AC0B0B">
              <w:rPr>
                <w:rFonts w:asciiTheme="minorHAnsi" w:eastAsia="Arial" w:hAnsiTheme="minorHAnsi" w:cstheme="minorHAnsi"/>
                <w:b/>
                <w:w w:val="99"/>
                <w:sz w:val="22"/>
                <w:szCs w:val="22"/>
              </w:rPr>
              <w:t>duc</w:t>
            </w:r>
            <w:r w:rsidRPr="00AC0B0B">
              <w:rPr>
                <w:rFonts w:asciiTheme="minorHAnsi" w:eastAsia="Arial" w:hAnsiTheme="minorHAnsi" w:cstheme="minorHAnsi"/>
                <w:b/>
                <w:spacing w:val="-1"/>
                <w:w w:val="99"/>
                <w:sz w:val="22"/>
                <w:szCs w:val="22"/>
              </w:rPr>
              <w:t>a</w:t>
            </w:r>
            <w:r w:rsidRPr="00AC0B0B">
              <w:rPr>
                <w:rFonts w:asciiTheme="minorHAnsi" w:eastAsia="Arial" w:hAnsiTheme="minorHAnsi" w:cstheme="minorHAnsi"/>
                <w:b/>
                <w:spacing w:val="1"/>
                <w:w w:val="99"/>
                <w:sz w:val="22"/>
                <w:szCs w:val="22"/>
              </w:rPr>
              <w:t>t</w:t>
            </w:r>
            <w:r w:rsidRPr="00AC0B0B">
              <w:rPr>
                <w:rFonts w:asciiTheme="minorHAnsi" w:eastAsia="Arial" w:hAnsiTheme="minorHAnsi" w:cstheme="minorHAnsi"/>
                <w:b/>
                <w:w w:val="99"/>
                <w:sz w:val="22"/>
                <w:szCs w:val="22"/>
              </w:rPr>
              <w:t>ion</w:t>
            </w:r>
          </w:p>
        </w:tc>
      </w:tr>
      <w:tr w:rsidR="00AC0B0B" w:rsidRPr="00AC0B0B" w14:paraId="37A14173" w14:textId="77777777" w:rsidTr="00AC0B0B">
        <w:trPr>
          <w:trHeight w:hRule="exact" w:val="1150"/>
        </w:trPr>
        <w:tc>
          <w:tcPr>
            <w:tcW w:w="9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0A0B0D" w14:textId="77777777" w:rsidR="00187A89" w:rsidRPr="00AC0B0B" w:rsidRDefault="00187A89">
            <w:pPr>
              <w:spacing w:before="8" w:line="2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756A69F" w14:textId="77777777" w:rsidR="00187A89" w:rsidRPr="00AC0B0B" w:rsidRDefault="008B2D41">
            <w:pPr>
              <w:ind w:left="14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C0B0B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1</w:t>
            </w:r>
            <w:r w:rsidRPr="00AC0B0B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. </w:t>
            </w:r>
            <w:r w:rsidRPr="00AC0B0B">
              <w:rPr>
                <w:rFonts w:asciiTheme="minorHAnsi" w:eastAsia="Arial" w:hAnsiTheme="minorHAnsi" w:cstheme="minorHAnsi"/>
                <w:spacing w:val="7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Ph</w:t>
            </w:r>
            <w:r w:rsidRPr="00AC0B0B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D</w:t>
            </w:r>
            <w:r w:rsidRPr="00AC0B0B">
              <w:rPr>
                <w:rFonts w:asciiTheme="minorHAnsi" w:eastAsia="Arial" w:hAnsiTheme="minorHAnsi" w:cstheme="minorHAnsi"/>
                <w:sz w:val="22"/>
                <w:szCs w:val="22"/>
              </w:rPr>
              <w:t>.</w:t>
            </w:r>
            <w:r w:rsidRPr="00AC0B0B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Ag</w:t>
            </w:r>
            <w:r w:rsidRPr="00AC0B0B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r</w:t>
            </w:r>
            <w:r w:rsidRPr="00AC0B0B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i</w:t>
            </w:r>
            <w:r w:rsidRPr="00AC0B0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c</w:t>
            </w:r>
            <w:r w:rsidRPr="00AC0B0B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ultu</w:t>
            </w:r>
            <w:r w:rsidRPr="00AC0B0B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r</w:t>
            </w:r>
            <w:r w:rsidRPr="00AC0B0B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a</w:t>
            </w:r>
            <w:r w:rsidRPr="00AC0B0B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AC0B0B">
              <w:rPr>
                <w:rFonts w:asciiTheme="minorHAnsi" w:eastAsia="Arial" w:hAnsiTheme="minorHAnsi" w:cstheme="minorHAnsi"/>
                <w:spacing w:val="-16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Enginee</w:t>
            </w:r>
            <w:r w:rsidRPr="00AC0B0B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r</w:t>
            </w:r>
            <w:r w:rsidRPr="00AC0B0B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i</w:t>
            </w:r>
            <w:r w:rsidRPr="00AC0B0B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AC0B0B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g</w:t>
            </w:r>
            <w:r w:rsidRPr="00AC0B0B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AC0B0B">
              <w:rPr>
                <w:rFonts w:asciiTheme="minorHAnsi" w:eastAsia="Arial" w:hAnsiTheme="minorHAnsi" w:cstheme="minorHAnsi"/>
                <w:spacing w:val="-16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200</w:t>
            </w:r>
            <w:r w:rsidRPr="00AC0B0B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8</w:t>
            </w:r>
            <w:r w:rsidRPr="00AC0B0B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AC0B0B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Io</w:t>
            </w:r>
            <w:r w:rsidRPr="00AC0B0B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w</w:t>
            </w:r>
            <w:r w:rsidRPr="00AC0B0B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AC0B0B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Stat</w:t>
            </w:r>
            <w:r w:rsidRPr="00AC0B0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AC0B0B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U</w:t>
            </w:r>
            <w:r w:rsidRPr="00AC0B0B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AC0B0B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iv</w:t>
            </w:r>
            <w:r w:rsidRPr="00AC0B0B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e</w:t>
            </w:r>
            <w:r w:rsidRPr="00AC0B0B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r</w:t>
            </w:r>
            <w:r w:rsidRPr="00AC0B0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AC0B0B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i</w:t>
            </w:r>
            <w:r w:rsidRPr="00AC0B0B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AC0B0B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>y</w:t>
            </w:r>
            <w:r w:rsidRPr="00AC0B0B">
              <w:rPr>
                <w:rFonts w:asciiTheme="minorHAnsi" w:eastAsia="Arial" w:hAnsiTheme="minorHAnsi" w:cstheme="minorHAnsi"/>
                <w:sz w:val="22"/>
                <w:szCs w:val="22"/>
              </w:rPr>
              <w:t>.</w:t>
            </w:r>
            <w:r w:rsidRPr="00AC0B0B">
              <w:rPr>
                <w:rFonts w:asciiTheme="minorHAnsi" w:eastAsia="Arial" w:hAnsiTheme="minorHAnsi" w:cstheme="minorHAnsi"/>
                <w:spacing w:val="-14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U</w:t>
            </w:r>
            <w:r w:rsidRPr="00AC0B0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AC0B0B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</w:p>
          <w:p w14:paraId="624304BD" w14:textId="77777777" w:rsidR="00187A89" w:rsidRPr="00AC0B0B" w:rsidRDefault="008B2D41">
            <w:pPr>
              <w:ind w:left="14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C0B0B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2</w:t>
            </w:r>
            <w:r w:rsidRPr="00AC0B0B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. </w:t>
            </w:r>
            <w:r w:rsidRPr="00AC0B0B">
              <w:rPr>
                <w:rFonts w:asciiTheme="minorHAnsi" w:eastAsia="Arial" w:hAnsiTheme="minorHAnsi" w:cstheme="minorHAnsi"/>
                <w:spacing w:val="7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M.S</w:t>
            </w:r>
            <w:r w:rsidRPr="00AC0B0B">
              <w:rPr>
                <w:rFonts w:asciiTheme="minorHAnsi" w:eastAsia="Arial" w:hAnsiTheme="minorHAnsi" w:cstheme="minorHAnsi"/>
                <w:sz w:val="22"/>
                <w:szCs w:val="22"/>
              </w:rPr>
              <w:t>.</w:t>
            </w:r>
            <w:r w:rsidRPr="00AC0B0B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Ag</w:t>
            </w:r>
            <w:r w:rsidRPr="00AC0B0B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r</w:t>
            </w:r>
            <w:r w:rsidRPr="00AC0B0B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i</w:t>
            </w:r>
            <w:r w:rsidRPr="00AC0B0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c</w:t>
            </w:r>
            <w:r w:rsidRPr="00AC0B0B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ultu</w:t>
            </w:r>
            <w:r w:rsidRPr="00AC0B0B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r</w:t>
            </w:r>
            <w:r w:rsidRPr="00AC0B0B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a</w:t>
            </w:r>
            <w:r w:rsidRPr="00AC0B0B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AC0B0B">
              <w:rPr>
                <w:rFonts w:asciiTheme="minorHAnsi" w:eastAsia="Arial" w:hAnsiTheme="minorHAnsi" w:cstheme="minorHAnsi"/>
                <w:spacing w:val="-16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Enginee</w:t>
            </w:r>
            <w:r w:rsidRPr="00AC0B0B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r</w:t>
            </w:r>
            <w:r w:rsidRPr="00AC0B0B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i</w:t>
            </w:r>
            <w:r w:rsidRPr="00AC0B0B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AC0B0B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g</w:t>
            </w:r>
            <w:r w:rsidRPr="00AC0B0B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AC0B0B">
              <w:rPr>
                <w:rFonts w:asciiTheme="minorHAnsi" w:eastAsia="Arial" w:hAnsiTheme="minorHAnsi" w:cstheme="minorHAnsi"/>
                <w:spacing w:val="-16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2004</w:t>
            </w:r>
            <w:r w:rsidRPr="00AC0B0B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AC0B0B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Io</w:t>
            </w:r>
            <w:r w:rsidRPr="00AC0B0B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w</w:t>
            </w:r>
            <w:r w:rsidRPr="00AC0B0B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AC0B0B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Stat</w:t>
            </w:r>
            <w:r w:rsidRPr="00AC0B0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AC0B0B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U</w:t>
            </w:r>
            <w:r w:rsidRPr="00AC0B0B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AC0B0B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iv</w:t>
            </w:r>
            <w:r w:rsidRPr="00AC0B0B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e</w:t>
            </w:r>
            <w:r w:rsidRPr="00AC0B0B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r</w:t>
            </w:r>
            <w:r w:rsidRPr="00AC0B0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AC0B0B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i</w:t>
            </w:r>
            <w:r w:rsidRPr="00AC0B0B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AC0B0B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>y</w:t>
            </w:r>
            <w:r w:rsidRPr="00AC0B0B">
              <w:rPr>
                <w:rFonts w:asciiTheme="minorHAnsi" w:eastAsia="Arial" w:hAnsiTheme="minorHAnsi" w:cstheme="minorHAnsi"/>
                <w:sz w:val="22"/>
                <w:szCs w:val="22"/>
              </w:rPr>
              <w:t>.</w:t>
            </w:r>
            <w:r w:rsidRPr="00AC0B0B">
              <w:rPr>
                <w:rFonts w:asciiTheme="minorHAnsi" w:eastAsia="Arial" w:hAnsiTheme="minorHAnsi" w:cstheme="minorHAnsi"/>
                <w:spacing w:val="-14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U</w:t>
            </w:r>
            <w:r w:rsidRPr="00AC0B0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AC0B0B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</w:p>
          <w:p w14:paraId="4019C4D7" w14:textId="77777777" w:rsidR="00187A89" w:rsidRPr="00AC0B0B" w:rsidRDefault="008B2D41">
            <w:pPr>
              <w:ind w:left="14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C0B0B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3</w:t>
            </w:r>
            <w:r w:rsidRPr="00AC0B0B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. </w:t>
            </w:r>
            <w:r w:rsidRPr="00AC0B0B">
              <w:rPr>
                <w:rFonts w:asciiTheme="minorHAnsi" w:eastAsia="Arial" w:hAnsiTheme="minorHAnsi" w:cstheme="minorHAnsi"/>
                <w:spacing w:val="7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B</w:t>
            </w:r>
            <w:r w:rsidRPr="00AC0B0B">
              <w:rPr>
                <w:rFonts w:asciiTheme="minorHAnsi" w:eastAsia="Arial" w:hAnsiTheme="minorHAnsi" w:cstheme="minorHAnsi"/>
                <w:sz w:val="22"/>
                <w:szCs w:val="22"/>
              </w:rPr>
              <w:t>.</w:t>
            </w:r>
            <w:r w:rsidRPr="00AC0B0B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S</w:t>
            </w:r>
            <w:r w:rsidRPr="00AC0B0B">
              <w:rPr>
                <w:rFonts w:asciiTheme="minorHAnsi" w:eastAsia="Arial" w:hAnsiTheme="minorHAnsi" w:cstheme="minorHAnsi"/>
                <w:sz w:val="22"/>
                <w:szCs w:val="22"/>
              </w:rPr>
              <w:t>.</w:t>
            </w:r>
            <w:r w:rsidRPr="00AC0B0B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Ele</w:t>
            </w:r>
            <w:r w:rsidRPr="00AC0B0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c</w:t>
            </w:r>
            <w:r w:rsidRPr="00AC0B0B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t</w:t>
            </w:r>
            <w:r w:rsidRPr="00AC0B0B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r</w:t>
            </w:r>
            <w:r w:rsidRPr="00AC0B0B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i</w:t>
            </w:r>
            <w:r w:rsidRPr="00AC0B0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c</w:t>
            </w:r>
            <w:r w:rsidRPr="00AC0B0B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a</w:t>
            </w:r>
            <w:r w:rsidRPr="00AC0B0B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AC0B0B">
              <w:rPr>
                <w:rFonts w:asciiTheme="minorHAnsi" w:eastAsia="Arial" w:hAnsiTheme="minorHAnsi" w:cstheme="minorHAnsi"/>
                <w:spacing w:val="-14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Enginee</w:t>
            </w:r>
            <w:r w:rsidRPr="00AC0B0B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r</w:t>
            </w:r>
            <w:r w:rsidRPr="00AC0B0B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ing</w:t>
            </w:r>
            <w:r w:rsidRPr="00AC0B0B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AC0B0B">
              <w:rPr>
                <w:rFonts w:asciiTheme="minorHAnsi" w:eastAsia="Arial" w:hAnsiTheme="minorHAnsi" w:cstheme="minorHAnsi"/>
                <w:spacing w:val="-14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200</w:t>
            </w:r>
            <w:r w:rsidRPr="00AC0B0B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2</w:t>
            </w:r>
            <w:r w:rsidRPr="00AC0B0B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AC0B0B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U</w:t>
            </w:r>
            <w:r w:rsidRPr="00AC0B0B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ni</w:t>
            </w:r>
            <w:r w:rsidRPr="00AC0B0B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v</w:t>
            </w:r>
            <w:r w:rsidRPr="00AC0B0B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e</w:t>
            </w:r>
            <w:r w:rsidRPr="00AC0B0B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r</w:t>
            </w:r>
            <w:r w:rsidRPr="00AC0B0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AC0B0B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it</w:t>
            </w:r>
            <w:r w:rsidRPr="00AC0B0B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AC0B0B">
              <w:rPr>
                <w:rFonts w:asciiTheme="minorHAnsi" w:eastAsia="Arial" w:hAnsiTheme="minorHAnsi" w:cstheme="minorHAnsi"/>
                <w:spacing w:val="-14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AC0B0B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e</w:t>
            </w:r>
            <w:r w:rsidRPr="00AC0B0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k</w:t>
            </w:r>
            <w:r w:rsidRPr="00AC0B0B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nolog</w:t>
            </w:r>
            <w:r w:rsidRPr="00AC0B0B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AC0B0B">
              <w:rPr>
                <w:rFonts w:asciiTheme="minorHAnsi" w:eastAsia="Arial" w:hAnsiTheme="minorHAnsi" w:cstheme="minorHAnsi"/>
                <w:spacing w:val="-15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M</w:t>
            </w:r>
            <w:r w:rsidRPr="00AC0B0B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al</w:t>
            </w:r>
            <w:r w:rsidRPr="00AC0B0B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AC0B0B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>y</w:t>
            </w:r>
            <w:r w:rsidRPr="00AC0B0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AC0B0B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ia</w:t>
            </w:r>
            <w:r w:rsidRPr="00AC0B0B">
              <w:rPr>
                <w:rFonts w:asciiTheme="minorHAnsi" w:eastAsia="Arial" w:hAnsiTheme="minorHAnsi" w:cstheme="minorHAnsi"/>
                <w:sz w:val="22"/>
                <w:szCs w:val="22"/>
              </w:rPr>
              <w:t>.</w:t>
            </w:r>
          </w:p>
        </w:tc>
      </w:tr>
      <w:tr w:rsidR="00AC0B0B" w:rsidRPr="00AC0B0B" w14:paraId="25255072" w14:textId="77777777" w:rsidTr="00AC0B0B">
        <w:trPr>
          <w:trHeight w:hRule="exact" w:val="230"/>
        </w:trPr>
        <w:tc>
          <w:tcPr>
            <w:tcW w:w="9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58AE59" w14:textId="77777777" w:rsidR="00187A89" w:rsidRPr="00AC0B0B" w:rsidRDefault="008B2D41">
            <w:pPr>
              <w:spacing w:line="220" w:lineRule="exact"/>
              <w:ind w:left="3779" w:right="3786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C0B0B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A</w:t>
            </w:r>
            <w:r w:rsidRPr="00AC0B0B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r</w:t>
            </w:r>
            <w:r w:rsidRPr="00AC0B0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</w:t>
            </w:r>
            <w:r w:rsidRPr="00AC0B0B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a</w:t>
            </w:r>
            <w:r w:rsidRPr="00AC0B0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s</w:t>
            </w:r>
            <w:r w:rsidRPr="00AC0B0B">
              <w:rPr>
                <w:rFonts w:asciiTheme="minorHAnsi" w:eastAsia="Arial" w:hAnsiTheme="minorHAnsi" w:cstheme="minorHAnsi"/>
                <w:b/>
                <w:spacing w:val="-6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of</w:t>
            </w:r>
            <w:r w:rsidRPr="00AC0B0B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Arial" w:hAnsiTheme="minorHAnsi" w:cstheme="minorHAnsi"/>
                <w:b/>
                <w:w w:val="99"/>
                <w:sz w:val="22"/>
                <w:szCs w:val="22"/>
              </w:rPr>
              <w:t>In</w:t>
            </w:r>
            <w:r w:rsidRPr="00AC0B0B">
              <w:rPr>
                <w:rFonts w:asciiTheme="minorHAnsi" w:eastAsia="Arial" w:hAnsiTheme="minorHAnsi" w:cstheme="minorHAnsi"/>
                <w:b/>
                <w:spacing w:val="1"/>
                <w:w w:val="99"/>
                <w:sz w:val="22"/>
                <w:szCs w:val="22"/>
              </w:rPr>
              <w:t>t</w:t>
            </w:r>
            <w:r w:rsidRPr="00AC0B0B">
              <w:rPr>
                <w:rFonts w:asciiTheme="minorHAnsi" w:eastAsia="Arial" w:hAnsiTheme="minorHAnsi" w:cstheme="minorHAnsi"/>
                <w:b/>
                <w:w w:val="99"/>
                <w:sz w:val="22"/>
                <w:szCs w:val="22"/>
              </w:rPr>
              <w:t>e</w:t>
            </w:r>
            <w:r w:rsidRPr="00AC0B0B">
              <w:rPr>
                <w:rFonts w:asciiTheme="minorHAnsi" w:eastAsia="Arial" w:hAnsiTheme="minorHAnsi" w:cstheme="minorHAnsi"/>
                <w:b/>
                <w:spacing w:val="1"/>
                <w:w w:val="99"/>
                <w:sz w:val="22"/>
                <w:szCs w:val="22"/>
              </w:rPr>
              <w:t>r</w:t>
            </w:r>
            <w:r w:rsidRPr="00AC0B0B">
              <w:rPr>
                <w:rFonts w:asciiTheme="minorHAnsi" w:eastAsia="Arial" w:hAnsiTheme="minorHAnsi" w:cstheme="minorHAnsi"/>
                <w:b/>
                <w:w w:val="99"/>
                <w:sz w:val="22"/>
                <w:szCs w:val="22"/>
              </w:rPr>
              <w:t>e</w:t>
            </w:r>
            <w:r w:rsidRPr="00AC0B0B">
              <w:rPr>
                <w:rFonts w:asciiTheme="minorHAnsi" w:eastAsia="Arial" w:hAnsiTheme="minorHAnsi" w:cstheme="minorHAnsi"/>
                <w:b/>
                <w:spacing w:val="-1"/>
                <w:w w:val="99"/>
                <w:sz w:val="22"/>
                <w:szCs w:val="22"/>
              </w:rPr>
              <w:t>s</w:t>
            </w:r>
            <w:r w:rsidRPr="00AC0B0B">
              <w:rPr>
                <w:rFonts w:asciiTheme="minorHAnsi" w:eastAsia="Arial" w:hAnsiTheme="minorHAnsi" w:cstheme="minorHAnsi"/>
                <w:b/>
                <w:w w:val="99"/>
                <w:sz w:val="22"/>
                <w:szCs w:val="22"/>
              </w:rPr>
              <w:t>t</w:t>
            </w:r>
          </w:p>
        </w:tc>
      </w:tr>
      <w:tr w:rsidR="00AC0B0B" w:rsidRPr="00AC0B0B" w14:paraId="518BBFA8" w14:textId="77777777" w:rsidTr="00AC0B0B">
        <w:trPr>
          <w:trHeight w:hRule="exact" w:val="691"/>
        </w:trPr>
        <w:tc>
          <w:tcPr>
            <w:tcW w:w="9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8BDD2A" w14:textId="77777777" w:rsidR="00187A89" w:rsidRPr="00AC0B0B" w:rsidRDefault="00187A89">
            <w:pPr>
              <w:spacing w:before="8" w:line="2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7B04D21" w14:textId="77777777" w:rsidR="00187A89" w:rsidRPr="00AC0B0B" w:rsidRDefault="008B2D41">
            <w:pPr>
              <w:ind w:left="14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C0B0B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1</w:t>
            </w:r>
            <w:r w:rsidRPr="00AC0B0B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. </w:t>
            </w:r>
            <w:r w:rsidRPr="00AC0B0B">
              <w:rPr>
                <w:rFonts w:asciiTheme="minorHAnsi" w:eastAsia="Arial" w:hAnsiTheme="minorHAnsi" w:cstheme="minorHAnsi"/>
                <w:spacing w:val="7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AC0B0B">
              <w:rPr>
                <w:rFonts w:asciiTheme="minorHAnsi" w:eastAsia="Arial" w:hAnsiTheme="minorHAnsi" w:cstheme="minorHAnsi"/>
                <w:sz w:val="22"/>
                <w:szCs w:val="22"/>
              </w:rPr>
              <w:t>gric</w:t>
            </w:r>
            <w:r w:rsidRPr="00AC0B0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u</w:t>
            </w:r>
            <w:r w:rsidRPr="00AC0B0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AC0B0B">
              <w:rPr>
                <w:rFonts w:asciiTheme="minorHAnsi" w:eastAsia="Arial" w:hAnsiTheme="minorHAnsi" w:cstheme="minorHAnsi"/>
                <w:sz w:val="22"/>
                <w:szCs w:val="22"/>
              </w:rPr>
              <w:t>tur</w:t>
            </w:r>
            <w:r w:rsidRPr="00AC0B0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AC0B0B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AC0B0B">
              <w:rPr>
                <w:rFonts w:asciiTheme="minorHAnsi" w:eastAsia="Arial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AC0B0B">
              <w:rPr>
                <w:rFonts w:asciiTheme="minorHAnsi" w:eastAsia="Arial" w:hAnsiTheme="minorHAnsi" w:cstheme="minorHAnsi"/>
                <w:sz w:val="22"/>
                <w:szCs w:val="22"/>
              </w:rPr>
              <w:t>nd</w:t>
            </w:r>
            <w:r w:rsidRPr="00AC0B0B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B</w:t>
            </w:r>
            <w:r w:rsidRPr="00AC0B0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AC0B0B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AC0B0B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s</w:t>
            </w:r>
            <w:r w:rsidRPr="00AC0B0B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y</w:t>
            </w:r>
            <w:r w:rsidRPr="00AC0B0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AC0B0B">
              <w:rPr>
                <w:rFonts w:asciiTheme="minorHAnsi" w:eastAsia="Arial" w:hAnsiTheme="minorHAnsi" w:cstheme="minorHAnsi"/>
                <w:sz w:val="22"/>
                <w:szCs w:val="22"/>
              </w:rPr>
              <w:t>te</w:t>
            </w:r>
            <w:r w:rsidRPr="00AC0B0B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AC0B0B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AC0B0B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AC0B0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AC0B0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AC0B0B">
              <w:rPr>
                <w:rFonts w:asciiTheme="minorHAnsi" w:eastAsia="Arial" w:hAnsiTheme="minorHAnsi" w:cstheme="minorHAnsi"/>
                <w:sz w:val="22"/>
                <w:szCs w:val="22"/>
              </w:rPr>
              <w:t>tru</w:t>
            </w:r>
            <w:r w:rsidRPr="00AC0B0B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AC0B0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AC0B0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AC0B0B">
              <w:rPr>
                <w:rFonts w:asciiTheme="minorHAnsi" w:eastAsia="Arial" w:hAnsiTheme="minorHAnsi" w:cstheme="minorHAnsi"/>
                <w:sz w:val="22"/>
                <w:szCs w:val="22"/>
              </w:rPr>
              <w:t>ta</w:t>
            </w:r>
            <w:r w:rsidRPr="00AC0B0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ti</w:t>
            </w:r>
            <w:r w:rsidRPr="00AC0B0B">
              <w:rPr>
                <w:rFonts w:asciiTheme="minorHAnsi" w:eastAsia="Arial" w:hAnsiTheme="minorHAnsi" w:cstheme="minorHAnsi"/>
                <w:sz w:val="22"/>
                <w:szCs w:val="22"/>
              </w:rPr>
              <w:t>on</w:t>
            </w:r>
          </w:p>
        </w:tc>
      </w:tr>
      <w:tr w:rsidR="00AC0B0B" w:rsidRPr="00AC0B0B" w14:paraId="521410DF" w14:textId="77777777" w:rsidTr="00AC0B0B">
        <w:trPr>
          <w:trHeight w:hRule="exact" w:val="228"/>
        </w:trPr>
        <w:tc>
          <w:tcPr>
            <w:tcW w:w="9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44739C" w14:textId="77777777" w:rsidR="00187A89" w:rsidRPr="00AC0B0B" w:rsidRDefault="008B2D41">
            <w:pPr>
              <w:spacing w:line="220" w:lineRule="exact"/>
              <w:ind w:left="221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C0B0B">
              <w:rPr>
                <w:rFonts w:asciiTheme="minorHAnsi" w:eastAsia="Arial" w:hAnsiTheme="minorHAnsi" w:cstheme="minorHAnsi"/>
                <w:b/>
                <w:spacing w:val="-3"/>
                <w:sz w:val="22"/>
                <w:szCs w:val="22"/>
              </w:rPr>
              <w:t>P</w:t>
            </w:r>
            <w:r w:rsidRPr="00AC0B0B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r</w:t>
            </w:r>
            <w:r w:rsidRPr="00AC0B0B">
              <w:rPr>
                <w:rFonts w:asciiTheme="minorHAnsi" w:eastAsia="Arial" w:hAnsiTheme="minorHAnsi" w:cstheme="minorHAnsi"/>
                <w:b/>
                <w:spacing w:val="3"/>
                <w:sz w:val="22"/>
                <w:szCs w:val="22"/>
              </w:rPr>
              <w:t>o</w:t>
            </w:r>
            <w:r w:rsidRPr="00AC0B0B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f</w:t>
            </w:r>
            <w:r w:rsidRPr="00AC0B0B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e</w:t>
            </w:r>
            <w:r w:rsidRPr="00AC0B0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s</w:t>
            </w:r>
            <w:r w:rsidRPr="00AC0B0B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s</w:t>
            </w:r>
            <w:r w:rsidRPr="00AC0B0B">
              <w:rPr>
                <w:rFonts w:asciiTheme="minorHAnsi" w:eastAsia="Arial" w:hAnsiTheme="minorHAnsi" w:cstheme="minorHAnsi"/>
                <w:b/>
                <w:spacing w:val="-7"/>
                <w:sz w:val="22"/>
                <w:szCs w:val="22"/>
              </w:rPr>
              <w:t>i</w:t>
            </w:r>
            <w:r w:rsidRPr="00AC0B0B">
              <w:rPr>
                <w:rFonts w:asciiTheme="minorHAnsi" w:eastAsia="Arial" w:hAnsiTheme="minorHAnsi" w:cstheme="minorHAnsi"/>
                <w:b/>
                <w:spacing w:val="5"/>
                <w:sz w:val="22"/>
                <w:szCs w:val="22"/>
              </w:rPr>
              <w:t>o</w:t>
            </w:r>
            <w:r w:rsidRPr="00AC0B0B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n</w:t>
            </w:r>
            <w:r w:rsidRPr="00AC0B0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al</w:t>
            </w:r>
            <w:r w:rsidRPr="00AC0B0B">
              <w:rPr>
                <w:rFonts w:asciiTheme="minorHAnsi" w:eastAsia="Arial" w:hAnsiTheme="minorHAnsi" w:cstheme="minorHAnsi"/>
                <w:b/>
                <w:spacing w:val="-12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Arial" w:hAnsiTheme="minorHAnsi" w:cstheme="minorHAnsi"/>
                <w:b/>
                <w:spacing w:val="8"/>
                <w:sz w:val="22"/>
                <w:szCs w:val="22"/>
              </w:rPr>
              <w:t>Q</w:t>
            </w:r>
            <w:r w:rsidRPr="00AC0B0B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u</w:t>
            </w:r>
            <w:r w:rsidRPr="00AC0B0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a</w:t>
            </w:r>
            <w:r w:rsidRPr="00AC0B0B">
              <w:rPr>
                <w:rFonts w:asciiTheme="minorHAnsi" w:eastAsia="Arial" w:hAnsiTheme="minorHAnsi" w:cstheme="minorHAnsi"/>
                <w:b/>
                <w:spacing w:val="-3"/>
                <w:sz w:val="22"/>
                <w:szCs w:val="22"/>
              </w:rPr>
              <w:t>l</w:t>
            </w:r>
            <w:r w:rsidRPr="00AC0B0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i</w:t>
            </w:r>
            <w:r w:rsidRPr="00AC0B0B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f</w:t>
            </w:r>
            <w:r w:rsidRPr="00AC0B0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ic</w:t>
            </w:r>
            <w:r w:rsidRPr="00AC0B0B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AC0B0B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AC0B0B">
              <w:rPr>
                <w:rFonts w:asciiTheme="minorHAnsi" w:eastAsia="Arial" w:hAnsiTheme="minorHAnsi" w:cstheme="minorHAnsi"/>
                <w:b/>
                <w:spacing w:val="-7"/>
                <w:sz w:val="22"/>
                <w:szCs w:val="22"/>
              </w:rPr>
              <w:t>i</w:t>
            </w:r>
            <w:r w:rsidRPr="00AC0B0B">
              <w:rPr>
                <w:rFonts w:asciiTheme="minorHAnsi" w:eastAsia="Arial" w:hAnsiTheme="minorHAnsi" w:cstheme="minorHAnsi"/>
                <w:b/>
                <w:spacing w:val="8"/>
                <w:sz w:val="22"/>
                <w:szCs w:val="22"/>
              </w:rPr>
              <w:t>o</w:t>
            </w:r>
            <w:r w:rsidRPr="00AC0B0B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n</w:t>
            </w:r>
            <w:r w:rsidRPr="00AC0B0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/</w:t>
            </w:r>
            <w:r w:rsidRPr="00AC0B0B">
              <w:rPr>
                <w:rFonts w:asciiTheme="minorHAnsi" w:eastAsia="Arial" w:hAnsiTheme="minorHAnsi" w:cstheme="minorHAnsi"/>
                <w:b/>
                <w:spacing w:val="-9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M</w:t>
            </w:r>
            <w:r w:rsidRPr="00AC0B0B">
              <w:rPr>
                <w:rFonts w:asciiTheme="minorHAnsi" w:eastAsia="Arial" w:hAnsiTheme="minorHAnsi" w:cstheme="minorHAnsi"/>
                <w:b/>
                <w:spacing w:val="4"/>
                <w:sz w:val="22"/>
                <w:szCs w:val="22"/>
              </w:rPr>
              <w:t>e</w:t>
            </w:r>
            <w:r w:rsidRPr="00AC0B0B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mb</w:t>
            </w:r>
            <w:r w:rsidRPr="00AC0B0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</w:t>
            </w:r>
            <w:r w:rsidRPr="00AC0B0B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AC0B0B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s</w:t>
            </w:r>
            <w:r w:rsidRPr="00AC0B0B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h</w:t>
            </w:r>
            <w:r w:rsidRPr="00AC0B0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i</w:t>
            </w:r>
            <w:r w:rsidRPr="00AC0B0B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p</w:t>
            </w:r>
            <w:r w:rsidRPr="00AC0B0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/</w:t>
            </w:r>
            <w:r w:rsidRPr="00AC0B0B">
              <w:rPr>
                <w:rFonts w:asciiTheme="minorHAnsi" w:eastAsia="Arial" w:hAnsiTheme="minorHAnsi" w:cstheme="minorHAnsi"/>
                <w:b/>
                <w:spacing w:val="-3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Arial" w:hAnsiTheme="minorHAnsi" w:cstheme="minorHAnsi"/>
                <w:b/>
                <w:spacing w:val="-7"/>
                <w:sz w:val="22"/>
                <w:szCs w:val="22"/>
              </w:rPr>
              <w:t>A</w:t>
            </w:r>
            <w:r w:rsidRPr="00AC0B0B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ff</w:t>
            </w:r>
            <w:r w:rsidRPr="00AC0B0B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i</w:t>
            </w:r>
            <w:r w:rsidRPr="00AC0B0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l</w:t>
            </w:r>
            <w:r w:rsidRPr="00AC0B0B">
              <w:rPr>
                <w:rFonts w:asciiTheme="minorHAnsi" w:eastAsia="Arial" w:hAnsiTheme="minorHAnsi" w:cstheme="minorHAnsi"/>
                <w:b/>
                <w:spacing w:val="-3"/>
                <w:sz w:val="22"/>
                <w:szCs w:val="22"/>
              </w:rPr>
              <w:t>i</w:t>
            </w:r>
            <w:r w:rsidRPr="00AC0B0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a</w:t>
            </w:r>
            <w:r w:rsidRPr="00AC0B0B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AC0B0B">
              <w:rPr>
                <w:rFonts w:asciiTheme="minorHAnsi" w:eastAsia="Arial" w:hAnsiTheme="minorHAnsi" w:cstheme="minorHAnsi"/>
                <w:b/>
                <w:spacing w:val="-5"/>
                <w:sz w:val="22"/>
                <w:szCs w:val="22"/>
              </w:rPr>
              <w:t>i</w:t>
            </w:r>
            <w:r w:rsidRPr="00AC0B0B">
              <w:rPr>
                <w:rFonts w:asciiTheme="minorHAnsi" w:eastAsia="Arial" w:hAnsiTheme="minorHAnsi" w:cstheme="minorHAnsi"/>
                <w:b/>
                <w:spacing w:val="5"/>
                <w:sz w:val="22"/>
                <w:szCs w:val="22"/>
              </w:rPr>
              <w:t>o</w:t>
            </w:r>
            <w:r w:rsidRPr="00AC0B0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n</w:t>
            </w:r>
          </w:p>
        </w:tc>
      </w:tr>
      <w:tr w:rsidR="00AC0B0B" w:rsidRPr="00AC0B0B" w14:paraId="37AC971A" w14:textId="77777777" w:rsidTr="00AC0B0B">
        <w:trPr>
          <w:trHeight w:hRule="exact" w:val="2072"/>
        </w:trPr>
        <w:tc>
          <w:tcPr>
            <w:tcW w:w="9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D815BF" w14:textId="77777777" w:rsidR="00187A89" w:rsidRPr="00AC0B0B" w:rsidRDefault="00187A89">
            <w:pPr>
              <w:spacing w:before="8" w:line="2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AC73F52" w14:textId="77777777" w:rsidR="00187A89" w:rsidRPr="00AC0B0B" w:rsidRDefault="008B2D41">
            <w:pPr>
              <w:ind w:left="14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C0B0B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1. </w:t>
            </w:r>
            <w:r w:rsidRPr="00AC0B0B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AC0B0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x</w:t>
            </w:r>
            <w:r w:rsidRPr="00AC0B0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AC0B0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AC0B0B">
              <w:rPr>
                <w:rFonts w:asciiTheme="minorHAnsi" w:eastAsia="Arial" w:hAnsiTheme="minorHAnsi" w:cstheme="minorHAnsi"/>
                <w:sz w:val="22"/>
                <w:szCs w:val="22"/>
              </w:rPr>
              <w:t>ut</w:t>
            </w:r>
            <w:r w:rsidRPr="00AC0B0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AC0B0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v</w:t>
            </w:r>
            <w:r w:rsidRPr="00AC0B0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AC0B0B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Arial" w:hAnsiTheme="minorHAnsi" w:cstheme="minorHAnsi"/>
                <w:sz w:val="22"/>
                <w:szCs w:val="22"/>
              </w:rPr>
              <w:t>Co</w:t>
            </w:r>
            <w:r w:rsidRPr="00AC0B0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m</w:t>
            </w:r>
            <w:r w:rsidRPr="00AC0B0B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AC0B0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AC0B0B">
              <w:rPr>
                <w:rFonts w:asciiTheme="minorHAnsi" w:eastAsia="Arial" w:hAnsiTheme="minorHAnsi" w:cstheme="minorHAnsi"/>
                <w:sz w:val="22"/>
                <w:szCs w:val="22"/>
              </w:rPr>
              <w:t>tt</w:t>
            </w:r>
            <w:r w:rsidRPr="00AC0B0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AC0B0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AC0B0B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AC0B0B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M</w:t>
            </w:r>
            <w:r w:rsidRPr="00AC0B0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AC0B0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AC0B0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AC0B0B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y</w:t>
            </w:r>
            <w:r w:rsidRPr="00AC0B0B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s</w:t>
            </w:r>
            <w:r w:rsidRPr="00AC0B0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AC0B0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AC0B0B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AC0B0B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AC0B0B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AC0B0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AC0B0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AC0B0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AC0B0B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t</w:t>
            </w:r>
            <w:r w:rsidRPr="00AC0B0B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AC0B0B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of </w:t>
            </w:r>
            <w:r w:rsidRPr="00AC0B0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AC0B0B">
              <w:rPr>
                <w:rFonts w:asciiTheme="minorHAnsi" w:eastAsia="Arial" w:hAnsiTheme="minorHAnsi" w:cstheme="minorHAnsi"/>
                <w:sz w:val="22"/>
                <w:szCs w:val="22"/>
              </w:rPr>
              <w:t>gric</w:t>
            </w:r>
            <w:r w:rsidRPr="00AC0B0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u</w:t>
            </w:r>
            <w:r w:rsidRPr="00AC0B0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AC0B0B">
              <w:rPr>
                <w:rFonts w:asciiTheme="minorHAnsi" w:eastAsia="Arial" w:hAnsiTheme="minorHAnsi" w:cstheme="minorHAnsi"/>
                <w:sz w:val="22"/>
                <w:szCs w:val="22"/>
              </w:rPr>
              <w:t>tur</w:t>
            </w:r>
            <w:r w:rsidRPr="00AC0B0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AC0B0B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AC0B0B">
              <w:rPr>
                <w:rFonts w:asciiTheme="minorHAnsi" w:eastAsia="Arial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AC0B0B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AC0B0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g</w:t>
            </w:r>
            <w:r w:rsidRPr="00AC0B0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AC0B0B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AC0B0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AC0B0B">
              <w:rPr>
                <w:rFonts w:asciiTheme="minorHAnsi" w:eastAsia="Arial" w:hAnsiTheme="minorHAnsi" w:cstheme="minorHAnsi"/>
                <w:sz w:val="22"/>
                <w:szCs w:val="22"/>
              </w:rPr>
              <w:t>ers</w:t>
            </w:r>
            <w:r w:rsidRPr="00AC0B0B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Arial" w:hAnsiTheme="minorHAnsi" w:cstheme="minorHAnsi"/>
                <w:sz w:val="22"/>
                <w:szCs w:val="22"/>
              </w:rPr>
              <w:t>(M</w:t>
            </w:r>
            <w:r w:rsidRPr="00AC0B0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AC0B0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AC0B0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AC0B0B">
              <w:rPr>
                <w:rFonts w:asciiTheme="minorHAnsi" w:eastAsia="Arial" w:hAnsiTheme="minorHAnsi" w:cstheme="minorHAnsi"/>
                <w:sz w:val="22"/>
                <w:szCs w:val="22"/>
              </w:rPr>
              <w:t>)</w:t>
            </w:r>
            <w:r w:rsidRPr="00AC0B0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2</w:t>
            </w:r>
            <w:r w:rsidRPr="00AC0B0B">
              <w:rPr>
                <w:rFonts w:asciiTheme="minorHAnsi" w:eastAsia="Arial" w:hAnsiTheme="minorHAnsi" w:cstheme="minorHAnsi"/>
                <w:sz w:val="22"/>
                <w:szCs w:val="22"/>
              </w:rPr>
              <w:t>0</w:t>
            </w:r>
            <w:r w:rsidRPr="00AC0B0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1</w:t>
            </w:r>
            <w:r w:rsidRPr="00AC0B0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3-</w:t>
            </w:r>
            <w:r w:rsidRPr="00AC0B0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2</w:t>
            </w:r>
            <w:r w:rsidRPr="00AC0B0B">
              <w:rPr>
                <w:rFonts w:asciiTheme="minorHAnsi" w:eastAsia="Arial" w:hAnsiTheme="minorHAnsi" w:cstheme="minorHAnsi"/>
                <w:sz w:val="22"/>
                <w:szCs w:val="22"/>
              </w:rPr>
              <w:t>016</w:t>
            </w:r>
          </w:p>
          <w:p w14:paraId="18D4D4BB" w14:textId="77777777" w:rsidR="00187A89" w:rsidRPr="00AC0B0B" w:rsidRDefault="008B2D41">
            <w:pPr>
              <w:ind w:left="14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C0B0B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2. </w:t>
            </w:r>
            <w:r w:rsidRPr="00AC0B0B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AC0B0B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AC0B0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AC0B0B">
              <w:rPr>
                <w:rFonts w:asciiTheme="minorHAnsi" w:eastAsia="Arial" w:hAnsiTheme="minorHAnsi" w:cstheme="minorHAnsi"/>
                <w:sz w:val="22"/>
                <w:szCs w:val="22"/>
              </w:rPr>
              <w:t>tor</w:t>
            </w:r>
            <w:r w:rsidRPr="00AC0B0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i</w:t>
            </w:r>
            <w:r w:rsidRPr="00AC0B0B">
              <w:rPr>
                <w:rFonts w:asciiTheme="minorHAnsi" w:eastAsia="Arial" w:hAnsiTheme="minorHAnsi" w:cstheme="minorHAnsi"/>
                <w:sz w:val="22"/>
                <w:szCs w:val="22"/>
              </w:rPr>
              <w:t>al</w:t>
            </w:r>
            <w:r w:rsidRPr="00AC0B0B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B</w:t>
            </w:r>
            <w:r w:rsidRPr="00AC0B0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</w:t>
            </w:r>
            <w:r w:rsidRPr="00AC0B0B">
              <w:rPr>
                <w:rFonts w:asciiTheme="minorHAnsi" w:eastAsia="Arial" w:hAnsiTheme="minorHAnsi" w:cstheme="minorHAnsi"/>
                <w:sz w:val="22"/>
                <w:szCs w:val="22"/>
              </w:rPr>
              <w:t>ard</w:t>
            </w:r>
            <w:r w:rsidRPr="00AC0B0B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M</w:t>
            </w:r>
            <w:r w:rsidRPr="00AC0B0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AC0B0B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AC0B0B">
              <w:rPr>
                <w:rFonts w:asciiTheme="minorHAnsi" w:eastAsia="Arial" w:hAnsiTheme="minorHAnsi" w:cstheme="minorHAnsi"/>
                <w:sz w:val="22"/>
                <w:szCs w:val="22"/>
              </w:rPr>
              <w:t>b</w:t>
            </w:r>
            <w:r w:rsidRPr="00AC0B0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AC0B0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AC0B0B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AC0B0B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AC0B0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AC0B0B">
              <w:rPr>
                <w:rFonts w:asciiTheme="minorHAnsi" w:eastAsia="Arial" w:hAnsiTheme="minorHAnsi" w:cstheme="minorHAnsi"/>
                <w:sz w:val="22"/>
                <w:szCs w:val="22"/>
              </w:rPr>
              <w:t>for</w:t>
            </w:r>
            <w:r w:rsidRPr="00AC0B0B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m</w:t>
            </w:r>
            <w:r w:rsidRPr="00AC0B0B">
              <w:rPr>
                <w:rFonts w:asciiTheme="minorHAnsi" w:eastAsia="Arial" w:hAnsiTheme="minorHAnsi" w:cstheme="minorHAnsi"/>
                <w:sz w:val="22"/>
                <w:szCs w:val="22"/>
              </w:rPr>
              <w:t>at</w:t>
            </w:r>
            <w:r w:rsidRPr="00AC0B0B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i</w:t>
            </w:r>
            <w:r w:rsidRPr="00AC0B0B">
              <w:rPr>
                <w:rFonts w:asciiTheme="minorHAnsi" w:eastAsia="Arial" w:hAnsiTheme="minorHAnsi" w:cstheme="minorHAnsi"/>
                <w:sz w:val="22"/>
                <w:szCs w:val="22"/>
              </w:rPr>
              <w:t>on</w:t>
            </w:r>
            <w:r w:rsidRPr="00AC0B0B">
              <w:rPr>
                <w:rFonts w:asciiTheme="minorHAnsi" w:eastAsia="Arial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AC0B0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AC0B0B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AC0B0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AC0B0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AC0B0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ss</w:t>
            </w:r>
            <w:r w:rsidRPr="00AC0B0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AC0B0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n</w:t>
            </w:r>
            <w:r w:rsidRPr="00AC0B0B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AC0B0B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AC0B0B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AC0B0B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AC0B0B">
              <w:rPr>
                <w:rFonts w:asciiTheme="minorHAnsi" w:eastAsia="Arial" w:hAnsiTheme="minorHAnsi" w:cstheme="minorHAnsi"/>
                <w:sz w:val="22"/>
                <w:szCs w:val="22"/>
              </w:rPr>
              <w:t>gr</w:t>
            </w:r>
            <w:r w:rsidRPr="00AC0B0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i</w:t>
            </w:r>
            <w:r w:rsidRPr="00AC0B0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AC0B0B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AC0B0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AC0B0B">
              <w:rPr>
                <w:rFonts w:asciiTheme="minorHAnsi" w:eastAsia="Arial" w:hAnsiTheme="minorHAnsi" w:cstheme="minorHAnsi"/>
                <w:sz w:val="22"/>
                <w:szCs w:val="22"/>
              </w:rPr>
              <w:t>ture</w:t>
            </w:r>
            <w:r w:rsidRPr="00AC0B0B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Arial" w:hAnsiTheme="minorHAnsi" w:cstheme="minorHAnsi"/>
                <w:sz w:val="22"/>
                <w:szCs w:val="22"/>
              </w:rPr>
              <w:t>2</w:t>
            </w:r>
            <w:r w:rsidRPr="00AC0B0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0</w:t>
            </w:r>
            <w:r w:rsidRPr="00AC0B0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1</w:t>
            </w:r>
            <w:r w:rsidRPr="00AC0B0B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4</w:t>
            </w:r>
            <w:r w:rsidRPr="00AC0B0B">
              <w:rPr>
                <w:rFonts w:asciiTheme="minorHAnsi" w:eastAsia="Arial" w:hAnsiTheme="minorHAnsi" w:cstheme="minorHAnsi"/>
                <w:sz w:val="22"/>
                <w:szCs w:val="22"/>
              </w:rPr>
              <w:t>-</w:t>
            </w:r>
            <w:r w:rsidRPr="00AC0B0B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Arial" w:hAnsiTheme="minorHAnsi" w:cstheme="minorHAnsi"/>
                <w:sz w:val="22"/>
                <w:szCs w:val="22"/>
              </w:rPr>
              <w:t>pre</w:t>
            </w:r>
            <w:r w:rsidRPr="00AC0B0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AC0B0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AC0B0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AC0B0B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</w:p>
          <w:p w14:paraId="37F1B64B" w14:textId="77777777" w:rsidR="00187A89" w:rsidRPr="00AC0B0B" w:rsidRDefault="008B2D41">
            <w:pPr>
              <w:spacing w:before="1"/>
              <w:ind w:left="14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C0B0B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3. </w:t>
            </w:r>
            <w:r w:rsidRPr="00AC0B0B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AC0B0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x</w:t>
            </w:r>
            <w:r w:rsidRPr="00AC0B0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AC0B0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AC0B0B">
              <w:rPr>
                <w:rFonts w:asciiTheme="minorHAnsi" w:eastAsia="Arial" w:hAnsiTheme="minorHAnsi" w:cstheme="minorHAnsi"/>
                <w:sz w:val="22"/>
                <w:szCs w:val="22"/>
              </w:rPr>
              <w:t>ut</w:t>
            </w:r>
            <w:r w:rsidRPr="00AC0B0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AC0B0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v</w:t>
            </w:r>
            <w:r w:rsidRPr="00AC0B0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AC0B0B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Arial" w:hAnsiTheme="minorHAnsi" w:cstheme="minorHAnsi"/>
                <w:sz w:val="22"/>
                <w:szCs w:val="22"/>
              </w:rPr>
              <w:t>Co</w:t>
            </w:r>
            <w:r w:rsidRPr="00AC0B0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m</w:t>
            </w:r>
            <w:r w:rsidRPr="00AC0B0B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AC0B0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AC0B0B">
              <w:rPr>
                <w:rFonts w:asciiTheme="minorHAnsi" w:eastAsia="Arial" w:hAnsiTheme="minorHAnsi" w:cstheme="minorHAnsi"/>
                <w:sz w:val="22"/>
                <w:szCs w:val="22"/>
              </w:rPr>
              <w:t>tt</w:t>
            </w:r>
            <w:r w:rsidRPr="00AC0B0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AC0B0B">
              <w:rPr>
                <w:rFonts w:asciiTheme="minorHAnsi" w:eastAsia="Arial" w:hAnsiTheme="minorHAnsi" w:cstheme="minorHAnsi"/>
                <w:sz w:val="22"/>
                <w:szCs w:val="22"/>
              </w:rPr>
              <w:t>e,</w:t>
            </w:r>
            <w:r w:rsidRPr="00AC0B0B">
              <w:rPr>
                <w:rFonts w:asciiTheme="minorHAnsi" w:eastAsia="Arial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AC0B0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EE</w:t>
            </w:r>
            <w:r w:rsidRPr="00AC0B0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AC0B0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Y</w:t>
            </w:r>
            <w:r w:rsidRPr="00AC0B0B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AC0B0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u</w:t>
            </w:r>
            <w:r w:rsidRPr="00AC0B0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n</w:t>
            </w:r>
            <w:r w:rsidRPr="00AC0B0B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AC0B0B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AC0B0B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r</w:t>
            </w:r>
            <w:r w:rsidRPr="00AC0B0B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AC0B0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f</w:t>
            </w:r>
            <w:r w:rsidRPr="00AC0B0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AC0B0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ss</w:t>
            </w:r>
            <w:r w:rsidRPr="00AC0B0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AC0B0B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AC0B0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AC0B0B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AC0B0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AC0B0B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AC0B0B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(</w:t>
            </w:r>
            <w:r w:rsidRPr="00AC0B0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I</w:t>
            </w:r>
            <w:r w:rsidRPr="00AC0B0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AC0B0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AC0B0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AC0B0B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YP</w:t>
            </w:r>
            <w:r w:rsidRPr="00AC0B0B">
              <w:rPr>
                <w:rFonts w:asciiTheme="minorHAnsi" w:eastAsia="Arial" w:hAnsiTheme="minorHAnsi" w:cstheme="minorHAnsi"/>
                <w:sz w:val="22"/>
                <w:szCs w:val="22"/>
              </w:rPr>
              <w:t>) 2</w:t>
            </w:r>
            <w:r w:rsidRPr="00AC0B0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0</w:t>
            </w:r>
            <w:r w:rsidRPr="00AC0B0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1</w:t>
            </w:r>
            <w:r w:rsidRPr="00AC0B0B">
              <w:rPr>
                <w:rFonts w:asciiTheme="minorHAnsi" w:eastAsia="Arial" w:hAnsiTheme="minorHAnsi" w:cstheme="minorHAnsi"/>
                <w:sz w:val="22"/>
                <w:szCs w:val="22"/>
              </w:rPr>
              <w:t>3</w:t>
            </w:r>
            <w:r w:rsidRPr="00AC0B0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-</w:t>
            </w:r>
            <w:r w:rsidRPr="00AC0B0B">
              <w:rPr>
                <w:rFonts w:asciiTheme="minorHAnsi" w:eastAsia="Arial" w:hAnsiTheme="minorHAnsi" w:cstheme="minorHAnsi"/>
                <w:sz w:val="22"/>
                <w:szCs w:val="22"/>
              </w:rPr>
              <w:t>2</w:t>
            </w:r>
            <w:r w:rsidRPr="00AC0B0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0</w:t>
            </w:r>
            <w:r w:rsidRPr="00AC0B0B">
              <w:rPr>
                <w:rFonts w:asciiTheme="minorHAnsi" w:eastAsia="Arial" w:hAnsiTheme="minorHAnsi" w:cstheme="minorHAnsi"/>
                <w:sz w:val="22"/>
                <w:szCs w:val="22"/>
              </w:rPr>
              <w:t>15</w:t>
            </w:r>
          </w:p>
          <w:p w14:paraId="4EEB231A" w14:textId="77777777" w:rsidR="00187A89" w:rsidRPr="00AC0B0B" w:rsidRDefault="008B2D41">
            <w:pPr>
              <w:ind w:left="14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C0B0B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4. </w:t>
            </w:r>
            <w:r w:rsidRPr="00AC0B0B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Arial" w:hAnsiTheme="minorHAnsi" w:cstheme="minorHAnsi"/>
                <w:sz w:val="22"/>
                <w:szCs w:val="22"/>
              </w:rPr>
              <w:t>M</w:t>
            </w:r>
            <w:r w:rsidRPr="00AC0B0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AC0B0B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AC0B0B">
              <w:rPr>
                <w:rFonts w:asciiTheme="minorHAnsi" w:eastAsia="Arial" w:hAnsiTheme="minorHAnsi" w:cstheme="minorHAnsi"/>
                <w:sz w:val="22"/>
                <w:szCs w:val="22"/>
              </w:rPr>
              <w:t>b</w:t>
            </w:r>
            <w:r w:rsidRPr="00AC0B0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AC0B0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AC0B0B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AC0B0B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AC0B0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AC0B0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AC0B0B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AC0B0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AC0B0B">
              <w:rPr>
                <w:rFonts w:asciiTheme="minorHAnsi" w:eastAsia="Arial" w:hAnsiTheme="minorHAnsi" w:cstheme="minorHAnsi"/>
                <w:sz w:val="22"/>
                <w:szCs w:val="22"/>
              </w:rPr>
              <w:t>tu</w:t>
            </w:r>
            <w:r w:rsidRPr="00AC0B0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AC0B0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AC0B0B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</w:t>
            </w:r>
            <w:r w:rsidRPr="00AC0B0B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f </w:t>
            </w:r>
            <w:r w:rsidRPr="00AC0B0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AC0B0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AC0B0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AC0B0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AC0B0B">
              <w:rPr>
                <w:rFonts w:asciiTheme="minorHAnsi" w:eastAsia="Arial" w:hAnsiTheme="minorHAnsi" w:cstheme="minorHAnsi"/>
                <w:sz w:val="22"/>
                <w:szCs w:val="22"/>
              </w:rPr>
              <w:t>tr</w:t>
            </w:r>
            <w:r w:rsidRPr="00AC0B0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ic</w:t>
            </w:r>
            <w:r w:rsidRPr="00AC0B0B">
              <w:rPr>
                <w:rFonts w:asciiTheme="minorHAnsi" w:eastAsia="Arial" w:hAnsiTheme="minorHAnsi" w:cstheme="minorHAnsi"/>
                <w:sz w:val="22"/>
                <w:szCs w:val="22"/>
              </w:rPr>
              <w:t>al</w:t>
            </w:r>
            <w:r w:rsidRPr="00AC0B0B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AC0B0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AC0B0B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AC0B0B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AC0B0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AC0B0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AC0B0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AC0B0B">
              <w:rPr>
                <w:rFonts w:asciiTheme="minorHAnsi" w:eastAsia="Arial" w:hAnsiTheme="minorHAnsi" w:cstheme="minorHAnsi"/>
                <w:sz w:val="22"/>
                <w:szCs w:val="22"/>
              </w:rPr>
              <w:t>tr</w:t>
            </w:r>
            <w:r w:rsidRPr="00AC0B0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</w:t>
            </w:r>
            <w:r w:rsidRPr="00AC0B0B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AC0B0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AC0B0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AC0B0B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AC0B0B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AC0B0B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AC0B0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g</w:t>
            </w:r>
            <w:r w:rsidRPr="00AC0B0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AC0B0B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AC0B0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AC0B0B">
              <w:rPr>
                <w:rFonts w:asciiTheme="minorHAnsi" w:eastAsia="Arial" w:hAnsiTheme="minorHAnsi" w:cstheme="minorHAnsi"/>
                <w:sz w:val="22"/>
                <w:szCs w:val="22"/>
              </w:rPr>
              <w:t>ers</w:t>
            </w:r>
            <w:r w:rsidRPr="00AC0B0B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Arial" w:hAnsiTheme="minorHAnsi" w:cstheme="minorHAnsi"/>
                <w:sz w:val="22"/>
                <w:szCs w:val="22"/>
              </w:rPr>
              <w:t>(I</w:t>
            </w:r>
            <w:r w:rsidRPr="00AC0B0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AC0B0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AC0B0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AC0B0B">
              <w:rPr>
                <w:rFonts w:asciiTheme="minorHAnsi" w:eastAsia="Arial" w:hAnsiTheme="minorHAnsi" w:cstheme="minorHAnsi"/>
                <w:sz w:val="22"/>
                <w:szCs w:val="22"/>
              </w:rPr>
              <w:t>)</w:t>
            </w:r>
          </w:p>
          <w:p w14:paraId="2DAE7DB4" w14:textId="77777777" w:rsidR="00187A89" w:rsidRPr="00AC0B0B" w:rsidRDefault="008B2D41">
            <w:pPr>
              <w:ind w:left="14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C0B0B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5</w:t>
            </w:r>
            <w:r w:rsidRPr="00AC0B0B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. </w:t>
            </w:r>
            <w:r w:rsidRPr="00AC0B0B">
              <w:rPr>
                <w:rFonts w:asciiTheme="minorHAnsi" w:eastAsia="Arial" w:hAnsiTheme="minorHAnsi" w:cstheme="minorHAnsi"/>
                <w:spacing w:val="7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Gr</w:t>
            </w:r>
            <w:r w:rsidRPr="00AC0B0B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AC0B0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d</w:t>
            </w:r>
            <w:r w:rsidRPr="00AC0B0B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AC0B0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AC0B0B">
              <w:rPr>
                <w:rFonts w:asciiTheme="minorHAnsi" w:eastAsia="Arial" w:hAnsiTheme="minorHAnsi" w:cstheme="minorHAnsi"/>
                <w:sz w:val="22"/>
                <w:szCs w:val="22"/>
              </w:rPr>
              <w:t>te</w:t>
            </w:r>
            <w:r w:rsidRPr="00AC0B0B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Arial" w:hAnsiTheme="minorHAnsi" w:cstheme="minorHAnsi"/>
                <w:sz w:val="22"/>
                <w:szCs w:val="22"/>
              </w:rPr>
              <w:t>M</w:t>
            </w:r>
            <w:r w:rsidRPr="00AC0B0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AC0B0B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AC0B0B">
              <w:rPr>
                <w:rFonts w:asciiTheme="minorHAnsi" w:eastAsia="Arial" w:hAnsiTheme="minorHAnsi" w:cstheme="minorHAnsi"/>
                <w:sz w:val="22"/>
                <w:szCs w:val="22"/>
              </w:rPr>
              <w:t>b</w:t>
            </w:r>
            <w:r w:rsidRPr="00AC0B0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AC0B0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AC0B0B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AC0B0B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Arial" w:hAnsiTheme="minorHAnsi" w:cstheme="minorHAnsi"/>
                <w:sz w:val="22"/>
                <w:szCs w:val="22"/>
              </w:rPr>
              <w:t>B</w:t>
            </w:r>
            <w:r w:rsidRPr="00AC0B0B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o</w:t>
            </w:r>
            <w:r w:rsidRPr="00AC0B0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AC0B0B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r</w:t>
            </w:r>
            <w:r w:rsidRPr="00AC0B0B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AC0B0B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o</w:t>
            </w:r>
            <w:r w:rsidRPr="00AC0B0B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f </w:t>
            </w:r>
            <w:r w:rsidRPr="00AC0B0B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E</w:t>
            </w:r>
            <w:r w:rsidRPr="00AC0B0B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AC0B0B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g</w:t>
            </w:r>
            <w:r w:rsidRPr="00AC0B0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AC0B0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n</w:t>
            </w:r>
            <w:r w:rsidRPr="00AC0B0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AC0B0B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>e</w:t>
            </w:r>
            <w:r w:rsidRPr="00AC0B0B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r</w:t>
            </w:r>
            <w:r w:rsidRPr="00AC0B0B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AC0B0B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Arial" w:hAnsiTheme="minorHAnsi" w:cstheme="minorHAnsi"/>
                <w:sz w:val="22"/>
                <w:szCs w:val="22"/>
              </w:rPr>
              <w:t>M</w:t>
            </w:r>
            <w:r w:rsidRPr="00AC0B0B">
              <w:rPr>
                <w:rFonts w:asciiTheme="minorHAnsi" w:eastAsia="Arial" w:hAnsiTheme="minorHAnsi" w:cstheme="minorHAnsi"/>
                <w:spacing w:val="7"/>
                <w:sz w:val="22"/>
                <w:szCs w:val="22"/>
              </w:rPr>
              <w:t>a</w:t>
            </w:r>
            <w:r w:rsidRPr="00AC0B0B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l</w:t>
            </w:r>
            <w:r w:rsidRPr="00AC0B0B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a</w:t>
            </w:r>
            <w:r w:rsidRPr="00AC0B0B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>y</w:t>
            </w:r>
            <w:r w:rsidRPr="00AC0B0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AC0B0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AC0B0B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AC0B0B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Arial" w:hAnsiTheme="minorHAnsi" w:cstheme="minorHAnsi"/>
                <w:sz w:val="22"/>
                <w:szCs w:val="22"/>
              </w:rPr>
              <w:t>(</w:t>
            </w:r>
            <w:r w:rsidRPr="00AC0B0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B</w:t>
            </w:r>
            <w:r w:rsidRPr="00AC0B0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AC0B0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M</w:t>
            </w:r>
            <w:r w:rsidRPr="00AC0B0B">
              <w:rPr>
                <w:rFonts w:asciiTheme="minorHAnsi" w:eastAsia="Arial" w:hAnsiTheme="minorHAnsi" w:cstheme="minorHAnsi"/>
                <w:sz w:val="22"/>
                <w:szCs w:val="22"/>
              </w:rPr>
              <w:t>)</w:t>
            </w:r>
          </w:p>
          <w:p w14:paraId="1A193364" w14:textId="77777777" w:rsidR="00187A89" w:rsidRPr="00AC0B0B" w:rsidRDefault="008B2D41">
            <w:pPr>
              <w:spacing w:line="220" w:lineRule="exact"/>
              <w:ind w:left="14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C0B0B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6</w:t>
            </w:r>
            <w:r w:rsidRPr="00AC0B0B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. </w:t>
            </w:r>
            <w:r w:rsidRPr="00AC0B0B">
              <w:rPr>
                <w:rFonts w:asciiTheme="minorHAnsi" w:eastAsia="Arial" w:hAnsiTheme="minorHAnsi" w:cstheme="minorHAnsi"/>
                <w:spacing w:val="7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Arial" w:hAnsiTheme="minorHAnsi" w:cstheme="minorHAnsi"/>
                <w:sz w:val="22"/>
                <w:szCs w:val="22"/>
              </w:rPr>
              <w:t>M</w:t>
            </w:r>
            <w:r w:rsidRPr="00AC0B0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AC0B0B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AC0B0B">
              <w:rPr>
                <w:rFonts w:asciiTheme="minorHAnsi" w:eastAsia="Arial" w:hAnsiTheme="minorHAnsi" w:cstheme="minorHAnsi"/>
                <w:sz w:val="22"/>
                <w:szCs w:val="22"/>
              </w:rPr>
              <w:t>b</w:t>
            </w:r>
            <w:r w:rsidRPr="00AC0B0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AC0B0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AC0B0B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AC0B0B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AC0B0B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AC0B0B">
              <w:rPr>
                <w:rFonts w:asciiTheme="minorHAnsi" w:eastAsia="Arial" w:hAnsiTheme="minorHAnsi" w:cstheme="minorHAnsi"/>
                <w:sz w:val="22"/>
                <w:szCs w:val="22"/>
              </w:rPr>
              <w:t>erican</w:t>
            </w:r>
            <w:r w:rsidRPr="00AC0B0B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AC0B0B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AC0B0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ci</w:t>
            </w:r>
            <w:r w:rsidRPr="00AC0B0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AC0B0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AC0B0B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AC0B0B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Arial" w:hAnsiTheme="minorHAnsi" w:cstheme="minorHAnsi"/>
                <w:sz w:val="22"/>
                <w:szCs w:val="22"/>
              </w:rPr>
              <w:t>of</w:t>
            </w:r>
            <w:r w:rsidRPr="00AC0B0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A</w:t>
            </w:r>
            <w:r w:rsidRPr="00AC0B0B">
              <w:rPr>
                <w:rFonts w:asciiTheme="minorHAnsi" w:eastAsia="Arial" w:hAnsiTheme="minorHAnsi" w:cstheme="minorHAnsi"/>
                <w:sz w:val="22"/>
                <w:szCs w:val="22"/>
              </w:rPr>
              <w:t>gric</w:t>
            </w:r>
            <w:r w:rsidRPr="00AC0B0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u</w:t>
            </w:r>
            <w:r w:rsidRPr="00AC0B0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AC0B0B">
              <w:rPr>
                <w:rFonts w:asciiTheme="minorHAnsi" w:eastAsia="Arial" w:hAnsiTheme="minorHAnsi" w:cstheme="minorHAnsi"/>
                <w:sz w:val="22"/>
                <w:szCs w:val="22"/>
              </w:rPr>
              <w:t>tur</w:t>
            </w:r>
            <w:r w:rsidRPr="00AC0B0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AC0B0B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AC0B0B">
              <w:rPr>
                <w:rFonts w:asciiTheme="minorHAnsi" w:eastAsia="Arial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AC0B0B">
              <w:rPr>
                <w:rFonts w:asciiTheme="minorHAnsi" w:eastAsia="Arial" w:hAnsiTheme="minorHAnsi" w:cstheme="minorHAnsi"/>
                <w:sz w:val="22"/>
                <w:szCs w:val="22"/>
              </w:rPr>
              <w:t>nd</w:t>
            </w:r>
            <w:r w:rsidRPr="00AC0B0B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Bi</w:t>
            </w:r>
            <w:r w:rsidRPr="00AC0B0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</w:t>
            </w:r>
            <w:r w:rsidRPr="00AC0B0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AC0B0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</w:t>
            </w:r>
            <w:r w:rsidRPr="00AC0B0B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AC0B0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AC0B0B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c</w:t>
            </w:r>
            <w:r w:rsidRPr="00AC0B0B">
              <w:rPr>
                <w:rFonts w:asciiTheme="minorHAnsi" w:eastAsia="Arial" w:hAnsiTheme="minorHAnsi" w:cstheme="minorHAnsi"/>
                <w:sz w:val="22"/>
                <w:szCs w:val="22"/>
              </w:rPr>
              <w:t>al</w:t>
            </w:r>
            <w:r w:rsidRPr="00AC0B0B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AC0B0B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AC0B0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g</w:t>
            </w:r>
            <w:r w:rsidRPr="00AC0B0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AC0B0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n</w:t>
            </w:r>
            <w:r w:rsidRPr="00AC0B0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AC0B0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AC0B0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AC0B0B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AC0B0B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Arial" w:hAnsiTheme="minorHAnsi" w:cstheme="minorHAnsi"/>
                <w:sz w:val="22"/>
                <w:szCs w:val="22"/>
              </w:rPr>
              <w:t>(</w:t>
            </w:r>
            <w:r w:rsidRPr="00AC0B0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AC0B0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SA</w:t>
            </w:r>
            <w:r w:rsidRPr="00AC0B0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BE</w:t>
            </w:r>
            <w:r w:rsidRPr="00AC0B0B">
              <w:rPr>
                <w:rFonts w:asciiTheme="minorHAnsi" w:eastAsia="Arial" w:hAnsiTheme="minorHAnsi" w:cstheme="minorHAnsi"/>
                <w:sz w:val="22"/>
                <w:szCs w:val="22"/>
              </w:rPr>
              <w:t>)</w:t>
            </w:r>
          </w:p>
          <w:p w14:paraId="53D5445D" w14:textId="77777777" w:rsidR="00187A89" w:rsidRPr="00AC0B0B" w:rsidRDefault="008B2D41">
            <w:pPr>
              <w:ind w:left="14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C0B0B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7</w:t>
            </w:r>
            <w:r w:rsidRPr="00AC0B0B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. </w:t>
            </w:r>
            <w:r w:rsidRPr="00AC0B0B">
              <w:rPr>
                <w:rFonts w:asciiTheme="minorHAnsi" w:eastAsia="Arial" w:hAnsiTheme="minorHAnsi" w:cstheme="minorHAnsi"/>
                <w:spacing w:val="7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Arial" w:hAnsiTheme="minorHAnsi" w:cstheme="minorHAnsi"/>
                <w:sz w:val="22"/>
                <w:szCs w:val="22"/>
              </w:rPr>
              <w:t>M</w:t>
            </w:r>
            <w:r w:rsidRPr="00AC0B0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AC0B0B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AC0B0B">
              <w:rPr>
                <w:rFonts w:asciiTheme="minorHAnsi" w:eastAsia="Arial" w:hAnsiTheme="minorHAnsi" w:cstheme="minorHAnsi"/>
                <w:sz w:val="22"/>
                <w:szCs w:val="22"/>
              </w:rPr>
              <w:t>b</w:t>
            </w:r>
            <w:r w:rsidRPr="00AC0B0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AC0B0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AC0B0B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AC0B0B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AC0B0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AC0B0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AC0B0B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AC0B0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AC0B0B">
              <w:rPr>
                <w:rFonts w:asciiTheme="minorHAnsi" w:eastAsia="Arial" w:hAnsiTheme="minorHAnsi" w:cstheme="minorHAnsi"/>
                <w:sz w:val="22"/>
                <w:szCs w:val="22"/>
              </w:rPr>
              <w:t>tu</w:t>
            </w:r>
            <w:r w:rsidRPr="00AC0B0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AC0B0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AC0B0B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</w:t>
            </w:r>
            <w:r w:rsidRPr="00AC0B0B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f </w:t>
            </w:r>
            <w:r w:rsidRPr="00AC0B0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AC0B0B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AC0B0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g</w:t>
            </w:r>
            <w:r w:rsidRPr="00AC0B0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AC0B0B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AC0B0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AC0B0B">
              <w:rPr>
                <w:rFonts w:asciiTheme="minorHAnsi" w:eastAsia="Arial" w:hAnsiTheme="minorHAnsi" w:cstheme="minorHAnsi"/>
                <w:sz w:val="22"/>
                <w:szCs w:val="22"/>
              </w:rPr>
              <w:t>ers</w:t>
            </w:r>
            <w:r w:rsidRPr="00AC0B0B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Arial" w:hAnsiTheme="minorHAnsi" w:cstheme="minorHAnsi"/>
                <w:sz w:val="22"/>
                <w:szCs w:val="22"/>
              </w:rPr>
              <w:t>M</w:t>
            </w:r>
            <w:r w:rsidRPr="00AC0B0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AC0B0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AC0B0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AC0B0B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y</w:t>
            </w:r>
            <w:r w:rsidRPr="00AC0B0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si</w:t>
            </w:r>
            <w:r w:rsidRPr="00AC0B0B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AC0B0B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Arial" w:hAnsiTheme="minorHAnsi" w:cstheme="minorHAnsi"/>
                <w:sz w:val="22"/>
                <w:szCs w:val="22"/>
              </w:rPr>
              <w:t>(I</w:t>
            </w:r>
            <w:r w:rsidRPr="00AC0B0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AC0B0B">
              <w:rPr>
                <w:rFonts w:asciiTheme="minorHAnsi" w:eastAsia="Arial" w:hAnsiTheme="minorHAnsi" w:cstheme="minorHAnsi"/>
                <w:sz w:val="22"/>
                <w:szCs w:val="22"/>
              </w:rPr>
              <w:t>M)</w:t>
            </w:r>
          </w:p>
        </w:tc>
      </w:tr>
      <w:tr w:rsidR="00AC0B0B" w:rsidRPr="00AC0B0B" w14:paraId="34E6F253" w14:textId="77777777" w:rsidTr="00AC0B0B">
        <w:trPr>
          <w:trHeight w:hRule="exact" w:val="230"/>
        </w:trPr>
        <w:tc>
          <w:tcPr>
            <w:tcW w:w="9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2D88D3" w14:textId="77777777" w:rsidR="00187A89" w:rsidRPr="00AC0B0B" w:rsidRDefault="008B2D41">
            <w:pPr>
              <w:spacing w:line="220" w:lineRule="exact"/>
              <w:ind w:left="3897" w:right="3903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C0B0B">
              <w:rPr>
                <w:rFonts w:asciiTheme="minorHAnsi" w:eastAsia="Arial" w:hAnsiTheme="minorHAnsi" w:cstheme="minorHAnsi"/>
                <w:b/>
                <w:spacing w:val="-5"/>
                <w:w w:val="99"/>
                <w:sz w:val="22"/>
                <w:szCs w:val="22"/>
              </w:rPr>
              <w:t>A</w:t>
            </w:r>
            <w:r w:rsidRPr="00AC0B0B">
              <w:rPr>
                <w:rFonts w:asciiTheme="minorHAnsi" w:eastAsia="Arial" w:hAnsiTheme="minorHAnsi" w:cstheme="minorHAnsi"/>
                <w:b/>
                <w:spacing w:val="3"/>
                <w:w w:val="99"/>
                <w:sz w:val="22"/>
                <w:szCs w:val="22"/>
              </w:rPr>
              <w:t>p</w:t>
            </w:r>
            <w:r w:rsidRPr="00AC0B0B">
              <w:rPr>
                <w:rFonts w:asciiTheme="minorHAnsi" w:eastAsia="Arial" w:hAnsiTheme="minorHAnsi" w:cstheme="minorHAnsi"/>
                <w:b/>
                <w:w w:val="99"/>
                <w:sz w:val="22"/>
                <w:szCs w:val="22"/>
              </w:rPr>
              <w:t>poin</w:t>
            </w:r>
            <w:r w:rsidRPr="00AC0B0B">
              <w:rPr>
                <w:rFonts w:asciiTheme="minorHAnsi" w:eastAsia="Arial" w:hAnsiTheme="minorHAnsi" w:cstheme="minorHAnsi"/>
                <w:b/>
                <w:spacing w:val="1"/>
                <w:w w:val="99"/>
                <w:sz w:val="22"/>
                <w:szCs w:val="22"/>
              </w:rPr>
              <w:t>t</w:t>
            </w:r>
            <w:r w:rsidRPr="00AC0B0B">
              <w:rPr>
                <w:rFonts w:asciiTheme="minorHAnsi" w:eastAsia="Arial" w:hAnsiTheme="minorHAnsi" w:cstheme="minorHAnsi"/>
                <w:b/>
                <w:w w:val="99"/>
                <w:sz w:val="22"/>
                <w:szCs w:val="22"/>
              </w:rPr>
              <w:t>me</w:t>
            </w:r>
            <w:r w:rsidRPr="00AC0B0B">
              <w:rPr>
                <w:rFonts w:asciiTheme="minorHAnsi" w:eastAsia="Arial" w:hAnsiTheme="minorHAnsi" w:cstheme="minorHAnsi"/>
                <w:b/>
                <w:spacing w:val="1"/>
                <w:w w:val="99"/>
                <w:sz w:val="22"/>
                <w:szCs w:val="22"/>
              </w:rPr>
              <w:t>nt</w:t>
            </w:r>
            <w:r w:rsidRPr="00AC0B0B">
              <w:rPr>
                <w:rFonts w:asciiTheme="minorHAnsi" w:eastAsia="Arial" w:hAnsiTheme="minorHAnsi" w:cstheme="minorHAnsi"/>
                <w:b/>
                <w:w w:val="99"/>
                <w:sz w:val="22"/>
                <w:szCs w:val="22"/>
              </w:rPr>
              <w:t>s</w:t>
            </w:r>
          </w:p>
        </w:tc>
      </w:tr>
      <w:tr w:rsidR="00AC0B0B" w:rsidRPr="00AC0B0B" w14:paraId="4C5327A7" w14:textId="77777777" w:rsidTr="00AC0B0B">
        <w:trPr>
          <w:trHeight w:hRule="exact" w:val="230"/>
        </w:trPr>
        <w:tc>
          <w:tcPr>
            <w:tcW w:w="9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EB34BE" w14:textId="77777777" w:rsidR="00187A89" w:rsidRPr="00AC0B0B" w:rsidRDefault="008B2D41">
            <w:pPr>
              <w:spacing w:line="220" w:lineRule="exact"/>
              <w:ind w:left="10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C0B0B">
              <w:rPr>
                <w:rFonts w:asciiTheme="minorHAnsi" w:eastAsia="Arial" w:hAnsiTheme="minorHAnsi" w:cstheme="minorHAnsi"/>
                <w:b/>
                <w:spacing w:val="-3"/>
                <w:sz w:val="22"/>
                <w:szCs w:val="22"/>
              </w:rPr>
              <w:t>P</w:t>
            </w:r>
            <w:r w:rsidRPr="00AC0B0B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o</w:t>
            </w:r>
            <w:r w:rsidRPr="00AC0B0B">
              <w:rPr>
                <w:rFonts w:asciiTheme="minorHAnsi" w:eastAsia="Arial" w:hAnsiTheme="minorHAnsi" w:cstheme="minorHAnsi"/>
                <w:b/>
                <w:spacing w:val="-3"/>
                <w:sz w:val="22"/>
                <w:szCs w:val="22"/>
              </w:rPr>
              <w:t>si</w:t>
            </w:r>
            <w:r w:rsidRPr="00AC0B0B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t</w:t>
            </w:r>
            <w:r w:rsidRPr="00AC0B0B">
              <w:rPr>
                <w:rFonts w:asciiTheme="minorHAnsi" w:eastAsia="Arial" w:hAnsiTheme="minorHAnsi" w:cstheme="minorHAnsi"/>
                <w:b/>
                <w:spacing w:val="-3"/>
                <w:sz w:val="22"/>
                <w:szCs w:val="22"/>
              </w:rPr>
              <w:t>i</w:t>
            </w:r>
            <w:r w:rsidRPr="00AC0B0B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o</w:t>
            </w:r>
            <w:r w:rsidRPr="00AC0B0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n</w:t>
            </w:r>
            <w:r w:rsidRPr="00AC0B0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 xml:space="preserve">                                                                                    </w:t>
            </w:r>
            <w:r w:rsidRPr="00AC0B0B">
              <w:rPr>
                <w:rFonts w:asciiTheme="minorHAnsi" w:eastAsia="Arial" w:hAnsiTheme="minorHAnsi" w:cstheme="minorHAnsi"/>
                <w:b/>
                <w:spacing w:val="42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Du</w:t>
            </w:r>
            <w:r w:rsidRPr="00AC0B0B">
              <w:rPr>
                <w:rFonts w:asciiTheme="minorHAnsi" w:eastAsia="Arial" w:hAnsiTheme="minorHAnsi" w:cstheme="minorHAnsi"/>
                <w:b/>
                <w:spacing w:val="-3"/>
                <w:sz w:val="22"/>
                <w:szCs w:val="22"/>
              </w:rPr>
              <w:t>ra</w:t>
            </w:r>
            <w:r w:rsidRPr="00AC0B0B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t</w:t>
            </w:r>
            <w:r w:rsidRPr="00AC0B0B">
              <w:rPr>
                <w:rFonts w:asciiTheme="minorHAnsi" w:eastAsia="Arial" w:hAnsiTheme="minorHAnsi" w:cstheme="minorHAnsi"/>
                <w:b/>
                <w:spacing w:val="-3"/>
                <w:sz w:val="22"/>
                <w:szCs w:val="22"/>
              </w:rPr>
              <w:t>i</w:t>
            </w:r>
            <w:r w:rsidRPr="00AC0B0B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o</w:t>
            </w:r>
            <w:r w:rsidRPr="00AC0B0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n</w:t>
            </w:r>
          </w:p>
        </w:tc>
      </w:tr>
    </w:tbl>
    <w:p w14:paraId="6577066B" w14:textId="77777777" w:rsidR="00187A89" w:rsidRPr="00AC0B0B" w:rsidRDefault="00187A8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23E30AB" w14:textId="77777777" w:rsidR="00187A89" w:rsidRPr="00AC0B0B" w:rsidRDefault="00187A8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6DDE098" w14:textId="77777777" w:rsidR="00187A89" w:rsidRPr="00AC0B0B" w:rsidRDefault="00187A8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8FE0434" w14:textId="77777777" w:rsidR="00187A89" w:rsidRPr="00AC0B0B" w:rsidRDefault="00187A8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3F428B0" w14:textId="77777777" w:rsidR="00187A89" w:rsidRPr="00AC0B0B" w:rsidRDefault="00187A8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8C9D40F" w14:textId="77777777" w:rsidR="00187A89" w:rsidRPr="00AC0B0B" w:rsidRDefault="00187A8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1D92169" w14:textId="77777777" w:rsidR="00187A89" w:rsidRPr="00AC0B0B" w:rsidRDefault="00187A8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1E38A72" w14:textId="77777777" w:rsidR="00187A89" w:rsidRPr="00AC0B0B" w:rsidRDefault="00187A8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142EDF6" w14:textId="77777777" w:rsidR="00187A89" w:rsidRPr="00AC0B0B" w:rsidRDefault="00187A8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FAFD932" w14:textId="77777777" w:rsidR="00187A89" w:rsidRPr="00AC0B0B" w:rsidRDefault="00187A8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82C4367" w14:textId="77777777" w:rsidR="00187A89" w:rsidRPr="00AC0B0B" w:rsidRDefault="00187A8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522CA5E" w14:textId="77777777" w:rsidR="00187A89" w:rsidRPr="00AC0B0B" w:rsidRDefault="00187A89">
      <w:pPr>
        <w:spacing w:before="13" w:line="220" w:lineRule="exact"/>
        <w:rPr>
          <w:rFonts w:asciiTheme="minorHAnsi" w:hAnsiTheme="minorHAnsi" w:cstheme="minorHAnsi"/>
          <w:sz w:val="22"/>
          <w:szCs w:val="22"/>
        </w:rPr>
        <w:sectPr w:rsidR="00187A89" w:rsidRPr="00AC0B0B">
          <w:headerReference w:type="default" r:id="rId8"/>
          <w:footerReference w:type="default" r:id="rId9"/>
          <w:pgSz w:w="11920" w:h="16840"/>
          <w:pgMar w:top="1260" w:right="1140" w:bottom="280" w:left="1340" w:header="406" w:footer="630" w:gutter="0"/>
          <w:cols w:space="720"/>
        </w:sectPr>
      </w:pPr>
    </w:p>
    <w:p w14:paraId="32BA4D0B" w14:textId="77777777" w:rsidR="00187A89" w:rsidRPr="00AC0B0B" w:rsidRDefault="00187A89">
      <w:pPr>
        <w:spacing w:before="1" w:line="160" w:lineRule="exact"/>
        <w:rPr>
          <w:rFonts w:asciiTheme="minorHAnsi" w:hAnsiTheme="minorHAnsi" w:cstheme="minorHAnsi"/>
          <w:sz w:val="22"/>
          <w:szCs w:val="22"/>
        </w:rPr>
      </w:pPr>
    </w:p>
    <w:p w14:paraId="302A711E" w14:textId="77777777" w:rsidR="00187A89" w:rsidRPr="00AC0B0B" w:rsidRDefault="00187A89">
      <w:pPr>
        <w:spacing w:line="200" w:lineRule="exact"/>
        <w:rPr>
          <w:rFonts w:asciiTheme="minorHAnsi" w:hAnsiTheme="minorHAnsi" w:cstheme="minorHAnsi"/>
          <w:sz w:val="22"/>
          <w:szCs w:val="22"/>
        </w:rPr>
        <w:sectPr w:rsidR="00187A89" w:rsidRPr="00AC0B0B">
          <w:pgSz w:w="11920" w:h="16840"/>
          <w:pgMar w:top="1260" w:right="1200" w:bottom="280" w:left="1440" w:header="406" w:footer="630" w:gutter="0"/>
          <w:cols w:space="720"/>
        </w:sectPr>
      </w:pPr>
    </w:p>
    <w:p w14:paraId="674268BC" w14:textId="77777777" w:rsidR="00187A89" w:rsidRPr="00AC0B0B" w:rsidRDefault="00187A89">
      <w:pPr>
        <w:spacing w:before="4" w:line="260" w:lineRule="exact"/>
        <w:rPr>
          <w:rFonts w:asciiTheme="minorHAnsi" w:hAnsiTheme="minorHAnsi" w:cstheme="minorHAnsi"/>
          <w:sz w:val="22"/>
          <w:szCs w:val="22"/>
        </w:rPr>
      </w:pPr>
    </w:p>
    <w:p w14:paraId="79B8D028" w14:textId="77777777" w:rsidR="00187A89" w:rsidRPr="00AC0B0B" w:rsidRDefault="008B2D41">
      <w:pPr>
        <w:spacing w:line="220" w:lineRule="exact"/>
        <w:ind w:left="108" w:right="-50"/>
        <w:rPr>
          <w:rFonts w:asciiTheme="minorHAnsi" w:eastAsia="Arial" w:hAnsiTheme="minorHAnsi" w:cstheme="minorHAnsi"/>
          <w:sz w:val="22"/>
          <w:szCs w:val="22"/>
        </w:rPr>
      </w:pPr>
      <w:r w:rsidRPr="00AC0B0B">
        <w:rPr>
          <w:rFonts w:asciiTheme="minorHAnsi" w:eastAsia="Arial" w:hAnsiTheme="minorHAnsi" w:cstheme="minorHAnsi"/>
          <w:b/>
          <w:position w:val="-1"/>
          <w:sz w:val="22"/>
          <w:szCs w:val="22"/>
        </w:rPr>
        <w:t>Jo</w:t>
      </w:r>
      <w:r w:rsidRPr="00AC0B0B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u</w:t>
      </w:r>
      <w:r w:rsidRPr="00AC0B0B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r</w:t>
      </w:r>
      <w:r w:rsidRPr="00AC0B0B">
        <w:rPr>
          <w:rFonts w:asciiTheme="minorHAnsi" w:eastAsia="Arial" w:hAnsiTheme="minorHAnsi" w:cstheme="minorHAnsi"/>
          <w:b/>
          <w:position w:val="-1"/>
          <w:sz w:val="22"/>
          <w:szCs w:val="22"/>
        </w:rPr>
        <w:t>nals</w:t>
      </w:r>
      <w:r w:rsidRPr="00AC0B0B">
        <w:rPr>
          <w:rFonts w:asciiTheme="minorHAnsi" w:eastAsia="Arial" w:hAnsiTheme="minorHAnsi" w:cstheme="minorHAnsi"/>
          <w:b/>
          <w:spacing w:val="-7"/>
          <w:position w:val="-1"/>
          <w:sz w:val="22"/>
          <w:szCs w:val="22"/>
        </w:rPr>
        <w:t xml:space="preserve"> </w:t>
      </w:r>
      <w:r w:rsidRPr="00AC0B0B">
        <w:rPr>
          <w:rFonts w:asciiTheme="minorHAnsi" w:eastAsia="Arial" w:hAnsiTheme="minorHAnsi" w:cstheme="minorHAnsi"/>
          <w:b/>
          <w:position w:val="-1"/>
          <w:sz w:val="22"/>
          <w:szCs w:val="22"/>
        </w:rPr>
        <w:t>(30</w:t>
      </w:r>
      <w:r w:rsidRPr="00AC0B0B">
        <w:rPr>
          <w:rFonts w:asciiTheme="minorHAnsi" w:eastAsia="Arial" w:hAnsiTheme="minorHAnsi" w:cstheme="minorHAnsi"/>
          <w:b/>
          <w:spacing w:val="-2"/>
          <w:position w:val="-1"/>
          <w:sz w:val="22"/>
          <w:szCs w:val="22"/>
        </w:rPr>
        <w:t xml:space="preserve"> </w:t>
      </w:r>
      <w:r w:rsidRPr="00AC0B0B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r</w:t>
      </w:r>
      <w:r w:rsidRPr="00AC0B0B">
        <w:rPr>
          <w:rFonts w:asciiTheme="minorHAnsi" w:eastAsia="Arial" w:hAnsiTheme="minorHAnsi" w:cstheme="minorHAnsi"/>
          <w:b/>
          <w:position w:val="-1"/>
          <w:sz w:val="22"/>
          <w:szCs w:val="22"/>
        </w:rPr>
        <w:t>e</w:t>
      </w:r>
      <w:r w:rsidRPr="00AC0B0B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c</w:t>
      </w:r>
      <w:r w:rsidRPr="00AC0B0B">
        <w:rPr>
          <w:rFonts w:asciiTheme="minorHAnsi" w:eastAsia="Arial" w:hAnsiTheme="minorHAnsi" w:cstheme="minorHAnsi"/>
          <w:b/>
          <w:position w:val="-1"/>
          <w:sz w:val="22"/>
          <w:szCs w:val="22"/>
        </w:rPr>
        <w:t>ent</w:t>
      </w:r>
      <w:r w:rsidRPr="00AC0B0B">
        <w:rPr>
          <w:rFonts w:asciiTheme="minorHAnsi" w:eastAsia="Arial" w:hAnsiTheme="minorHAnsi" w:cstheme="minorHAnsi"/>
          <w:b/>
          <w:spacing w:val="-4"/>
          <w:position w:val="-1"/>
          <w:sz w:val="22"/>
          <w:szCs w:val="22"/>
        </w:rPr>
        <w:t xml:space="preserve"> </w:t>
      </w:r>
      <w:r w:rsidRPr="00AC0B0B">
        <w:rPr>
          <w:rFonts w:asciiTheme="minorHAnsi" w:eastAsia="Arial" w:hAnsiTheme="minorHAnsi" w:cstheme="minorHAnsi"/>
          <w:b/>
          <w:position w:val="-1"/>
          <w:sz w:val="22"/>
          <w:szCs w:val="22"/>
        </w:rPr>
        <w:t>jo</w:t>
      </w:r>
      <w:r w:rsidRPr="00AC0B0B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u</w:t>
      </w:r>
      <w:r w:rsidRPr="00AC0B0B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r</w:t>
      </w:r>
      <w:r w:rsidRPr="00AC0B0B">
        <w:rPr>
          <w:rFonts w:asciiTheme="minorHAnsi" w:eastAsia="Arial" w:hAnsiTheme="minorHAnsi" w:cstheme="minorHAnsi"/>
          <w:b/>
          <w:spacing w:val="3"/>
          <w:position w:val="-1"/>
          <w:sz w:val="22"/>
          <w:szCs w:val="22"/>
        </w:rPr>
        <w:t>n</w:t>
      </w:r>
      <w:r w:rsidRPr="00AC0B0B">
        <w:rPr>
          <w:rFonts w:asciiTheme="minorHAnsi" w:eastAsia="Arial" w:hAnsiTheme="minorHAnsi" w:cstheme="minorHAnsi"/>
          <w:b/>
          <w:position w:val="-1"/>
          <w:sz w:val="22"/>
          <w:szCs w:val="22"/>
        </w:rPr>
        <w:t>al</w:t>
      </w:r>
      <w:r w:rsidRPr="00AC0B0B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s</w:t>
      </w:r>
      <w:r w:rsidRPr="00AC0B0B">
        <w:rPr>
          <w:rFonts w:asciiTheme="minorHAnsi" w:eastAsia="Arial" w:hAnsiTheme="minorHAnsi" w:cstheme="minorHAnsi"/>
          <w:b/>
          <w:position w:val="-1"/>
          <w:sz w:val="22"/>
          <w:szCs w:val="22"/>
        </w:rPr>
        <w:t>)</w:t>
      </w:r>
    </w:p>
    <w:p w14:paraId="421682E5" w14:textId="77777777" w:rsidR="00187A89" w:rsidRPr="00AC0B0B" w:rsidRDefault="008B2D41">
      <w:pPr>
        <w:spacing w:before="34"/>
        <w:rPr>
          <w:rFonts w:asciiTheme="minorHAnsi" w:eastAsia="Arial" w:hAnsiTheme="minorHAnsi" w:cstheme="minorHAnsi"/>
          <w:sz w:val="22"/>
          <w:szCs w:val="22"/>
        </w:rPr>
        <w:sectPr w:rsidR="00187A89" w:rsidRPr="00AC0B0B">
          <w:type w:val="continuous"/>
          <w:pgSz w:w="11920" w:h="16840"/>
          <w:pgMar w:top="1260" w:right="1200" w:bottom="280" w:left="1440" w:header="720" w:footer="720" w:gutter="0"/>
          <w:cols w:num="2" w:space="720" w:equalWidth="0">
            <w:col w:w="2842" w:space="1170"/>
            <w:col w:w="5268"/>
          </w:cols>
        </w:sectPr>
      </w:pPr>
      <w:r w:rsidRPr="00AC0B0B">
        <w:rPr>
          <w:rFonts w:asciiTheme="minorHAnsi" w:hAnsiTheme="minorHAnsi" w:cstheme="minorHAnsi"/>
          <w:sz w:val="22"/>
          <w:szCs w:val="22"/>
        </w:rPr>
        <w:br w:type="column"/>
      </w:r>
      <w:r w:rsidRPr="00AC0B0B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AC0B0B">
        <w:rPr>
          <w:rFonts w:asciiTheme="minorHAnsi" w:eastAsia="Arial" w:hAnsiTheme="minorHAnsi" w:cstheme="minorHAnsi"/>
          <w:b/>
          <w:sz w:val="22"/>
          <w:szCs w:val="22"/>
        </w:rPr>
        <w:t>ubli</w:t>
      </w:r>
      <w:r w:rsidRPr="00AC0B0B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AC0B0B">
        <w:rPr>
          <w:rFonts w:asciiTheme="minorHAnsi" w:eastAsia="Arial" w:hAnsiTheme="minorHAnsi" w:cstheme="minorHAnsi"/>
          <w:b/>
          <w:sz w:val="22"/>
          <w:szCs w:val="22"/>
        </w:rPr>
        <w:t>ati</w:t>
      </w:r>
      <w:r w:rsidRPr="00AC0B0B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AC0B0B">
        <w:rPr>
          <w:rFonts w:asciiTheme="minorHAnsi" w:eastAsia="Arial" w:hAnsiTheme="minorHAnsi" w:cstheme="minorHAnsi"/>
          <w:b/>
          <w:sz w:val="22"/>
          <w:szCs w:val="22"/>
        </w:rPr>
        <w:t>ns</w:t>
      </w:r>
    </w:p>
    <w:p w14:paraId="74A86879" w14:textId="77777777" w:rsidR="00187A89" w:rsidRPr="00AC0B0B" w:rsidRDefault="008B2D41">
      <w:pPr>
        <w:spacing w:before="9" w:line="200" w:lineRule="exact"/>
        <w:rPr>
          <w:rFonts w:asciiTheme="minorHAnsi" w:hAnsiTheme="minorHAnsi" w:cstheme="minorHAnsi"/>
          <w:sz w:val="22"/>
          <w:szCs w:val="22"/>
        </w:rPr>
      </w:pPr>
      <w:r w:rsidRPr="00AC0B0B">
        <w:rPr>
          <w:rFonts w:asciiTheme="minorHAnsi" w:hAnsiTheme="minorHAnsi" w:cstheme="minorHAnsi"/>
          <w:sz w:val="22"/>
          <w:szCs w:val="22"/>
        </w:rPr>
        <w:pict w14:anchorId="554D5E1C">
          <v:group id="_x0000_s1050" style="position:absolute;margin-left:71.4pt;margin-top:82.95pt;width:461.7pt;height:24.1pt;z-index:-1367;mso-position-horizontal-relative:page;mso-position-vertical-relative:page" coordorigin="1428,1659" coordsize="9234,482">
            <v:shape id="_x0000_s1058" style="position:absolute;left:1440;top:1671;width:108;height:230" coordorigin="1440,1671" coordsize="108,230" path="m1440,1901r108,l1548,1671r-108,l1440,1901xe" fillcolor="#c00000" stroked="f">
              <v:path arrowok="t"/>
            </v:shape>
            <v:shape id="_x0000_s1057" style="position:absolute;left:10543;top:1671;width:108;height:230" coordorigin="10543,1671" coordsize="108,230" path="m10543,1901r108,l10651,1671r-108,l10543,1901xe" fillcolor="#c00000" stroked="f">
              <v:path arrowok="t"/>
            </v:shape>
            <v:shape id="_x0000_s1056" style="position:absolute;left:1548;top:1671;width:8994;height:230" coordorigin="1548,1671" coordsize="8994,230" path="m10543,1901r,-230l1548,1671r,230l10543,1901xe" fillcolor="#c00000" stroked="f">
              <v:path arrowok="t"/>
            </v:shape>
            <v:shape id="_x0000_s1055" style="position:absolute;left:1440;top:1901;width:108;height:228" coordorigin="1440,1901" coordsize="108,228" path="m1440,2129r108,l1548,1901r-108,l1440,2129xe" fillcolor="silver" stroked="f">
              <v:path arrowok="t"/>
            </v:shape>
            <v:shape id="_x0000_s1054" style="position:absolute;left:10543;top:1901;width:108;height:228" coordorigin="10543,1901" coordsize="108,228" path="m10543,2129r108,l10651,1901r-108,l10543,2129xe" fillcolor="silver" stroked="f">
              <v:path arrowok="t"/>
            </v:shape>
            <v:shape id="_x0000_s1053" style="position:absolute;left:4285;top:1901;width:6258;height:228" coordorigin="4285,1901" coordsize="6258,228" path="m4285,2129r6258,l10543,1901r-6258,l4285,2129xe" fillcolor="silver" stroked="f">
              <v:path arrowok="t"/>
            </v:shape>
            <v:shape id="_x0000_s1052" style="position:absolute;left:1548;top:1901;width:1889;height:228" coordorigin="1548,1901" coordsize="1889,228" path="m1548,2129r1889,l3437,1901r-1889,l1548,2129xe" fillcolor="silver" stroked="f">
              <v:path arrowok="t"/>
            </v:shape>
            <v:shape id="_x0000_s1051" style="position:absolute;left:3437;top:1901;width:848;height:228" coordorigin="3437,1901" coordsize="848,228" path="m3437,2129r848,l4285,1901r-848,l3437,2129xe" fillcolor="silver" stroked="f">
              <v:path arrowok="t"/>
            </v:shape>
            <w10:wrap anchorx="page" anchory="page"/>
          </v:group>
        </w:pict>
      </w:r>
    </w:p>
    <w:p w14:paraId="7BBCEFA0" w14:textId="77777777" w:rsidR="00187A89" w:rsidRPr="00AC0B0B" w:rsidRDefault="008B2D41">
      <w:pPr>
        <w:spacing w:before="29"/>
        <w:ind w:left="71" w:right="265"/>
        <w:jc w:val="center"/>
        <w:rPr>
          <w:rFonts w:asciiTheme="minorHAnsi" w:eastAsia="Tahoma" w:hAnsiTheme="minorHAnsi" w:cstheme="minorHAnsi"/>
          <w:sz w:val="22"/>
          <w:szCs w:val="22"/>
        </w:rPr>
      </w:pP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1.  </w:t>
      </w:r>
      <w:r w:rsidRPr="00AC0B0B">
        <w:rPr>
          <w:rFonts w:asciiTheme="minorHAnsi" w:eastAsia="Tahoma" w:hAnsiTheme="minorHAnsi" w:cstheme="minorHAnsi"/>
          <w:spacing w:val="38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K.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H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m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da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n, </w:t>
      </w:r>
      <w:r w:rsidRPr="00AC0B0B">
        <w:rPr>
          <w:rFonts w:asciiTheme="minorHAnsi" w:eastAsia="Tahoma" w:hAnsiTheme="minorHAnsi" w:cstheme="minorHAnsi"/>
          <w:b/>
          <w:spacing w:val="1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b/>
          <w:sz w:val="22"/>
          <w:szCs w:val="22"/>
        </w:rPr>
        <w:t>.</w:t>
      </w:r>
      <w:r w:rsidRPr="00AC0B0B">
        <w:rPr>
          <w:rFonts w:asciiTheme="minorHAnsi" w:eastAsia="Tahoma" w:hAnsiTheme="minorHAnsi" w:cstheme="minorHAnsi"/>
          <w:b/>
          <w:spacing w:val="-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b/>
          <w:spacing w:val="2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b/>
          <w:spacing w:val="-1"/>
          <w:sz w:val="22"/>
          <w:szCs w:val="22"/>
        </w:rPr>
        <w:t>b</w:t>
      </w:r>
      <w:r w:rsidRPr="00AC0B0B">
        <w:rPr>
          <w:rFonts w:asciiTheme="minorHAnsi" w:eastAsia="Tahoma" w:hAnsiTheme="minorHAnsi" w:cstheme="minorHAnsi"/>
          <w:b/>
          <w:sz w:val="22"/>
          <w:szCs w:val="22"/>
        </w:rPr>
        <w:t xml:space="preserve">d </w:t>
      </w:r>
      <w:r w:rsidRPr="00AC0B0B">
        <w:rPr>
          <w:rFonts w:asciiTheme="minorHAnsi" w:eastAsia="Tahoma" w:hAnsiTheme="minorHAnsi" w:cstheme="minorHAnsi"/>
          <w:b/>
          <w:spacing w:val="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b/>
          <w:spacing w:val="-1"/>
          <w:sz w:val="22"/>
          <w:szCs w:val="22"/>
        </w:rPr>
        <w:t>z</w:t>
      </w:r>
      <w:r w:rsidRPr="00AC0B0B">
        <w:rPr>
          <w:rFonts w:asciiTheme="minorHAnsi" w:eastAsia="Tahoma" w:hAnsiTheme="minorHAnsi" w:cstheme="minorHAnsi"/>
          <w:b/>
          <w:spacing w:val="1"/>
          <w:sz w:val="22"/>
          <w:szCs w:val="22"/>
        </w:rPr>
        <w:t>i</w:t>
      </w:r>
      <w:r w:rsidRPr="00AC0B0B">
        <w:rPr>
          <w:rFonts w:asciiTheme="minorHAnsi" w:eastAsia="Tahoma" w:hAnsiTheme="minorHAnsi" w:cstheme="minorHAnsi"/>
          <w:b/>
          <w:sz w:val="22"/>
          <w:szCs w:val="22"/>
        </w:rPr>
        <w:t>z</w:t>
      </w:r>
      <w:r w:rsidRPr="00AC0B0B">
        <w:rPr>
          <w:rFonts w:asciiTheme="minorHAnsi" w:eastAsia="Tahoma" w:hAnsiTheme="minorHAnsi" w:cstheme="minorHAnsi"/>
          <w:sz w:val="22"/>
          <w:szCs w:val="22"/>
        </w:rPr>
        <w:t>, F.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Z.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Ro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k</w:t>
      </w:r>
      <w:r w:rsidRPr="00AC0B0B">
        <w:rPr>
          <w:rFonts w:asciiTheme="minorHAnsi" w:eastAsia="Tahoma" w:hAnsiTheme="minorHAnsi" w:cstheme="minorHAnsi"/>
          <w:sz w:val="22"/>
          <w:szCs w:val="22"/>
        </w:rPr>
        <w:t>hani, A. Y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h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y</w:t>
      </w:r>
      <w:r w:rsidRPr="00AC0B0B">
        <w:rPr>
          <w:rFonts w:asciiTheme="minorHAnsi" w:eastAsia="Tahoma" w:hAnsiTheme="minorHAnsi" w:cstheme="minorHAnsi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AC0B0B">
        <w:rPr>
          <w:rFonts w:asciiTheme="minorHAnsi" w:eastAsia="Tahoma" w:hAnsiTheme="minorHAnsi" w:cstheme="minorHAnsi"/>
          <w:sz w:val="22"/>
          <w:szCs w:val="22"/>
        </w:rPr>
        <w:t>d</w:t>
      </w:r>
      <w:r w:rsidRPr="00AC0B0B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B.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L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. </w:t>
      </w:r>
      <w:r w:rsidRPr="00AC0B0B">
        <w:rPr>
          <w:rFonts w:asciiTheme="minorHAnsi" w:eastAsia="Tahoma" w:hAnsiTheme="minorHAnsi" w:cstheme="minorHAnsi"/>
          <w:spacing w:val="3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sz w:val="22"/>
          <w:szCs w:val="22"/>
        </w:rPr>
        <w:t>t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r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d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. 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D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z w:val="22"/>
          <w:szCs w:val="22"/>
        </w:rPr>
        <w:t>t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tion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sz w:val="22"/>
          <w:szCs w:val="22"/>
        </w:rPr>
        <w:t>f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Slu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g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e 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C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sz w:val="22"/>
          <w:szCs w:val="22"/>
        </w:rPr>
        <w:t>nt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min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tion in</w:t>
      </w:r>
    </w:p>
    <w:p w14:paraId="1A41CF21" w14:textId="77777777" w:rsidR="00187A89" w:rsidRPr="00AC0B0B" w:rsidRDefault="008B2D41">
      <w:pPr>
        <w:spacing w:line="220" w:lineRule="exact"/>
        <w:ind w:left="468"/>
        <w:rPr>
          <w:rFonts w:asciiTheme="minorHAnsi" w:eastAsia="Tahoma" w:hAnsiTheme="minorHAnsi" w:cstheme="minorHAnsi"/>
          <w:sz w:val="22"/>
          <w:szCs w:val="22"/>
        </w:rPr>
      </w:pPr>
      <w:r w:rsidRPr="00AC0B0B">
        <w:rPr>
          <w:rFonts w:asciiTheme="minorHAnsi" w:eastAsia="Tahoma" w:hAnsiTheme="minorHAnsi" w:cstheme="minorHAnsi"/>
          <w:sz w:val="22"/>
          <w:szCs w:val="22"/>
        </w:rPr>
        <w:t>Cru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d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e 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Pa</w:t>
      </w:r>
      <w:r w:rsidRPr="00AC0B0B">
        <w:rPr>
          <w:rFonts w:asciiTheme="minorHAnsi" w:eastAsia="Tahoma" w:hAnsiTheme="minorHAnsi" w:cstheme="minorHAnsi"/>
          <w:sz w:val="22"/>
          <w:szCs w:val="22"/>
        </w:rPr>
        <w:t>lm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i</w:t>
      </w:r>
      <w:r w:rsidRPr="00AC0B0B">
        <w:rPr>
          <w:rFonts w:asciiTheme="minorHAnsi" w:eastAsia="Tahoma" w:hAnsiTheme="minorHAnsi" w:cstheme="minorHAnsi"/>
          <w:sz w:val="22"/>
          <w:szCs w:val="22"/>
        </w:rPr>
        <w:t>l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U</w:t>
      </w:r>
      <w:r w:rsidRPr="00AC0B0B">
        <w:rPr>
          <w:rFonts w:asciiTheme="minorHAnsi" w:eastAsia="Tahoma" w:hAnsiTheme="minorHAnsi" w:cstheme="minorHAnsi"/>
          <w:spacing w:val="-2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sz w:val="22"/>
          <w:szCs w:val="22"/>
        </w:rPr>
        <w:t>ing Di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z w:val="22"/>
          <w:szCs w:val="22"/>
        </w:rPr>
        <w:t>l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AC0B0B">
        <w:rPr>
          <w:rFonts w:asciiTheme="minorHAnsi" w:eastAsia="Tahoma" w:hAnsiTheme="minorHAnsi" w:cstheme="minorHAnsi"/>
          <w:sz w:val="22"/>
          <w:szCs w:val="22"/>
        </w:rPr>
        <w:t>tric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pe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AC0B0B">
        <w:rPr>
          <w:rFonts w:asciiTheme="minorHAnsi" w:eastAsia="Tahoma" w:hAnsiTheme="minorHAnsi" w:cstheme="minorHAnsi"/>
          <w:sz w:val="22"/>
          <w:szCs w:val="22"/>
        </w:rPr>
        <w:t>tro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co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py</w:t>
      </w:r>
      <w:r w:rsidRPr="00AC0B0B">
        <w:rPr>
          <w:rFonts w:asciiTheme="minorHAnsi" w:eastAsia="Tahoma" w:hAnsiTheme="minorHAnsi" w:cstheme="minorHAnsi"/>
          <w:sz w:val="22"/>
          <w:szCs w:val="22"/>
        </w:rPr>
        <w:t>.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w w:val="94"/>
          <w:sz w:val="22"/>
          <w:szCs w:val="22"/>
        </w:rPr>
        <w:t>T</w:t>
      </w:r>
      <w:r w:rsidRPr="00AC0B0B">
        <w:rPr>
          <w:rFonts w:asciiTheme="minorHAnsi" w:eastAsia="Tahoma" w:hAnsiTheme="minorHAnsi" w:cstheme="minorHAnsi"/>
          <w:spacing w:val="3"/>
          <w:w w:val="94"/>
          <w:sz w:val="22"/>
          <w:szCs w:val="22"/>
        </w:rPr>
        <w:t>r</w:t>
      </w:r>
      <w:r w:rsidRPr="00AC0B0B">
        <w:rPr>
          <w:rFonts w:asciiTheme="minorHAnsi" w:eastAsia="Tahoma" w:hAnsiTheme="minorHAnsi" w:cstheme="minorHAnsi"/>
          <w:spacing w:val="-1"/>
          <w:w w:val="94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w w:val="94"/>
          <w:sz w:val="22"/>
          <w:szCs w:val="22"/>
        </w:rPr>
        <w:t>n</w:t>
      </w:r>
      <w:r w:rsidRPr="00AC0B0B">
        <w:rPr>
          <w:rFonts w:asciiTheme="minorHAnsi" w:eastAsia="Tahoma" w:hAnsiTheme="minorHAnsi" w:cstheme="minorHAnsi"/>
          <w:spacing w:val="-1"/>
          <w:w w:val="94"/>
          <w:sz w:val="22"/>
          <w:szCs w:val="22"/>
        </w:rPr>
        <w:t>sa</w:t>
      </w:r>
      <w:r w:rsidRPr="00AC0B0B">
        <w:rPr>
          <w:rFonts w:asciiTheme="minorHAnsi" w:eastAsia="Tahoma" w:hAnsiTheme="minorHAnsi" w:cstheme="minorHAnsi"/>
          <w:spacing w:val="1"/>
          <w:w w:val="94"/>
          <w:sz w:val="22"/>
          <w:szCs w:val="22"/>
        </w:rPr>
        <w:t>c</w:t>
      </w:r>
      <w:r w:rsidRPr="00AC0B0B">
        <w:rPr>
          <w:rFonts w:asciiTheme="minorHAnsi" w:eastAsia="Tahoma" w:hAnsiTheme="minorHAnsi" w:cstheme="minorHAnsi"/>
          <w:w w:val="94"/>
          <w:sz w:val="22"/>
          <w:szCs w:val="22"/>
        </w:rPr>
        <w:t>tions</w:t>
      </w:r>
      <w:r w:rsidRPr="00AC0B0B">
        <w:rPr>
          <w:rFonts w:asciiTheme="minorHAnsi" w:eastAsia="Tahoma" w:hAnsiTheme="minorHAnsi" w:cstheme="minorHAnsi"/>
          <w:spacing w:val="2"/>
          <w:w w:val="94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sz w:val="22"/>
          <w:szCs w:val="22"/>
        </w:rPr>
        <w:t>f</w:t>
      </w:r>
      <w:r w:rsidRPr="00AC0B0B">
        <w:rPr>
          <w:rFonts w:asciiTheme="minorHAnsi" w:eastAsia="Tahoma" w:hAnsiTheme="minorHAnsi" w:cstheme="minorHAnsi"/>
          <w:spacing w:val="-14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w w:val="94"/>
          <w:sz w:val="22"/>
          <w:szCs w:val="22"/>
        </w:rPr>
        <w:t xml:space="preserve">ASABE 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2015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(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In 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P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r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)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.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(</w:t>
      </w:r>
      <w:r w:rsidRPr="00AC0B0B">
        <w:rPr>
          <w:rFonts w:asciiTheme="minorHAnsi" w:eastAsia="Tahoma" w:hAnsiTheme="minorHAnsi" w:cstheme="minorHAnsi"/>
          <w:sz w:val="22"/>
          <w:szCs w:val="22"/>
        </w:rPr>
        <w:t>IF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=</w:t>
      </w:r>
      <w:r w:rsidRPr="00AC0B0B">
        <w:rPr>
          <w:rFonts w:asciiTheme="minorHAnsi" w:eastAsia="Tahoma" w:hAnsiTheme="minorHAnsi" w:cstheme="minorHAnsi"/>
          <w:sz w:val="22"/>
          <w:szCs w:val="22"/>
        </w:rPr>
        <w:t>0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.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974) </w:t>
      </w:r>
      <w:r w:rsidRPr="00AC0B0B">
        <w:rPr>
          <w:rFonts w:asciiTheme="minorHAnsi" w:eastAsia="Tahoma" w:hAnsiTheme="minorHAnsi" w:cstheme="minorHAnsi"/>
          <w:sz w:val="22"/>
          <w:szCs w:val="22"/>
        </w:rPr>
        <w:t>Q3</w:t>
      </w:r>
    </w:p>
    <w:p w14:paraId="69B3DE28" w14:textId="77777777" w:rsidR="00187A89" w:rsidRPr="00AC0B0B" w:rsidRDefault="00187A89">
      <w:pPr>
        <w:spacing w:before="5" w:line="160" w:lineRule="exact"/>
        <w:rPr>
          <w:rFonts w:asciiTheme="minorHAnsi" w:hAnsiTheme="minorHAnsi" w:cstheme="minorHAnsi"/>
          <w:sz w:val="22"/>
          <w:szCs w:val="22"/>
        </w:rPr>
      </w:pPr>
    </w:p>
    <w:p w14:paraId="345E9513" w14:textId="77777777" w:rsidR="00187A89" w:rsidRPr="00AC0B0B" w:rsidRDefault="008B2D41">
      <w:pPr>
        <w:ind w:left="75" w:right="403"/>
        <w:jc w:val="center"/>
        <w:rPr>
          <w:rFonts w:asciiTheme="minorHAnsi" w:eastAsia="Tahoma" w:hAnsiTheme="minorHAnsi" w:cstheme="minorHAnsi"/>
          <w:sz w:val="22"/>
          <w:szCs w:val="22"/>
        </w:rPr>
      </w:pP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2.  </w:t>
      </w:r>
      <w:r w:rsidRPr="00AC0B0B">
        <w:rPr>
          <w:rFonts w:asciiTheme="minorHAnsi" w:eastAsia="Tahoma" w:hAnsiTheme="minorHAnsi" w:cstheme="minorHAnsi"/>
          <w:spacing w:val="38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T. A. I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sz w:val="22"/>
          <w:szCs w:val="22"/>
        </w:rPr>
        <w:t>h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sz w:val="22"/>
          <w:szCs w:val="22"/>
        </w:rPr>
        <w:t>l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, A. Y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pacing w:val="3"/>
          <w:sz w:val="22"/>
          <w:szCs w:val="22"/>
        </w:rPr>
        <w:t>h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ya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, A.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. </w:t>
      </w:r>
      <w:r w:rsidRPr="00AC0B0B">
        <w:rPr>
          <w:rFonts w:asciiTheme="minorHAnsi" w:eastAsia="Tahoma" w:hAnsiTheme="minorHAnsi" w:cstheme="minorHAnsi"/>
          <w:spacing w:val="3"/>
          <w:sz w:val="22"/>
          <w:szCs w:val="22"/>
        </w:rPr>
        <w:t>M</w:t>
      </w:r>
      <w:r w:rsidRPr="00AC0B0B">
        <w:rPr>
          <w:rFonts w:asciiTheme="minorHAnsi" w:eastAsia="Tahoma" w:hAnsiTheme="minorHAnsi" w:cstheme="minorHAnsi"/>
          <w:sz w:val="22"/>
          <w:szCs w:val="22"/>
        </w:rPr>
        <w:t>. Shariff,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b/>
          <w:spacing w:val="1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b/>
          <w:sz w:val="22"/>
          <w:szCs w:val="22"/>
        </w:rPr>
        <w:t>.</w:t>
      </w:r>
      <w:r w:rsidRPr="00AC0B0B">
        <w:rPr>
          <w:rFonts w:asciiTheme="minorHAnsi" w:eastAsia="Tahoma" w:hAnsiTheme="minorHAnsi" w:cstheme="minorHAnsi"/>
          <w:b/>
          <w:spacing w:val="-1"/>
          <w:sz w:val="22"/>
          <w:szCs w:val="22"/>
        </w:rPr>
        <w:t xml:space="preserve"> Ab</w:t>
      </w:r>
      <w:r w:rsidRPr="00AC0B0B">
        <w:rPr>
          <w:rFonts w:asciiTheme="minorHAnsi" w:eastAsia="Tahoma" w:hAnsiTheme="minorHAnsi" w:cstheme="minorHAnsi"/>
          <w:b/>
          <w:sz w:val="22"/>
          <w:szCs w:val="22"/>
        </w:rPr>
        <w:t>d</w:t>
      </w:r>
      <w:r w:rsidRPr="00AC0B0B">
        <w:rPr>
          <w:rFonts w:asciiTheme="minorHAnsi" w:eastAsia="Tahoma" w:hAnsiTheme="minorHAnsi" w:cstheme="minorHAnsi"/>
          <w:b/>
          <w:spacing w:val="5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b/>
          <w:spacing w:val="-1"/>
          <w:sz w:val="22"/>
          <w:szCs w:val="22"/>
        </w:rPr>
        <w:t>Az</w:t>
      </w:r>
      <w:r w:rsidRPr="00AC0B0B">
        <w:rPr>
          <w:rFonts w:asciiTheme="minorHAnsi" w:eastAsia="Tahoma" w:hAnsiTheme="minorHAnsi" w:cstheme="minorHAnsi"/>
          <w:b/>
          <w:spacing w:val="1"/>
          <w:sz w:val="22"/>
          <w:szCs w:val="22"/>
        </w:rPr>
        <w:t>iz</w:t>
      </w:r>
      <w:r w:rsidRPr="00AC0B0B">
        <w:rPr>
          <w:rFonts w:asciiTheme="minorHAnsi" w:eastAsia="Tahoma" w:hAnsiTheme="minorHAnsi" w:cstheme="minorHAnsi"/>
          <w:b/>
          <w:sz w:val="22"/>
          <w:szCs w:val="22"/>
        </w:rPr>
        <w:t>,</w:t>
      </w:r>
      <w:r w:rsidRPr="00AC0B0B">
        <w:rPr>
          <w:rFonts w:asciiTheme="minorHAnsi" w:eastAsia="Tahoma" w:hAnsiTheme="minorHAnsi" w:cstheme="minorHAnsi"/>
          <w:b/>
          <w:spacing w:val="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n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ve</w:t>
      </w:r>
      <w:r w:rsidRPr="00AC0B0B">
        <w:rPr>
          <w:rFonts w:asciiTheme="minorHAnsi" w:eastAsia="Tahoma" w:hAnsiTheme="minorHAnsi" w:cstheme="minorHAnsi"/>
          <w:sz w:val="22"/>
          <w:szCs w:val="22"/>
        </w:rPr>
        <w:t>l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va</w:t>
      </w:r>
      <w:r w:rsidRPr="00AC0B0B">
        <w:rPr>
          <w:rFonts w:asciiTheme="minorHAnsi" w:eastAsia="Tahoma" w:hAnsiTheme="minorHAnsi" w:cstheme="minorHAnsi"/>
          <w:sz w:val="22"/>
          <w:szCs w:val="22"/>
        </w:rPr>
        <w:t>r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ab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l</w:t>
      </w:r>
      <w:r w:rsidRPr="00AC0B0B">
        <w:rPr>
          <w:rFonts w:asciiTheme="minorHAnsi" w:eastAsia="Tahoma" w:hAnsiTheme="minorHAnsi" w:cstheme="minorHAnsi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r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te 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p</w:t>
      </w:r>
      <w:r w:rsidRPr="00AC0B0B">
        <w:rPr>
          <w:rFonts w:asciiTheme="minorHAnsi" w:eastAsia="Tahoma" w:hAnsiTheme="minorHAnsi" w:cstheme="minorHAnsi"/>
          <w:sz w:val="22"/>
          <w:szCs w:val="22"/>
        </w:rPr>
        <w:t>n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z w:val="22"/>
          <w:szCs w:val="22"/>
        </w:rPr>
        <w:t>u</w:t>
      </w:r>
      <w:r w:rsidRPr="00AC0B0B">
        <w:rPr>
          <w:rFonts w:asciiTheme="minorHAnsi" w:eastAsia="Tahoma" w:hAnsiTheme="minorHAnsi" w:cstheme="minorHAnsi"/>
          <w:spacing w:val="3"/>
          <w:sz w:val="22"/>
          <w:szCs w:val="22"/>
        </w:rPr>
        <w:t>m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tic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f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z w:val="22"/>
          <w:szCs w:val="22"/>
        </w:rPr>
        <w:t>rt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AC0B0B">
        <w:rPr>
          <w:rFonts w:asciiTheme="minorHAnsi" w:eastAsia="Tahoma" w:hAnsiTheme="minorHAnsi" w:cstheme="minorHAnsi"/>
          <w:sz w:val="22"/>
          <w:szCs w:val="22"/>
        </w:rPr>
        <w:t>l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ze</w:t>
      </w:r>
      <w:r w:rsidRPr="00AC0B0B">
        <w:rPr>
          <w:rFonts w:asciiTheme="minorHAnsi" w:eastAsia="Tahoma" w:hAnsiTheme="minorHAnsi" w:cstheme="minorHAnsi"/>
          <w:sz w:val="22"/>
          <w:szCs w:val="22"/>
        </w:rPr>
        <w:t>r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p</w:t>
      </w:r>
      <w:r w:rsidRPr="00AC0B0B">
        <w:rPr>
          <w:rFonts w:asciiTheme="minorHAnsi" w:eastAsia="Tahoma" w:hAnsiTheme="minorHAnsi" w:cstheme="minorHAnsi"/>
          <w:sz w:val="22"/>
          <w:szCs w:val="22"/>
        </w:rPr>
        <w:t>l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i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tor.</w:t>
      </w:r>
    </w:p>
    <w:p w14:paraId="2B89CD00" w14:textId="77777777" w:rsidR="00187A89" w:rsidRPr="00AC0B0B" w:rsidRDefault="008B2D41">
      <w:pPr>
        <w:spacing w:line="200" w:lineRule="exact"/>
        <w:ind w:left="468"/>
        <w:rPr>
          <w:rFonts w:asciiTheme="minorHAnsi" w:eastAsia="Tahoma" w:hAnsiTheme="minorHAnsi" w:cstheme="minorHAnsi"/>
          <w:sz w:val="22"/>
          <w:szCs w:val="22"/>
        </w:rPr>
      </w:pPr>
      <w:r w:rsidRPr="00AC0B0B">
        <w:rPr>
          <w:rFonts w:asciiTheme="minorHAnsi" w:eastAsia="Tahoma" w:hAnsiTheme="minorHAnsi" w:cstheme="minorHAnsi"/>
          <w:w w:val="93"/>
          <w:sz w:val="22"/>
          <w:szCs w:val="22"/>
        </w:rPr>
        <w:t>In</w:t>
      </w:r>
      <w:r w:rsidRPr="00AC0B0B">
        <w:rPr>
          <w:rFonts w:asciiTheme="minorHAnsi" w:eastAsia="Tahoma" w:hAnsiTheme="minorHAnsi" w:cstheme="minorHAnsi"/>
          <w:spacing w:val="-1"/>
          <w:w w:val="93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w w:val="93"/>
          <w:sz w:val="22"/>
          <w:szCs w:val="22"/>
        </w:rPr>
        <w:t>trum</w:t>
      </w:r>
      <w:r w:rsidRPr="00AC0B0B">
        <w:rPr>
          <w:rFonts w:asciiTheme="minorHAnsi" w:eastAsia="Tahoma" w:hAnsiTheme="minorHAnsi" w:cstheme="minorHAnsi"/>
          <w:spacing w:val="-1"/>
          <w:w w:val="93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w w:val="93"/>
          <w:sz w:val="22"/>
          <w:szCs w:val="22"/>
        </w:rPr>
        <w:t>nt</w:t>
      </w:r>
      <w:r w:rsidRPr="00AC0B0B">
        <w:rPr>
          <w:rFonts w:asciiTheme="minorHAnsi" w:eastAsia="Tahoma" w:hAnsiTheme="minorHAnsi" w:cstheme="minorHAnsi"/>
          <w:spacing w:val="-1"/>
          <w:w w:val="93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w w:val="93"/>
          <w:sz w:val="22"/>
          <w:szCs w:val="22"/>
        </w:rPr>
        <w:t>tion</w:t>
      </w:r>
      <w:r w:rsidRPr="00AC0B0B">
        <w:rPr>
          <w:rFonts w:asciiTheme="minorHAnsi" w:eastAsia="Tahoma" w:hAnsiTheme="minorHAnsi" w:cstheme="minorHAnsi"/>
          <w:spacing w:val="13"/>
          <w:w w:val="93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w w:val="93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spacing w:val="1"/>
          <w:w w:val="93"/>
          <w:sz w:val="22"/>
          <w:szCs w:val="22"/>
        </w:rPr>
        <w:t>c</w:t>
      </w:r>
      <w:r w:rsidRPr="00AC0B0B">
        <w:rPr>
          <w:rFonts w:asciiTheme="minorHAnsi" w:eastAsia="Tahoma" w:hAnsiTheme="minorHAnsi" w:cstheme="minorHAnsi"/>
          <w:w w:val="93"/>
          <w:sz w:val="22"/>
          <w:szCs w:val="22"/>
        </w:rPr>
        <w:t>i</w:t>
      </w:r>
      <w:r w:rsidRPr="00AC0B0B">
        <w:rPr>
          <w:rFonts w:asciiTheme="minorHAnsi" w:eastAsia="Tahoma" w:hAnsiTheme="minorHAnsi" w:cstheme="minorHAnsi"/>
          <w:spacing w:val="-1"/>
          <w:w w:val="93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w w:val="93"/>
          <w:sz w:val="22"/>
          <w:szCs w:val="22"/>
        </w:rPr>
        <w:t>n</w:t>
      </w:r>
      <w:r w:rsidRPr="00AC0B0B">
        <w:rPr>
          <w:rFonts w:asciiTheme="minorHAnsi" w:eastAsia="Tahoma" w:hAnsiTheme="minorHAnsi" w:cstheme="minorHAnsi"/>
          <w:spacing w:val="1"/>
          <w:w w:val="93"/>
          <w:sz w:val="22"/>
          <w:szCs w:val="22"/>
        </w:rPr>
        <w:t>c</w:t>
      </w:r>
      <w:r w:rsidRPr="00AC0B0B">
        <w:rPr>
          <w:rFonts w:asciiTheme="minorHAnsi" w:eastAsia="Tahoma" w:hAnsiTheme="minorHAnsi" w:cstheme="minorHAnsi"/>
          <w:w w:val="93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pacing w:val="8"/>
          <w:w w:val="93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nd</w:t>
      </w:r>
      <w:r w:rsidRPr="00AC0B0B">
        <w:rPr>
          <w:rFonts w:asciiTheme="minorHAnsi" w:eastAsia="Tahoma" w:hAnsiTheme="minorHAnsi" w:cstheme="minorHAnsi"/>
          <w:spacing w:val="-2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2"/>
          <w:w w:val="94"/>
          <w:sz w:val="22"/>
          <w:szCs w:val="22"/>
        </w:rPr>
        <w:t>t</w:t>
      </w:r>
      <w:r w:rsidRPr="00AC0B0B">
        <w:rPr>
          <w:rFonts w:asciiTheme="minorHAnsi" w:eastAsia="Tahoma" w:hAnsiTheme="minorHAnsi" w:cstheme="minorHAnsi"/>
          <w:spacing w:val="-1"/>
          <w:w w:val="94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pacing w:val="1"/>
          <w:w w:val="94"/>
          <w:sz w:val="22"/>
          <w:szCs w:val="22"/>
        </w:rPr>
        <w:t>c</w:t>
      </w:r>
      <w:r w:rsidRPr="00AC0B0B">
        <w:rPr>
          <w:rFonts w:asciiTheme="minorHAnsi" w:eastAsia="Tahoma" w:hAnsiTheme="minorHAnsi" w:cstheme="minorHAnsi"/>
          <w:w w:val="94"/>
          <w:sz w:val="22"/>
          <w:szCs w:val="22"/>
        </w:rPr>
        <w:t>h</w:t>
      </w:r>
      <w:r w:rsidRPr="00AC0B0B">
        <w:rPr>
          <w:rFonts w:asciiTheme="minorHAnsi" w:eastAsia="Tahoma" w:hAnsiTheme="minorHAnsi" w:cstheme="minorHAnsi"/>
          <w:spacing w:val="1"/>
          <w:w w:val="94"/>
          <w:sz w:val="22"/>
          <w:szCs w:val="22"/>
        </w:rPr>
        <w:t>no</w:t>
      </w:r>
      <w:r w:rsidRPr="00AC0B0B">
        <w:rPr>
          <w:rFonts w:asciiTheme="minorHAnsi" w:eastAsia="Tahoma" w:hAnsiTheme="minorHAnsi" w:cstheme="minorHAnsi"/>
          <w:w w:val="94"/>
          <w:sz w:val="22"/>
          <w:szCs w:val="22"/>
        </w:rPr>
        <w:t>lo</w:t>
      </w:r>
      <w:r w:rsidRPr="00AC0B0B">
        <w:rPr>
          <w:rFonts w:asciiTheme="minorHAnsi" w:eastAsia="Tahoma" w:hAnsiTheme="minorHAnsi" w:cstheme="minorHAnsi"/>
          <w:spacing w:val="-1"/>
          <w:w w:val="94"/>
          <w:sz w:val="22"/>
          <w:szCs w:val="22"/>
        </w:rPr>
        <w:t>g</w:t>
      </w:r>
      <w:r w:rsidRPr="00AC0B0B">
        <w:rPr>
          <w:rFonts w:asciiTheme="minorHAnsi" w:eastAsia="Tahoma" w:hAnsiTheme="minorHAnsi" w:cstheme="minorHAnsi"/>
          <w:spacing w:val="1"/>
          <w:w w:val="94"/>
          <w:sz w:val="22"/>
          <w:szCs w:val="22"/>
        </w:rPr>
        <w:t>y</w:t>
      </w:r>
      <w:r w:rsidRPr="00AC0B0B">
        <w:rPr>
          <w:rFonts w:asciiTheme="minorHAnsi" w:eastAsia="Tahoma" w:hAnsiTheme="minorHAnsi" w:cstheme="minorHAnsi"/>
          <w:w w:val="94"/>
          <w:sz w:val="22"/>
          <w:szCs w:val="22"/>
        </w:rPr>
        <w:t>:</w:t>
      </w:r>
      <w:r w:rsidRPr="00AC0B0B">
        <w:rPr>
          <w:rFonts w:asciiTheme="minorHAnsi" w:eastAsia="Tahoma" w:hAnsiTheme="minorHAnsi" w:cstheme="minorHAnsi"/>
          <w:spacing w:val="7"/>
          <w:w w:val="94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42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(</w:t>
      </w:r>
      <w:r w:rsidRPr="00AC0B0B">
        <w:rPr>
          <w:rFonts w:asciiTheme="minorHAnsi" w:eastAsia="Tahoma" w:hAnsiTheme="minorHAnsi" w:cstheme="minorHAnsi"/>
          <w:sz w:val="22"/>
          <w:szCs w:val="22"/>
        </w:rPr>
        <w:t>4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)</w:t>
      </w:r>
      <w:r w:rsidRPr="00AC0B0B">
        <w:rPr>
          <w:rFonts w:asciiTheme="minorHAnsi" w:eastAsia="Tahoma" w:hAnsiTheme="minorHAnsi" w:cstheme="minorHAnsi"/>
          <w:sz w:val="22"/>
          <w:szCs w:val="22"/>
        </w:rPr>
        <w:t>: 36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9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-</w:t>
      </w:r>
      <w:r w:rsidRPr="00AC0B0B">
        <w:rPr>
          <w:rFonts w:asciiTheme="minorHAnsi" w:eastAsia="Tahoma" w:hAnsiTheme="minorHAnsi" w:cstheme="minorHAnsi"/>
          <w:sz w:val="22"/>
          <w:szCs w:val="22"/>
        </w:rPr>
        <w:t>384, 2</w:t>
      </w:r>
      <w:r w:rsidRPr="00AC0B0B">
        <w:rPr>
          <w:rFonts w:asciiTheme="minorHAnsi" w:eastAsia="Tahoma" w:hAnsiTheme="minorHAnsi" w:cstheme="minorHAnsi"/>
          <w:spacing w:val="-2"/>
          <w:sz w:val="22"/>
          <w:szCs w:val="22"/>
        </w:rPr>
        <w:t>0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14.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(</w:t>
      </w:r>
      <w:r w:rsidRPr="00AC0B0B">
        <w:rPr>
          <w:rFonts w:asciiTheme="minorHAnsi" w:eastAsia="Tahoma" w:hAnsiTheme="minorHAnsi" w:cstheme="minorHAnsi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co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p</w:t>
      </w:r>
      <w:r w:rsidRPr="00AC0B0B">
        <w:rPr>
          <w:rFonts w:asciiTheme="minorHAnsi" w:eastAsia="Tahoma" w:hAnsiTheme="minorHAnsi" w:cstheme="minorHAnsi"/>
          <w:sz w:val="22"/>
          <w:szCs w:val="22"/>
        </w:rPr>
        <w:t>u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sz w:val="22"/>
          <w:szCs w:val="22"/>
        </w:rPr>
        <w:t>)</w:t>
      </w:r>
    </w:p>
    <w:p w14:paraId="608A3D55" w14:textId="77777777" w:rsidR="00187A89" w:rsidRPr="00AC0B0B" w:rsidRDefault="00187A89">
      <w:pPr>
        <w:spacing w:before="1" w:line="120" w:lineRule="exact"/>
        <w:rPr>
          <w:rFonts w:asciiTheme="minorHAnsi" w:hAnsiTheme="minorHAnsi" w:cstheme="minorHAnsi"/>
          <w:sz w:val="22"/>
          <w:szCs w:val="22"/>
        </w:rPr>
      </w:pPr>
    </w:p>
    <w:p w14:paraId="325FD8E5" w14:textId="77777777" w:rsidR="00187A89" w:rsidRPr="00AC0B0B" w:rsidRDefault="008B2D41">
      <w:pPr>
        <w:ind w:left="71" w:right="443"/>
        <w:jc w:val="center"/>
        <w:rPr>
          <w:rFonts w:asciiTheme="minorHAnsi" w:eastAsia="Tahoma" w:hAnsiTheme="minorHAnsi" w:cstheme="minorHAnsi"/>
          <w:sz w:val="22"/>
          <w:szCs w:val="22"/>
        </w:rPr>
      </w:pP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3.  </w:t>
      </w:r>
      <w:r w:rsidRPr="00AC0B0B">
        <w:rPr>
          <w:rFonts w:asciiTheme="minorHAnsi" w:eastAsia="Tahoma" w:hAnsiTheme="minorHAnsi" w:cstheme="minorHAnsi"/>
          <w:spacing w:val="38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C.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H</w:t>
      </w:r>
      <w:r w:rsidRPr="00AC0B0B">
        <w:rPr>
          <w:rFonts w:asciiTheme="minorHAnsi" w:eastAsia="Tahoma" w:hAnsiTheme="minorHAnsi" w:cstheme="minorHAnsi"/>
          <w:sz w:val="22"/>
          <w:szCs w:val="22"/>
        </w:rPr>
        <w:t>. F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iz</w:t>
      </w:r>
      <w:r w:rsidRPr="00AC0B0B">
        <w:rPr>
          <w:rFonts w:asciiTheme="minorHAnsi" w:eastAsia="Tahoma" w:hAnsiTheme="minorHAnsi" w:cstheme="minorHAnsi"/>
          <w:sz w:val="22"/>
          <w:szCs w:val="22"/>
        </w:rPr>
        <w:t>ur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, </w:t>
      </w:r>
      <w:r w:rsidRPr="00AC0B0B">
        <w:rPr>
          <w:rFonts w:asciiTheme="minorHAnsi" w:eastAsia="Tahoma" w:hAnsiTheme="minorHAnsi" w:cstheme="minorHAnsi"/>
          <w:b/>
          <w:spacing w:val="1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b/>
          <w:sz w:val="22"/>
          <w:szCs w:val="22"/>
        </w:rPr>
        <w:t>.</w:t>
      </w:r>
      <w:r w:rsidRPr="00AC0B0B">
        <w:rPr>
          <w:rFonts w:asciiTheme="minorHAnsi" w:eastAsia="Tahoma" w:hAnsiTheme="minorHAnsi" w:cstheme="minorHAnsi"/>
          <w:b/>
          <w:spacing w:val="-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b/>
          <w:spacing w:val="2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b/>
          <w:spacing w:val="-1"/>
          <w:sz w:val="22"/>
          <w:szCs w:val="22"/>
        </w:rPr>
        <w:t>b</w:t>
      </w:r>
      <w:r w:rsidRPr="00AC0B0B">
        <w:rPr>
          <w:rFonts w:asciiTheme="minorHAnsi" w:eastAsia="Tahoma" w:hAnsiTheme="minorHAnsi" w:cstheme="minorHAnsi"/>
          <w:b/>
          <w:sz w:val="22"/>
          <w:szCs w:val="22"/>
        </w:rPr>
        <w:t xml:space="preserve">d </w:t>
      </w:r>
      <w:r w:rsidRPr="00AC0B0B">
        <w:rPr>
          <w:rFonts w:asciiTheme="minorHAnsi" w:eastAsia="Tahoma" w:hAnsiTheme="minorHAnsi" w:cstheme="minorHAnsi"/>
          <w:b/>
          <w:spacing w:val="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b/>
          <w:spacing w:val="-1"/>
          <w:sz w:val="22"/>
          <w:szCs w:val="22"/>
        </w:rPr>
        <w:t>z</w:t>
      </w:r>
      <w:r w:rsidRPr="00AC0B0B">
        <w:rPr>
          <w:rFonts w:asciiTheme="minorHAnsi" w:eastAsia="Tahoma" w:hAnsiTheme="minorHAnsi" w:cstheme="minorHAnsi"/>
          <w:b/>
          <w:spacing w:val="1"/>
          <w:sz w:val="22"/>
          <w:szCs w:val="22"/>
        </w:rPr>
        <w:t>i</w:t>
      </w:r>
      <w:r w:rsidRPr="00AC0B0B">
        <w:rPr>
          <w:rFonts w:asciiTheme="minorHAnsi" w:eastAsia="Tahoma" w:hAnsiTheme="minorHAnsi" w:cstheme="minorHAnsi"/>
          <w:b/>
          <w:sz w:val="22"/>
          <w:szCs w:val="22"/>
        </w:rPr>
        <w:t>z</w:t>
      </w:r>
      <w:r w:rsidRPr="00AC0B0B">
        <w:rPr>
          <w:rFonts w:asciiTheme="minorHAnsi" w:eastAsia="Tahoma" w:hAnsiTheme="minorHAnsi" w:cstheme="minorHAnsi"/>
          <w:b/>
          <w:spacing w:val="3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d S.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H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fi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za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AC0B0B">
        <w:rPr>
          <w:rFonts w:asciiTheme="minorHAnsi" w:eastAsia="Tahoma" w:hAnsiTheme="minorHAnsi" w:cstheme="minorHAnsi"/>
          <w:sz w:val="22"/>
          <w:szCs w:val="22"/>
        </w:rPr>
        <w:t>. Eff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AC0B0B">
        <w:rPr>
          <w:rFonts w:asciiTheme="minorHAnsi" w:eastAsia="Tahoma" w:hAnsiTheme="minorHAnsi" w:cstheme="minorHAnsi"/>
          <w:sz w:val="22"/>
          <w:szCs w:val="22"/>
        </w:rPr>
        <w:t>t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sz w:val="22"/>
          <w:szCs w:val="22"/>
        </w:rPr>
        <w:t>f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D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z w:val="22"/>
          <w:szCs w:val="22"/>
        </w:rPr>
        <w:t>l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C</w:t>
      </w:r>
      <w:r w:rsidRPr="00AC0B0B">
        <w:rPr>
          <w:rFonts w:asciiTheme="minorHAnsi" w:eastAsia="Tahoma" w:hAnsiTheme="minorHAnsi" w:cstheme="minorHAnsi"/>
          <w:spacing w:val="3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sz w:val="22"/>
          <w:szCs w:val="22"/>
        </w:rPr>
        <w:t>nt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min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tion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sz w:val="22"/>
          <w:szCs w:val="22"/>
        </w:rPr>
        <w:t>n C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pa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AC0B0B">
        <w:rPr>
          <w:rFonts w:asciiTheme="minorHAnsi" w:eastAsia="Tahoma" w:hAnsiTheme="minorHAnsi" w:cstheme="minorHAnsi"/>
          <w:sz w:val="22"/>
          <w:szCs w:val="22"/>
        </w:rPr>
        <w:t>it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n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AC0B0B">
        <w:rPr>
          <w:rFonts w:asciiTheme="minorHAnsi" w:eastAsia="Tahoma" w:hAnsiTheme="minorHAnsi" w:cstheme="minorHAnsi"/>
          <w:sz w:val="22"/>
          <w:szCs w:val="22"/>
        </w:rPr>
        <w:t>e V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lu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s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sz w:val="22"/>
          <w:szCs w:val="22"/>
        </w:rPr>
        <w:t>f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Cru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AC0B0B">
        <w:rPr>
          <w:rFonts w:asciiTheme="minorHAnsi" w:eastAsia="Tahoma" w:hAnsiTheme="minorHAnsi" w:cstheme="minorHAnsi"/>
          <w:sz w:val="22"/>
          <w:szCs w:val="22"/>
        </w:rPr>
        <w:t>e</w:t>
      </w:r>
    </w:p>
    <w:p w14:paraId="22109C10" w14:textId="77777777" w:rsidR="00187A89" w:rsidRPr="00AC0B0B" w:rsidRDefault="008B2D41">
      <w:pPr>
        <w:spacing w:line="200" w:lineRule="exact"/>
        <w:ind w:left="468"/>
        <w:rPr>
          <w:rFonts w:asciiTheme="minorHAnsi" w:eastAsia="Tahoma" w:hAnsiTheme="minorHAnsi" w:cstheme="minorHAnsi"/>
          <w:sz w:val="22"/>
          <w:szCs w:val="22"/>
        </w:rPr>
      </w:pP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Pa</w:t>
      </w:r>
      <w:r w:rsidRPr="00AC0B0B">
        <w:rPr>
          <w:rFonts w:asciiTheme="minorHAnsi" w:eastAsia="Tahoma" w:hAnsiTheme="minorHAnsi" w:cstheme="minorHAnsi"/>
          <w:sz w:val="22"/>
          <w:szCs w:val="22"/>
        </w:rPr>
        <w:t>lm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l. </w:t>
      </w:r>
      <w:r w:rsidRPr="00AC0B0B">
        <w:rPr>
          <w:rFonts w:asciiTheme="minorHAnsi" w:eastAsia="Tahoma" w:hAnsiTheme="minorHAnsi" w:cstheme="minorHAnsi"/>
          <w:spacing w:val="-1"/>
          <w:w w:val="94"/>
          <w:sz w:val="22"/>
          <w:szCs w:val="22"/>
        </w:rPr>
        <w:t>J</w:t>
      </w:r>
      <w:r w:rsidRPr="00AC0B0B">
        <w:rPr>
          <w:rFonts w:asciiTheme="minorHAnsi" w:eastAsia="Tahoma" w:hAnsiTheme="minorHAnsi" w:cstheme="minorHAnsi"/>
          <w:spacing w:val="1"/>
          <w:w w:val="94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w w:val="94"/>
          <w:sz w:val="22"/>
          <w:szCs w:val="22"/>
        </w:rPr>
        <w:t>ur</w:t>
      </w:r>
      <w:r w:rsidRPr="00AC0B0B">
        <w:rPr>
          <w:rFonts w:asciiTheme="minorHAnsi" w:eastAsia="Tahoma" w:hAnsiTheme="minorHAnsi" w:cstheme="minorHAnsi"/>
          <w:spacing w:val="1"/>
          <w:w w:val="94"/>
          <w:sz w:val="22"/>
          <w:szCs w:val="22"/>
        </w:rPr>
        <w:t>n</w:t>
      </w:r>
      <w:r w:rsidRPr="00AC0B0B">
        <w:rPr>
          <w:rFonts w:asciiTheme="minorHAnsi" w:eastAsia="Tahoma" w:hAnsiTheme="minorHAnsi" w:cstheme="minorHAnsi"/>
          <w:spacing w:val="-1"/>
          <w:w w:val="94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w w:val="94"/>
          <w:sz w:val="22"/>
          <w:szCs w:val="22"/>
        </w:rPr>
        <w:t xml:space="preserve">l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sz w:val="22"/>
          <w:szCs w:val="22"/>
        </w:rPr>
        <w:t>f</w:t>
      </w:r>
      <w:r w:rsidRPr="00AC0B0B">
        <w:rPr>
          <w:rFonts w:asciiTheme="minorHAnsi" w:eastAsia="Tahoma" w:hAnsiTheme="minorHAnsi" w:cstheme="minorHAnsi"/>
          <w:spacing w:val="-1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w w:val="94"/>
          <w:sz w:val="22"/>
          <w:szCs w:val="22"/>
        </w:rPr>
        <w:t>En</w:t>
      </w:r>
      <w:r w:rsidRPr="00AC0B0B">
        <w:rPr>
          <w:rFonts w:asciiTheme="minorHAnsi" w:eastAsia="Tahoma" w:hAnsiTheme="minorHAnsi" w:cstheme="minorHAnsi"/>
          <w:spacing w:val="-1"/>
          <w:w w:val="94"/>
          <w:sz w:val="22"/>
          <w:szCs w:val="22"/>
        </w:rPr>
        <w:t>g</w:t>
      </w:r>
      <w:r w:rsidRPr="00AC0B0B">
        <w:rPr>
          <w:rFonts w:asciiTheme="minorHAnsi" w:eastAsia="Tahoma" w:hAnsiTheme="minorHAnsi" w:cstheme="minorHAnsi"/>
          <w:w w:val="94"/>
          <w:sz w:val="22"/>
          <w:szCs w:val="22"/>
        </w:rPr>
        <w:t>in</w:t>
      </w:r>
      <w:r w:rsidRPr="00AC0B0B">
        <w:rPr>
          <w:rFonts w:asciiTheme="minorHAnsi" w:eastAsia="Tahoma" w:hAnsiTheme="minorHAnsi" w:cstheme="minorHAnsi"/>
          <w:spacing w:val="1"/>
          <w:w w:val="94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pacing w:val="-1"/>
          <w:w w:val="94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w w:val="94"/>
          <w:sz w:val="22"/>
          <w:szCs w:val="22"/>
        </w:rPr>
        <w:t>ri</w:t>
      </w:r>
      <w:r w:rsidRPr="00AC0B0B">
        <w:rPr>
          <w:rFonts w:asciiTheme="minorHAnsi" w:eastAsia="Tahoma" w:hAnsiTheme="minorHAnsi" w:cstheme="minorHAnsi"/>
          <w:spacing w:val="2"/>
          <w:w w:val="94"/>
          <w:sz w:val="22"/>
          <w:szCs w:val="22"/>
        </w:rPr>
        <w:t>n</w:t>
      </w:r>
      <w:r w:rsidRPr="00AC0B0B">
        <w:rPr>
          <w:rFonts w:asciiTheme="minorHAnsi" w:eastAsia="Tahoma" w:hAnsiTheme="minorHAnsi" w:cstheme="minorHAnsi"/>
          <w:w w:val="94"/>
          <w:sz w:val="22"/>
          <w:szCs w:val="22"/>
        </w:rPr>
        <w:t>g</w:t>
      </w:r>
      <w:r w:rsidRPr="00AC0B0B">
        <w:rPr>
          <w:rFonts w:asciiTheme="minorHAnsi" w:eastAsia="Tahoma" w:hAnsiTheme="minorHAnsi" w:cstheme="minorHAnsi"/>
          <w:spacing w:val="-1"/>
          <w:w w:val="94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w w:val="94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spacing w:val="1"/>
          <w:w w:val="94"/>
          <w:sz w:val="22"/>
          <w:szCs w:val="22"/>
        </w:rPr>
        <w:t>c</w:t>
      </w:r>
      <w:r w:rsidRPr="00AC0B0B">
        <w:rPr>
          <w:rFonts w:asciiTheme="minorHAnsi" w:eastAsia="Tahoma" w:hAnsiTheme="minorHAnsi" w:cstheme="minorHAnsi"/>
          <w:w w:val="94"/>
          <w:sz w:val="22"/>
          <w:szCs w:val="22"/>
        </w:rPr>
        <w:t>i</w:t>
      </w:r>
      <w:r w:rsidRPr="00AC0B0B">
        <w:rPr>
          <w:rFonts w:asciiTheme="minorHAnsi" w:eastAsia="Tahoma" w:hAnsiTheme="minorHAnsi" w:cstheme="minorHAnsi"/>
          <w:spacing w:val="-1"/>
          <w:w w:val="94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w w:val="94"/>
          <w:sz w:val="22"/>
          <w:szCs w:val="22"/>
        </w:rPr>
        <w:t>n</w:t>
      </w:r>
      <w:r w:rsidRPr="00AC0B0B">
        <w:rPr>
          <w:rFonts w:asciiTheme="minorHAnsi" w:eastAsia="Tahoma" w:hAnsiTheme="minorHAnsi" w:cstheme="minorHAnsi"/>
          <w:spacing w:val="1"/>
          <w:w w:val="94"/>
          <w:sz w:val="22"/>
          <w:szCs w:val="22"/>
        </w:rPr>
        <w:t>c</w:t>
      </w:r>
      <w:r w:rsidRPr="00AC0B0B">
        <w:rPr>
          <w:rFonts w:asciiTheme="minorHAnsi" w:eastAsia="Tahoma" w:hAnsiTheme="minorHAnsi" w:cstheme="minorHAnsi"/>
          <w:w w:val="94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pacing w:val="1"/>
          <w:w w:val="94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nd</w:t>
      </w:r>
      <w:r w:rsidRPr="00AC0B0B">
        <w:rPr>
          <w:rFonts w:asciiTheme="minorHAnsi" w:eastAsia="Tahoma" w:hAnsiTheme="minorHAnsi" w:cstheme="minorHAnsi"/>
          <w:spacing w:val="-24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3"/>
          <w:w w:val="94"/>
          <w:sz w:val="22"/>
          <w:szCs w:val="22"/>
        </w:rPr>
        <w:t>T</w:t>
      </w:r>
      <w:r w:rsidRPr="00AC0B0B">
        <w:rPr>
          <w:rFonts w:asciiTheme="minorHAnsi" w:eastAsia="Tahoma" w:hAnsiTheme="minorHAnsi" w:cstheme="minorHAnsi"/>
          <w:spacing w:val="-1"/>
          <w:w w:val="94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pacing w:val="1"/>
          <w:w w:val="94"/>
          <w:sz w:val="22"/>
          <w:szCs w:val="22"/>
        </w:rPr>
        <w:t>c</w:t>
      </w:r>
      <w:r w:rsidRPr="00AC0B0B">
        <w:rPr>
          <w:rFonts w:asciiTheme="minorHAnsi" w:eastAsia="Tahoma" w:hAnsiTheme="minorHAnsi" w:cstheme="minorHAnsi"/>
          <w:w w:val="94"/>
          <w:sz w:val="22"/>
          <w:szCs w:val="22"/>
        </w:rPr>
        <w:t>h</w:t>
      </w:r>
      <w:r w:rsidRPr="00AC0B0B">
        <w:rPr>
          <w:rFonts w:asciiTheme="minorHAnsi" w:eastAsia="Tahoma" w:hAnsiTheme="minorHAnsi" w:cstheme="minorHAnsi"/>
          <w:spacing w:val="1"/>
          <w:w w:val="94"/>
          <w:sz w:val="22"/>
          <w:szCs w:val="22"/>
        </w:rPr>
        <w:t>no</w:t>
      </w:r>
      <w:r w:rsidRPr="00AC0B0B">
        <w:rPr>
          <w:rFonts w:asciiTheme="minorHAnsi" w:eastAsia="Tahoma" w:hAnsiTheme="minorHAnsi" w:cstheme="minorHAnsi"/>
          <w:w w:val="94"/>
          <w:sz w:val="22"/>
          <w:szCs w:val="22"/>
        </w:rPr>
        <w:t>lo</w:t>
      </w:r>
      <w:r w:rsidRPr="00AC0B0B">
        <w:rPr>
          <w:rFonts w:asciiTheme="minorHAnsi" w:eastAsia="Tahoma" w:hAnsiTheme="minorHAnsi" w:cstheme="minorHAnsi"/>
          <w:spacing w:val="-1"/>
          <w:w w:val="94"/>
          <w:sz w:val="22"/>
          <w:szCs w:val="22"/>
        </w:rPr>
        <w:t>g</w:t>
      </w:r>
      <w:r w:rsidRPr="00AC0B0B">
        <w:rPr>
          <w:rFonts w:asciiTheme="minorHAnsi" w:eastAsia="Tahoma" w:hAnsiTheme="minorHAnsi" w:cstheme="minorHAnsi"/>
          <w:w w:val="94"/>
          <w:sz w:val="22"/>
          <w:szCs w:val="22"/>
        </w:rPr>
        <w:t>y</w:t>
      </w:r>
      <w:r w:rsidRPr="00AC0B0B">
        <w:rPr>
          <w:rFonts w:asciiTheme="minorHAnsi" w:eastAsia="Tahoma" w:hAnsiTheme="minorHAnsi" w:cstheme="minorHAnsi"/>
          <w:spacing w:val="2"/>
          <w:w w:val="94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3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(</w:t>
      </w:r>
      <w:r w:rsidRPr="00AC0B0B">
        <w:rPr>
          <w:rFonts w:asciiTheme="minorHAnsi" w:eastAsia="Tahoma" w:hAnsiTheme="minorHAnsi" w:cstheme="minorHAnsi"/>
          <w:sz w:val="22"/>
          <w:szCs w:val="22"/>
        </w:rPr>
        <w:t>9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):</w:t>
      </w:r>
      <w:r w:rsidRPr="00AC0B0B">
        <w:rPr>
          <w:rFonts w:asciiTheme="minorHAnsi" w:eastAsia="Tahoma" w:hAnsiTheme="minorHAnsi" w:cstheme="minorHAnsi"/>
          <w:sz w:val="22"/>
          <w:szCs w:val="22"/>
        </w:rPr>
        <w:t>28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6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-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292, 2014.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(</w:t>
      </w:r>
      <w:r w:rsidRPr="00AC0B0B">
        <w:rPr>
          <w:rFonts w:asciiTheme="minorHAnsi" w:eastAsia="Tahoma" w:hAnsiTheme="minorHAnsi" w:cstheme="minorHAnsi"/>
          <w:spacing w:val="-2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co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p</w:t>
      </w:r>
      <w:r w:rsidRPr="00AC0B0B">
        <w:rPr>
          <w:rFonts w:asciiTheme="minorHAnsi" w:eastAsia="Tahoma" w:hAnsiTheme="minorHAnsi" w:cstheme="minorHAnsi"/>
          <w:sz w:val="22"/>
          <w:szCs w:val="22"/>
        </w:rPr>
        <w:t>u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sz w:val="22"/>
          <w:szCs w:val="22"/>
        </w:rPr>
        <w:t>)</w:t>
      </w:r>
    </w:p>
    <w:p w14:paraId="723FE79A" w14:textId="77777777" w:rsidR="00187A89" w:rsidRPr="00AC0B0B" w:rsidRDefault="00187A89">
      <w:pPr>
        <w:spacing w:before="3" w:line="120" w:lineRule="exact"/>
        <w:rPr>
          <w:rFonts w:asciiTheme="minorHAnsi" w:hAnsiTheme="minorHAnsi" w:cstheme="minorHAnsi"/>
          <w:sz w:val="22"/>
          <w:szCs w:val="22"/>
        </w:rPr>
      </w:pPr>
    </w:p>
    <w:p w14:paraId="18A4FE53" w14:textId="77777777" w:rsidR="00187A89" w:rsidRPr="00AC0B0B" w:rsidRDefault="008B2D41">
      <w:pPr>
        <w:tabs>
          <w:tab w:val="left" w:pos="460"/>
        </w:tabs>
        <w:spacing w:line="234" w:lineRule="auto"/>
        <w:ind w:left="468" w:right="199" w:hanging="360"/>
        <w:rPr>
          <w:rFonts w:asciiTheme="minorHAnsi" w:eastAsia="Tahoma" w:hAnsiTheme="minorHAnsi" w:cstheme="minorHAnsi"/>
          <w:sz w:val="22"/>
          <w:szCs w:val="22"/>
        </w:rPr>
      </w:pPr>
      <w:r w:rsidRPr="00AC0B0B">
        <w:rPr>
          <w:rFonts w:asciiTheme="minorHAnsi" w:eastAsia="Tahoma" w:hAnsiTheme="minorHAnsi" w:cstheme="minorHAnsi"/>
          <w:sz w:val="22"/>
          <w:szCs w:val="22"/>
        </w:rPr>
        <w:t>4.</w:t>
      </w:r>
      <w:r w:rsidRPr="00AC0B0B">
        <w:rPr>
          <w:rFonts w:asciiTheme="minorHAnsi" w:eastAsia="Tahoma" w:hAnsiTheme="minorHAnsi" w:cstheme="minorHAnsi"/>
          <w:sz w:val="22"/>
          <w:szCs w:val="22"/>
        </w:rPr>
        <w:tab/>
        <w:t>M. M. Ma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i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na, M. S. M. Amin, M. K.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Row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sz w:val="22"/>
          <w:szCs w:val="22"/>
        </w:rPr>
        <w:t>h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n,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AC0B0B">
        <w:rPr>
          <w:rFonts w:asciiTheme="minorHAnsi" w:eastAsia="Tahoma" w:hAnsiTheme="minorHAnsi" w:cstheme="minorHAnsi"/>
          <w:sz w:val="22"/>
          <w:szCs w:val="22"/>
        </w:rPr>
        <w:t>. Aimrun,</w:t>
      </w:r>
      <w:r w:rsidRPr="00AC0B0B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b/>
          <w:spacing w:val="1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b/>
          <w:sz w:val="22"/>
          <w:szCs w:val="22"/>
        </w:rPr>
        <w:t>.</w:t>
      </w:r>
      <w:r w:rsidRPr="00AC0B0B">
        <w:rPr>
          <w:rFonts w:asciiTheme="minorHAnsi" w:eastAsia="Tahoma" w:hAnsiTheme="minorHAnsi" w:cstheme="minorHAnsi"/>
          <w:b/>
          <w:spacing w:val="-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b/>
          <w:spacing w:val="-3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b/>
          <w:spacing w:val="-1"/>
          <w:sz w:val="22"/>
          <w:szCs w:val="22"/>
        </w:rPr>
        <w:t>b</w:t>
      </w:r>
      <w:r w:rsidRPr="00AC0B0B">
        <w:rPr>
          <w:rFonts w:asciiTheme="minorHAnsi" w:eastAsia="Tahoma" w:hAnsiTheme="minorHAnsi" w:cstheme="minorHAnsi"/>
          <w:b/>
          <w:sz w:val="22"/>
          <w:szCs w:val="22"/>
        </w:rPr>
        <w:t xml:space="preserve">d </w:t>
      </w:r>
      <w:r w:rsidRPr="00AC0B0B">
        <w:rPr>
          <w:rFonts w:asciiTheme="minorHAnsi" w:eastAsia="Tahoma" w:hAnsiTheme="minorHAnsi" w:cstheme="minorHAnsi"/>
          <w:b/>
          <w:spacing w:val="-1"/>
          <w:sz w:val="22"/>
          <w:szCs w:val="22"/>
        </w:rPr>
        <w:t>Az</w:t>
      </w:r>
      <w:r w:rsidRPr="00AC0B0B">
        <w:rPr>
          <w:rFonts w:asciiTheme="minorHAnsi" w:eastAsia="Tahoma" w:hAnsiTheme="minorHAnsi" w:cstheme="minorHAnsi"/>
          <w:b/>
          <w:spacing w:val="1"/>
          <w:sz w:val="22"/>
          <w:szCs w:val="22"/>
        </w:rPr>
        <w:t>i</w:t>
      </w:r>
      <w:r w:rsidRPr="00AC0B0B">
        <w:rPr>
          <w:rFonts w:asciiTheme="minorHAnsi" w:eastAsia="Tahoma" w:hAnsiTheme="minorHAnsi" w:cstheme="minorHAnsi"/>
          <w:b/>
          <w:sz w:val="22"/>
          <w:szCs w:val="22"/>
        </w:rPr>
        <w:t>z</w:t>
      </w:r>
      <w:r w:rsidRPr="00AC0B0B">
        <w:rPr>
          <w:rFonts w:asciiTheme="minorHAnsi" w:eastAsia="Tahoma" w:hAnsiTheme="minorHAnsi" w:cstheme="minorHAnsi"/>
          <w:b/>
          <w:spacing w:val="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nd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M. Y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z</w:t>
      </w:r>
      <w:r w:rsidRPr="00AC0B0B">
        <w:rPr>
          <w:rFonts w:asciiTheme="minorHAnsi" w:eastAsia="Tahoma" w:hAnsiTheme="minorHAnsi" w:cstheme="minorHAnsi"/>
          <w:sz w:val="22"/>
          <w:szCs w:val="22"/>
        </w:rPr>
        <w:t>i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d</w:t>
      </w:r>
      <w:r w:rsidRPr="00AC0B0B">
        <w:rPr>
          <w:rFonts w:asciiTheme="minorHAnsi" w:eastAsia="Tahoma" w:hAnsiTheme="minorHAnsi" w:cstheme="minorHAnsi"/>
          <w:sz w:val="22"/>
          <w:szCs w:val="22"/>
        </w:rPr>
        <w:t>. T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h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e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Wa</w:t>
      </w:r>
      <w:r w:rsidRPr="00AC0B0B">
        <w:rPr>
          <w:rFonts w:asciiTheme="minorHAnsi" w:eastAsia="Tahoma" w:hAnsiTheme="minorHAnsi" w:cstheme="minorHAnsi"/>
          <w:sz w:val="22"/>
          <w:szCs w:val="22"/>
        </w:rPr>
        <w:t>t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z w:val="22"/>
          <w:szCs w:val="22"/>
        </w:rPr>
        <w:t>r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B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l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n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AC0B0B">
        <w:rPr>
          <w:rFonts w:asciiTheme="minorHAnsi" w:eastAsia="Tahoma" w:hAnsiTheme="minorHAnsi" w:cstheme="minorHAnsi"/>
          <w:sz w:val="22"/>
          <w:szCs w:val="22"/>
        </w:rPr>
        <w:t>e M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de</w:t>
      </w:r>
      <w:r w:rsidRPr="00AC0B0B">
        <w:rPr>
          <w:rFonts w:asciiTheme="minorHAnsi" w:eastAsia="Tahoma" w:hAnsiTheme="minorHAnsi" w:cstheme="minorHAnsi"/>
          <w:sz w:val="22"/>
          <w:szCs w:val="22"/>
        </w:rPr>
        <w:t>l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a</w:t>
      </w:r>
      <w:r w:rsidRPr="00AC0B0B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AC0B0B">
        <w:rPr>
          <w:rFonts w:asciiTheme="minorHAnsi" w:eastAsia="Tahoma" w:hAnsiTheme="minorHAnsi" w:cstheme="minorHAnsi"/>
          <w:sz w:val="22"/>
          <w:szCs w:val="22"/>
        </w:rPr>
        <w:t>d</w:t>
      </w:r>
      <w:r w:rsidRPr="00AC0B0B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Shal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l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w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t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z w:val="22"/>
          <w:szCs w:val="22"/>
        </w:rPr>
        <w:t>r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T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b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l</w:t>
      </w:r>
      <w:r w:rsidRPr="00AC0B0B">
        <w:rPr>
          <w:rFonts w:asciiTheme="minorHAnsi" w:eastAsia="Tahoma" w:hAnsiTheme="minorHAnsi" w:cstheme="minorHAnsi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Co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AC0B0B">
        <w:rPr>
          <w:rFonts w:asciiTheme="minorHAnsi" w:eastAsia="Tahoma" w:hAnsiTheme="minorHAnsi" w:cstheme="minorHAnsi"/>
          <w:sz w:val="22"/>
          <w:szCs w:val="22"/>
        </w:rPr>
        <w:t>tri</w:t>
      </w:r>
      <w:r w:rsidRPr="00AC0B0B">
        <w:rPr>
          <w:rFonts w:asciiTheme="minorHAnsi" w:eastAsia="Tahoma" w:hAnsiTheme="minorHAnsi" w:cstheme="minorHAnsi"/>
          <w:spacing w:val="-2"/>
          <w:sz w:val="22"/>
          <w:szCs w:val="22"/>
        </w:rPr>
        <w:t>b</w:t>
      </w:r>
      <w:r w:rsidRPr="00AC0B0B">
        <w:rPr>
          <w:rFonts w:asciiTheme="minorHAnsi" w:eastAsia="Tahoma" w:hAnsiTheme="minorHAnsi" w:cstheme="minorHAnsi"/>
          <w:sz w:val="22"/>
          <w:szCs w:val="22"/>
        </w:rPr>
        <w:t>ution in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Irri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g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t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z w:val="22"/>
          <w:szCs w:val="22"/>
        </w:rPr>
        <w:t>d</w:t>
      </w:r>
      <w:r w:rsidRPr="00AC0B0B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L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spacing w:val="3"/>
          <w:sz w:val="22"/>
          <w:szCs w:val="22"/>
        </w:rPr>
        <w:t>w</w:t>
      </w:r>
      <w:r w:rsidRPr="00AC0B0B">
        <w:rPr>
          <w:rFonts w:asciiTheme="minorHAnsi" w:eastAsia="Tahoma" w:hAnsiTheme="minorHAnsi" w:cstheme="minorHAnsi"/>
          <w:sz w:val="22"/>
          <w:szCs w:val="22"/>
        </w:rPr>
        <w:t>l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nd</w:t>
      </w:r>
      <w:r w:rsidRPr="00AC0B0B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AC0B0B">
        <w:rPr>
          <w:rFonts w:asciiTheme="minorHAnsi" w:eastAsia="Tahoma" w:hAnsiTheme="minorHAnsi" w:cstheme="minorHAnsi"/>
          <w:sz w:val="22"/>
          <w:szCs w:val="22"/>
        </w:rPr>
        <w:t>ice in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Tanjung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K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r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AC0B0B">
        <w:rPr>
          <w:rFonts w:asciiTheme="minorHAnsi" w:eastAsia="Tahoma" w:hAnsiTheme="minorHAnsi" w:cstheme="minorHAnsi"/>
          <w:sz w:val="22"/>
          <w:szCs w:val="22"/>
        </w:rPr>
        <w:t>g</w:t>
      </w:r>
      <w:r w:rsidRPr="00AC0B0B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I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r</w:t>
      </w:r>
      <w:r w:rsidRPr="00AC0B0B">
        <w:rPr>
          <w:rFonts w:asciiTheme="minorHAnsi" w:eastAsia="Tahoma" w:hAnsiTheme="minorHAnsi" w:cstheme="minorHAnsi"/>
          <w:sz w:val="22"/>
          <w:szCs w:val="22"/>
        </w:rPr>
        <w:t>ri</w:t>
      </w:r>
      <w:r w:rsidRPr="00AC0B0B">
        <w:rPr>
          <w:rFonts w:asciiTheme="minorHAnsi" w:eastAsia="Tahoma" w:hAnsiTheme="minorHAnsi" w:cstheme="minorHAnsi"/>
          <w:spacing w:val="-2"/>
          <w:sz w:val="22"/>
          <w:szCs w:val="22"/>
        </w:rPr>
        <w:t>g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tion S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AC0B0B">
        <w:rPr>
          <w:rFonts w:asciiTheme="minorHAnsi" w:eastAsia="Tahoma" w:hAnsiTheme="minorHAnsi" w:cstheme="minorHAnsi"/>
          <w:sz w:val="22"/>
          <w:szCs w:val="22"/>
        </w:rPr>
        <w:t>h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z w:val="22"/>
          <w:szCs w:val="22"/>
        </w:rPr>
        <w:t>me in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Ma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la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y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sz w:val="22"/>
          <w:szCs w:val="22"/>
        </w:rPr>
        <w:t>i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.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-1"/>
          <w:w w:val="93"/>
          <w:sz w:val="22"/>
          <w:szCs w:val="22"/>
        </w:rPr>
        <w:t>P</w:t>
      </w:r>
      <w:r w:rsidRPr="00AC0B0B">
        <w:rPr>
          <w:rFonts w:asciiTheme="minorHAnsi" w:eastAsia="Tahoma" w:hAnsiTheme="minorHAnsi" w:cstheme="minorHAnsi"/>
          <w:w w:val="93"/>
          <w:sz w:val="22"/>
          <w:szCs w:val="22"/>
        </w:rPr>
        <w:t>hil</w:t>
      </w:r>
      <w:r w:rsidRPr="00AC0B0B">
        <w:rPr>
          <w:rFonts w:asciiTheme="minorHAnsi" w:eastAsia="Tahoma" w:hAnsiTheme="minorHAnsi" w:cstheme="minorHAnsi"/>
          <w:spacing w:val="2"/>
          <w:w w:val="93"/>
          <w:sz w:val="22"/>
          <w:szCs w:val="22"/>
        </w:rPr>
        <w:t>i</w:t>
      </w:r>
      <w:r w:rsidRPr="00AC0B0B">
        <w:rPr>
          <w:rFonts w:asciiTheme="minorHAnsi" w:eastAsia="Tahoma" w:hAnsiTheme="minorHAnsi" w:cstheme="minorHAnsi"/>
          <w:spacing w:val="-1"/>
          <w:w w:val="93"/>
          <w:sz w:val="22"/>
          <w:szCs w:val="22"/>
        </w:rPr>
        <w:t>p</w:t>
      </w:r>
      <w:r w:rsidRPr="00AC0B0B">
        <w:rPr>
          <w:rFonts w:asciiTheme="minorHAnsi" w:eastAsia="Tahoma" w:hAnsiTheme="minorHAnsi" w:cstheme="minorHAnsi"/>
          <w:w w:val="93"/>
          <w:sz w:val="22"/>
          <w:szCs w:val="22"/>
        </w:rPr>
        <w:t>p</w:t>
      </w:r>
      <w:r w:rsidRPr="00AC0B0B">
        <w:rPr>
          <w:rFonts w:asciiTheme="minorHAnsi" w:eastAsia="Tahoma" w:hAnsiTheme="minorHAnsi" w:cstheme="minorHAnsi"/>
          <w:spacing w:val="7"/>
          <w:w w:val="93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w w:val="93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pacing w:val="-1"/>
          <w:w w:val="93"/>
          <w:sz w:val="22"/>
          <w:szCs w:val="22"/>
        </w:rPr>
        <w:t>g</w:t>
      </w:r>
      <w:r w:rsidRPr="00AC0B0B">
        <w:rPr>
          <w:rFonts w:asciiTheme="minorHAnsi" w:eastAsia="Tahoma" w:hAnsiTheme="minorHAnsi" w:cstheme="minorHAnsi"/>
          <w:w w:val="93"/>
          <w:sz w:val="22"/>
          <w:szCs w:val="22"/>
        </w:rPr>
        <w:t>ric</w:t>
      </w:r>
      <w:r w:rsidRPr="00AC0B0B">
        <w:rPr>
          <w:rFonts w:asciiTheme="minorHAnsi" w:eastAsia="Tahoma" w:hAnsiTheme="minorHAnsi" w:cstheme="minorHAnsi"/>
          <w:spacing w:val="4"/>
          <w:w w:val="93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w w:val="93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spacing w:val="1"/>
          <w:w w:val="93"/>
          <w:sz w:val="22"/>
          <w:szCs w:val="22"/>
        </w:rPr>
        <w:t>c</w:t>
      </w:r>
      <w:r w:rsidRPr="00AC0B0B">
        <w:rPr>
          <w:rFonts w:asciiTheme="minorHAnsi" w:eastAsia="Tahoma" w:hAnsiTheme="minorHAnsi" w:cstheme="minorHAnsi"/>
          <w:w w:val="93"/>
          <w:sz w:val="22"/>
          <w:szCs w:val="22"/>
        </w:rPr>
        <w:t>i</w:t>
      </w:r>
      <w:r w:rsidRPr="00AC0B0B">
        <w:rPr>
          <w:rFonts w:asciiTheme="minorHAnsi" w:eastAsia="Tahoma" w:hAnsiTheme="minorHAnsi" w:cstheme="minorHAnsi"/>
          <w:spacing w:val="-1"/>
          <w:w w:val="93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pacing w:val="3"/>
          <w:w w:val="93"/>
          <w:sz w:val="22"/>
          <w:szCs w:val="22"/>
        </w:rPr>
        <w:t>n</w:t>
      </w:r>
      <w:r w:rsidRPr="00AC0B0B">
        <w:rPr>
          <w:rFonts w:asciiTheme="minorHAnsi" w:eastAsia="Tahoma" w:hAnsiTheme="minorHAnsi" w:cstheme="minorHAnsi"/>
          <w:w w:val="93"/>
          <w:sz w:val="22"/>
          <w:szCs w:val="22"/>
        </w:rPr>
        <w:t>ti</w:t>
      </w:r>
      <w:r w:rsidRPr="00AC0B0B">
        <w:rPr>
          <w:rFonts w:asciiTheme="minorHAnsi" w:eastAsia="Tahoma" w:hAnsiTheme="minorHAnsi" w:cstheme="minorHAnsi"/>
          <w:spacing w:val="-2"/>
          <w:w w:val="93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spacing w:val="1"/>
          <w:w w:val="93"/>
          <w:sz w:val="22"/>
          <w:szCs w:val="22"/>
        </w:rPr>
        <w:t>t</w:t>
      </w:r>
      <w:r w:rsidRPr="00AC0B0B">
        <w:rPr>
          <w:rFonts w:asciiTheme="minorHAnsi" w:eastAsia="Tahoma" w:hAnsiTheme="minorHAnsi" w:cstheme="minorHAnsi"/>
          <w:w w:val="93"/>
          <w:sz w:val="22"/>
          <w:szCs w:val="22"/>
        </w:rPr>
        <w:t>.</w:t>
      </w:r>
      <w:r w:rsidRPr="00AC0B0B">
        <w:rPr>
          <w:rFonts w:asciiTheme="minorHAnsi" w:eastAsia="Tahoma" w:hAnsiTheme="minorHAnsi" w:cstheme="minorHAnsi"/>
          <w:spacing w:val="15"/>
          <w:w w:val="93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97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(</w:t>
      </w:r>
      <w:r w:rsidRPr="00AC0B0B">
        <w:rPr>
          <w:rFonts w:asciiTheme="minorHAnsi" w:eastAsia="Tahoma" w:hAnsiTheme="minorHAnsi" w:cstheme="minorHAnsi"/>
          <w:sz w:val="22"/>
          <w:szCs w:val="22"/>
        </w:rPr>
        <w:t>3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)</w:t>
      </w:r>
      <w:r w:rsidRPr="00AC0B0B">
        <w:rPr>
          <w:rFonts w:asciiTheme="minorHAnsi" w:eastAsia="Tahoma" w:hAnsiTheme="minorHAnsi" w:cstheme="minorHAnsi"/>
          <w:sz w:val="22"/>
          <w:szCs w:val="22"/>
        </w:rPr>
        <w:t>: 6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8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-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72, 2014.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(</w:t>
      </w:r>
      <w:r w:rsidRPr="00AC0B0B">
        <w:rPr>
          <w:rFonts w:asciiTheme="minorHAnsi" w:eastAsia="Tahoma" w:hAnsiTheme="minorHAnsi" w:cstheme="minorHAnsi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g</w:t>
      </w:r>
      <w:r w:rsidRPr="00AC0B0B">
        <w:rPr>
          <w:rFonts w:asciiTheme="minorHAnsi" w:eastAsia="Tahoma" w:hAnsiTheme="minorHAnsi" w:cstheme="minorHAnsi"/>
          <w:sz w:val="22"/>
          <w:szCs w:val="22"/>
        </w:rPr>
        <w:t>ricultur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l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En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g</w:t>
      </w:r>
      <w:r w:rsidRPr="00AC0B0B">
        <w:rPr>
          <w:rFonts w:asciiTheme="minorHAnsi" w:eastAsia="Tahoma" w:hAnsiTheme="minorHAnsi" w:cstheme="minorHAnsi"/>
          <w:sz w:val="22"/>
          <w:szCs w:val="22"/>
        </w:rPr>
        <w:t>i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ee</w:t>
      </w:r>
      <w:r w:rsidRPr="00AC0B0B">
        <w:rPr>
          <w:rFonts w:asciiTheme="minorHAnsi" w:eastAsia="Tahoma" w:hAnsiTheme="minorHAnsi" w:cstheme="minorHAnsi"/>
          <w:sz w:val="22"/>
          <w:szCs w:val="22"/>
        </w:rPr>
        <w:t>ri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AC0B0B">
        <w:rPr>
          <w:rFonts w:asciiTheme="minorHAnsi" w:eastAsia="Tahoma" w:hAnsiTheme="minorHAnsi" w:cstheme="minorHAnsi"/>
          <w:sz w:val="22"/>
          <w:szCs w:val="22"/>
        </w:rPr>
        <w:t>g</w:t>
      </w:r>
      <w:r w:rsidRPr="00AC0B0B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b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sz w:val="22"/>
          <w:szCs w:val="22"/>
        </w:rPr>
        <w:t>tr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t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sz w:val="22"/>
          <w:szCs w:val="22"/>
        </w:rPr>
        <w:t>)</w:t>
      </w:r>
    </w:p>
    <w:p w14:paraId="0CBD87E7" w14:textId="77777777" w:rsidR="00187A89" w:rsidRPr="00AC0B0B" w:rsidRDefault="00187A89">
      <w:pPr>
        <w:spacing w:before="1" w:line="220" w:lineRule="exact"/>
        <w:rPr>
          <w:rFonts w:asciiTheme="minorHAnsi" w:hAnsiTheme="minorHAnsi" w:cstheme="minorHAnsi"/>
          <w:sz w:val="22"/>
          <w:szCs w:val="22"/>
        </w:rPr>
      </w:pPr>
    </w:p>
    <w:p w14:paraId="5E1362E9" w14:textId="77777777" w:rsidR="00187A89" w:rsidRPr="00AC0B0B" w:rsidRDefault="008B2D41">
      <w:pPr>
        <w:tabs>
          <w:tab w:val="left" w:pos="460"/>
        </w:tabs>
        <w:spacing w:line="228" w:lineRule="auto"/>
        <w:ind w:left="468" w:right="165" w:hanging="360"/>
        <w:rPr>
          <w:rFonts w:asciiTheme="minorHAnsi" w:eastAsia="Tahoma" w:hAnsiTheme="minorHAnsi" w:cstheme="minorHAnsi"/>
          <w:sz w:val="22"/>
          <w:szCs w:val="22"/>
        </w:rPr>
      </w:pPr>
      <w:r w:rsidRPr="00AC0B0B">
        <w:rPr>
          <w:rFonts w:asciiTheme="minorHAnsi" w:eastAsia="Tahoma" w:hAnsiTheme="minorHAnsi" w:cstheme="minorHAnsi"/>
          <w:sz w:val="22"/>
          <w:szCs w:val="22"/>
        </w:rPr>
        <w:t>5.</w:t>
      </w:r>
      <w:r w:rsidRPr="00AC0B0B">
        <w:rPr>
          <w:rFonts w:asciiTheme="minorHAnsi" w:eastAsia="Tahoma" w:hAnsiTheme="minorHAnsi" w:cstheme="minorHAnsi"/>
          <w:sz w:val="22"/>
          <w:szCs w:val="22"/>
        </w:rPr>
        <w:tab/>
        <w:t>M. M. Ma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i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na, M. S. M. Amin, M. K.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Row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sz w:val="22"/>
          <w:szCs w:val="22"/>
        </w:rPr>
        <w:t>h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n,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AC0B0B">
        <w:rPr>
          <w:rFonts w:asciiTheme="minorHAnsi" w:eastAsia="Tahoma" w:hAnsiTheme="minorHAnsi" w:cstheme="minorHAnsi"/>
          <w:sz w:val="22"/>
          <w:szCs w:val="22"/>
        </w:rPr>
        <w:t>. Aimrun,</w:t>
      </w:r>
      <w:r w:rsidRPr="00AC0B0B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b/>
          <w:spacing w:val="1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b/>
          <w:sz w:val="22"/>
          <w:szCs w:val="22"/>
        </w:rPr>
        <w:t>.</w:t>
      </w:r>
      <w:r w:rsidRPr="00AC0B0B">
        <w:rPr>
          <w:rFonts w:asciiTheme="minorHAnsi" w:eastAsia="Tahoma" w:hAnsiTheme="minorHAnsi" w:cstheme="minorHAnsi"/>
          <w:b/>
          <w:spacing w:val="-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b/>
          <w:spacing w:val="-3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b/>
          <w:spacing w:val="-1"/>
          <w:sz w:val="22"/>
          <w:szCs w:val="22"/>
        </w:rPr>
        <w:t>b</w:t>
      </w:r>
      <w:r w:rsidRPr="00AC0B0B">
        <w:rPr>
          <w:rFonts w:asciiTheme="minorHAnsi" w:eastAsia="Tahoma" w:hAnsiTheme="minorHAnsi" w:cstheme="minorHAnsi"/>
          <w:b/>
          <w:sz w:val="22"/>
          <w:szCs w:val="22"/>
        </w:rPr>
        <w:t xml:space="preserve">d </w:t>
      </w:r>
      <w:r w:rsidRPr="00AC0B0B">
        <w:rPr>
          <w:rFonts w:asciiTheme="minorHAnsi" w:eastAsia="Tahoma" w:hAnsiTheme="minorHAnsi" w:cstheme="minorHAnsi"/>
          <w:b/>
          <w:spacing w:val="-1"/>
          <w:sz w:val="22"/>
          <w:szCs w:val="22"/>
        </w:rPr>
        <w:t>Az</w:t>
      </w:r>
      <w:r w:rsidRPr="00AC0B0B">
        <w:rPr>
          <w:rFonts w:asciiTheme="minorHAnsi" w:eastAsia="Tahoma" w:hAnsiTheme="minorHAnsi" w:cstheme="minorHAnsi"/>
          <w:b/>
          <w:spacing w:val="1"/>
          <w:sz w:val="22"/>
          <w:szCs w:val="22"/>
        </w:rPr>
        <w:t>i</w:t>
      </w:r>
      <w:r w:rsidRPr="00AC0B0B">
        <w:rPr>
          <w:rFonts w:asciiTheme="minorHAnsi" w:eastAsia="Tahoma" w:hAnsiTheme="minorHAnsi" w:cstheme="minorHAnsi"/>
          <w:b/>
          <w:sz w:val="22"/>
          <w:szCs w:val="22"/>
        </w:rPr>
        <w:t>z</w:t>
      </w:r>
      <w:r w:rsidRPr="00AC0B0B">
        <w:rPr>
          <w:rFonts w:asciiTheme="minorHAnsi" w:eastAsia="Tahoma" w:hAnsiTheme="minorHAnsi" w:cstheme="minorHAnsi"/>
          <w:b/>
          <w:spacing w:val="4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AC0B0B">
        <w:rPr>
          <w:rFonts w:asciiTheme="minorHAnsi" w:eastAsia="Tahoma" w:hAnsiTheme="minorHAnsi" w:cstheme="minorHAnsi"/>
          <w:sz w:val="22"/>
          <w:szCs w:val="22"/>
        </w:rPr>
        <w:t>d</w:t>
      </w:r>
      <w:r w:rsidRPr="00AC0B0B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M. 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Y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az</w:t>
      </w:r>
      <w:r w:rsidRPr="00AC0B0B">
        <w:rPr>
          <w:rFonts w:asciiTheme="minorHAnsi" w:eastAsia="Tahoma" w:hAnsiTheme="minorHAnsi" w:cstheme="minorHAnsi"/>
          <w:sz w:val="22"/>
          <w:szCs w:val="22"/>
        </w:rPr>
        <w:t>i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d</w:t>
      </w:r>
      <w:r w:rsidRPr="00AC0B0B">
        <w:rPr>
          <w:rFonts w:asciiTheme="minorHAnsi" w:eastAsia="Tahoma" w:hAnsiTheme="minorHAnsi" w:cstheme="minorHAnsi"/>
          <w:sz w:val="22"/>
          <w:szCs w:val="22"/>
        </w:rPr>
        <w:t>.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ss</w:t>
      </w:r>
      <w:r w:rsidRPr="00AC0B0B">
        <w:rPr>
          <w:rFonts w:asciiTheme="minorHAnsi" w:eastAsia="Tahoma" w:hAnsiTheme="minorHAnsi" w:cstheme="minorHAnsi"/>
          <w:sz w:val="22"/>
          <w:szCs w:val="22"/>
        </w:rPr>
        <w:t>m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z w:val="22"/>
          <w:szCs w:val="22"/>
        </w:rPr>
        <w:t>nt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sz w:val="22"/>
          <w:szCs w:val="22"/>
        </w:rPr>
        <w:t>f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Crop Nutri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z w:val="22"/>
          <w:szCs w:val="22"/>
        </w:rPr>
        <w:t>nts</w:t>
      </w:r>
      <w:r w:rsidRPr="00AC0B0B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Co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t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z w:val="22"/>
          <w:szCs w:val="22"/>
        </w:rPr>
        <w:t>nt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sz w:val="22"/>
          <w:szCs w:val="22"/>
        </w:rPr>
        <w:t>f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irr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ga</w:t>
      </w:r>
      <w:r w:rsidRPr="00AC0B0B">
        <w:rPr>
          <w:rFonts w:asciiTheme="minorHAnsi" w:eastAsia="Tahoma" w:hAnsiTheme="minorHAnsi" w:cstheme="minorHAnsi"/>
          <w:sz w:val="22"/>
          <w:szCs w:val="22"/>
        </w:rPr>
        <w:t>tion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t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z w:val="22"/>
          <w:szCs w:val="22"/>
        </w:rPr>
        <w:t>r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in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3"/>
          <w:sz w:val="22"/>
          <w:szCs w:val="22"/>
        </w:rPr>
        <w:t>T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nju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g 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ka</w:t>
      </w:r>
      <w:r w:rsidRPr="00AC0B0B">
        <w:rPr>
          <w:rFonts w:asciiTheme="minorHAnsi" w:eastAsia="Tahoma" w:hAnsiTheme="minorHAnsi" w:cstheme="minorHAnsi"/>
          <w:sz w:val="22"/>
          <w:szCs w:val="22"/>
        </w:rPr>
        <w:t>r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AC0B0B">
        <w:rPr>
          <w:rFonts w:asciiTheme="minorHAnsi" w:eastAsia="Tahoma" w:hAnsiTheme="minorHAnsi" w:cstheme="minorHAnsi"/>
          <w:sz w:val="22"/>
          <w:szCs w:val="22"/>
        </w:rPr>
        <w:t>g</w:t>
      </w:r>
      <w:r w:rsidRPr="00AC0B0B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AC0B0B">
        <w:rPr>
          <w:rFonts w:asciiTheme="minorHAnsi" w:eastAsia="Tahoma" w:hAnsiTheme="minorHAnsi" w:cstheme="minorHAnsi"/>
          <w:sz w:val="22"/>
          <w:szCs w:val="22"/>
        </w:rPr>
        <w:t>ice Irri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ga</w:t>
      </w:r>
      <w:r w:rsidRPr="00AC0B0B">
        <w:rPr>
          <w:rFonts w:asciiTheme="minorHAnsi" w:eastAsia="Tahoma" w:hAnsiTheme="minorHAnsi" w:cstheme="minorHAnsi"/>
          <w:sz w:val="22"/>
          <w:szCs w:val="22"/>
        </w:rPr>
        <w:t>tion S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AC0B0B">
        <w:rPr>
          <w:rFonts w:asciiTheme="minorHAnsi" w:eastAsia="Tahoma" w:hAnsiTheme="minorHAnsi" w:cstheme="minorHAnsi"/>
          <w:sz w:val="22"/>
          <w:szCs w:val="22"/>
        </w:rPr>
        <w:t>h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z w:val="22"/>
          <w:szCs w:val="22"/>
        </w:rPr>
        <w:t>m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z w:val="22"/>
          <w:szCs w:val="22"/>
        </w:rPr>
        <w:t>.</w:t>
      </w:r>
      <w:r w:rsidRPr="00AC0B0B">
        <w:rPr>
          <w:rFonts w:asciiTheme="minorHAnsi" w:eastAsia="Tahoma" w:hAnsiTheme="minorHAnsi" w:cstheme="minorHAnsi"/>
          <w:spacing w:val="5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-1"/>
          <w:w w:val="94"/>
          <w:sz w:val="22"/>
          <w:szCs w:val="22"/>
        </w:rPr>
        <w:t>J</w:t>
      </w:r>
      <w:r w:rsidRPr="00AC0B0B">
        <w:rPr>
          <w:rFonts w:asciiTheme="minorHAnsi" w:eastAsia="Tahoma" w:hAnsiTheme="minorHAnsi" w:cstheme="minorHAnsi"/>
          <w:spacing w:val="1"/>
          <w:w w:val="94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w w:val="94"/>
          <w:sz w:val="22"/>
          <w:szCs w:val="22"/>
        </w:rPr>
        <w:t>ur</w:t>
      </w:r>
      <w:r w:rsidRPr="00AC0B0B">
        <w:rPr>
          <w:rFonts w:asciiTheme="minorHAnsi" w:eastAsia="Tahoma" w:hAnsiTheme="minorHAnsi" w:cstheme="minorHAnsi"/>
          <w:spacing w:val="1"/>
          <w:w w:val="94"/>
          <w:sz w:val="22"/>
          <w:szCs w:val="22"/>
        </w:rPr>
        <w:t>n</w:t>
      </w:r>
      <w:r w:rsidRPr="00AC0B0B">
        <w:rPr>
          <w:rFonts w:asciiTheme="minorHAnsi" w:eastAsia="Tahoma" w:hAnsiTheme="minorHAnsi" w:cstheme="minorHAnsi"/>
          <w:spacing w:val="-1"/>
          <w:w w:val="94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w w:val="94"/>
          <w:sz w:val="22"/>
          <w:szCs w:val="22"/>
        </w:rPr>
        <w:t xml:space="preserve">l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sz w:val="22"/>
          <w:szCs w:val="22"/>
        </w:rPr>
        <w:t>f</w:t>
      </w:r>
      <w:r w:rsidRPr="00AC0B0B">
        <w:rPr>
          <w:rFonts w:asciiTheme="minorHAnsi" w:eastAsia="Tahoma" w:hAnsiTheme="minorHAnsi" w:cstheme="minorHAnsi"/>
          <w:spacing w:val="-1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w w:val="94"/>
          <w:sz w:val="22"/>
          <w:szCs w:val="22"/>
        </w:rPr>
        <w:t>Fo</w:t>
      </w:r>
      <w:r w:rsidRPr="00AC0B0B">
        <w:rPr>
          <w:rFonts w:asciiTheme="minorHAnsi" w:eastAsia="Tahoma" w:hAnsiTheme="minorHAnsi" w:cstheme="minorHAnsi"/>
          <w:spacing w:val="1"/>
          <w:w w:val="94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spacing w:val="-1"/>
          <w:w w:val="94"/>
          <w:sz w:val="22"/>
          <w:szCs w:val="22"/>
        </w:rPr>
        <w:t>d</w:t>
      </w:r>
      <w:r w:rsidRPr="00AC0B0B">
        <w:rPr>
          <w:rFonts w:asciiTheme="minorHAnsi" w:eastAsia="Tahoma" w:hAnsiTheme="minorHAnsi" w:cstheme="minorHAnsi"/>
          <w:w w:val="94"/>
          <w:sz w:val="22"/>
          <w:szCs w:val="22"/>
        </w:rPr>
        <w:t>,</w:t>
      </w:r>
      <w:r w:rsidRPr="00AC0B0B">
        <w:rPr>
          <w:rFonts w:asciiTheme="minorHAnsi" w:eastAsia="Tahoma" w:hAnsiTheme="minorHAnsi" w:cstheme="minorHAnsi"/>
          <w:spacing w:val="1"/>
          <w:w w:val="94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g</w:t>
      </w:r>
      <w:r w:rsidRPr="00AC0B0B">
        <w:rPr>
          <w:rFonts w:asciiTheme="minorHAnsi" w:eastAsia="Tahoma" w:hAnsiTheme="minorHAnsi" w:cstheme="minorHAnsi"/>
          <w:sz w:val="22"/>
          <w:szCs w:val="22"/>
        </w:rPr>
        <w:t>ricultur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, 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nd</w:t>
      </w:r>
      <w:r w:rsidRPr="00AC0B0B">
        <w:rPr>
          <w:rFonts w:asciiTheme="minorHAnsi" w:eastAsia="Tahoma" w:hAnsiTheme="minorHAnsi" w:cstheme="minorHAnsi"/>
          <w:spacing w:val="-24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w w:val="94"/>
          <w:sz w:val="22"/>
          <w:szCs w:val="22"/>
        </w:rPr>
        <w:t>En</w:t>
      </w:r>
      <w:r w:rsidRPr="00AC0B0B">
        <w:rPr>
          <w:rFonts w:asciiTheme="minorHAnsi" w:eastAsia="Tahoma" w:hAnsiTheme="minorHAnsi" w:cstheme="minorHAnsi"/>
          <w:spacing w:val="-1"/>
          <w:w w:val="94"/>
          <w:sz w:val="22"/>
          <w:szCs w:val="22"/>
        </w:rPr>
        <w:t>v</w:t>
      </w:r>
      <w:r w:rsidRPr="00AC0B0B">
        <w:rPr>
          <w:rFonts w:asciiTheme="minorHAnsi" w:eastAsia="Tahoma" w:hAnsiTheme="minorHAnsi" w:cstheme="minorHAnsi"/>
          <w:spacing w:val="2"/>
          <w:w w:val="94"/>
          <w:sz w:val="22"/>
          <w:szCs w:val="22"/>
        </w:rPr>
        <w:t>i</w:t>
      </w:r>
      <w:r w:rsidRPr="00AC0B0B">
        <w:rPr>
          <w:rFonts w:asciiTheme="minorHAnsi" w:eastAsia="Tahoma" w:hAnsiTheme="minorHAnsi" w:cstheme="minorHAnsi"/>
          <w:w w:val="94"/>
          <w:sz w:val="22"/>
          <w:szCs w:val="22"/>
        </w:rPr>
        <w:t>ronm</w:t>
      </w:r>
      <w:r w:rsidRPr="00AC0B0B">
        <w:rPr>
          <w:rFonts w:asciiTheme="minorHAnsi" w:eastAsia="Tahoma" w:hAnsiTheme="minorHAnsi" w:cstheme="minorHAnsi"/>
          <w:spacing w:val="-1"/>
          <w:w w:val="94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w w:val="94"/>
          <w:sz w:val="22"/>
          <w:szCs w:val="22"/>
        </w:rPr>
        <w:t xml:space="preserve">nt </w:t>
      </w:r>
      <w:r w:rsidRPr="00AC0B0B">
        <w:rPr>
          <w:rFonts w:asciiTheme="minorHAnsi" w:eastAsia="Tahoma" w:hAnsiTheme="minorHAnsi" w:cstheme="minorHAnsi"/>
          <w:sz w:val="22"/>
          <w:szCs w:val="22"/>
        </w:rPr>
        <w:t>12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(</w:t>
      </w:r>
      <w:r w:rsidRPr="00AC0B0B">
        <w:rPr>
          <w:rFonts w:asciiTheme="minorHAnsi" w:eastAsia="Tahoma" w:hAnsiTheme="minorHAnsi" w:cstheme="minorHAnsi"/>
          <w:sz w:val="22"/>
          <w:szCs w:val="22"/>
        </w:rPr>
        <w:t>2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)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, 2014.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(</w:t>
      </w:r>
      <w:r w:rsidRPr="00AC0B0B">
        <w:rPr>
          <w:rFonts w:asciiTheme="minorHAnsi" w:eastAsia="Tahoma" w:hAnsiTheme="minorHAnsi" w:cstheme="minorHAnsi"/>
          <w:sz w:val="22"/>
          <w:szCs w:val="22"/>
        </w:rPr>
        <w:t>IF=</w:t>
      </w:r>
      <w:r w:rsidRPr="00AC0B0B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0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.</w:t>
      </w:r>
      <w:r w:rsidRPr="00AC0B0B">
        <w:rPr>
          <w:rFonts w:asciiTheme="minorHAnsi" w:eastAsia="Tahoma" w:hAnsiTheme="minorHAnsi" w:cstheme="minorHAnsi"/>
          <w:sz w:val="22"/>
          <w:szCs w:val="22"/>
        </w:rPr>
        <w:t>43</w:t>
      </w:r>
      <w:r w:rsidRPr="00AC0B0B">
        <w:rPr>
          <w:rFonts w:asciiTheme="minorHAnsi" w:eastAsia="Tahoma" w:hAnsiTheme="minorHAnsi" w:cstheme="minorHAnsi"/>
          <w:spacing w:val="-2"/>
          <w:sz w:val="22"/>
          <w:szCs w:val="22"/>
        </w:rPr>
        <w:t>5</w:t>
      </w:r>
      <w:r w:rsidRPr="00AC0B0B">
        <w:rPr>
          <w:rFonts w:asciiTheme="minorHAnsi" w:eastAsia="Tahoma" w:hAnsiTheme="minorHAnsi" w:cstheme="minorHAnsi"/>
          <w:sz w:val="22"/>
          <w:szCs w:val="22"/>
        </w:rPr>
        <w:t>)</w:t>
      </w:r>
    </w:p>
    <w:p w14:paraId="28C6751D" w14:textId="77777777" w:rsidR="00187A89" w:rsidRPr="00AC0B0B" w:rsidRDefault="008B2D41">
      <w:pPr>
        <w:tabs>
          <w:tab w:val="left" w:pos="460"/>
        </w:tabs>
        <w:spacing w:before="76" w:line="200" w:lineRule="exact"/>
        <w:ind w:left="468" w:right="225" w:hanging="360"/>
        <w:rPr>
          <w:rFonts w:asciiTheme="minorHAnsi" w:eastAsia="Tahoma" w:hAnsiTheme="minorHAnsi" w:cstheme="minorHAnsi"/>
          <w:sz w:val="22"/>
          <w:szCs w:val="22"/>
        </w:rPr>
      </w:pPr>
      <w:r w:rsidRPr="00AC0B0B">
        <w:rPr>
          <w:rFonts w:asciiTheme="minorHAnsi" w:eastAsia="Tahoma" w:hAnsiTheme="minorHAnsi" w:cstheme="minorHAnsi"/>
          <w:sz w:val="22"/>
          <w:szCs w:val="22"/>
        </w:rPr>
        <w:t>6.</w:t>
      </w:r>
      <w:r w:rsidRPr="00AC0B0B">
        <w:rPr>
          <w:rFonts w:asciiTheme="minorHAnsi" w:eastAsia="Tahoma" w:hAnsiTheme="minorHAnsi" w:cstheme="minorHAnsi"/>
          <w:sz w:val="22"/>
          <w:szCs w:val="22"/>
        </w:rPr>
        <w:tab/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. E. 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P</w:t>
      </w:r>
      <w:r w:rsidRPr="00AC0B0B">
        <w:rPr>
          <w:rFonts w:asciiTheme="minorHAnsi" w:eastAsia="Tahoma" w:hAnsiTheme="minorHAnsi" w:cstheme="minorHAnsi"/>
          <w:sz w:val="22"/>
          <w:szCs w:val="22"/>
        </w:rPr>
        <w:t>utri, A. Y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h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y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, N.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M. A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m,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b/>
          <w:spacing w:val="1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b/>
          <w:sz w:val="22"/>
          <w:szCs w:val="22"/>
        </w:rPr>
        <w:t>.</w:t>
      </w:r>
      <w:r w:rsidRPr="00AC0B0B">
        <w:rPr>
          <w:rFonts w:asciiTheme="minorHAnsi" w:eastAsia="Tahoma" w:hAnsiTheme="minorHAnsi" w:cstheme="minorHAnsi"/>
          <w:b/>
          <w:spacing w:val="-1"/>
          <w:sz w:val="22"/>
          <w:szCs w:val="22"/>
        </w:rPr>
        <w:t xml:space="preserve"> Ab</w:t>
      </w:r>
      <w:r w:rsidRPr="00AC0B0B">
        <w:rPr>
          <w:rFonts w:asciiTheme="minorHAnsi" w:eastAsia="Tahoma" w:hAnsiTheme="minorHAnsi" w:cstheme="minorHAnsi"/>
          <w:b/>
          <w:sz w:val="22"/>
          <w:szCs w:val="22"/>
        </w:rPr>
        <w:t>d</w:t>
      </w:r>
      <w:r w:rsidRPr="00AC0B0B">
        <w:rPr>
          <w:rFonts w:asciiTheme="minorHAnsi" w:eastAsia="Tahoma" w:hAnsiTheme="minorHAnsi" w:cstheme="minorHAnsi"/>
          <w:b/>
          <w:spacing w:val="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b/>
          <w:spacing w:val="-1"/>
          <w:sz w:val="22"/>
          <w:szCs w:val="22"/>
        </w:rPr>
        <w:t>Az</w:t>
      </w:r>
      <w:r w:rsidRPr="00AC0B0B">
        <w:rPr>
          <w:rFonts w:asciiTheme="minorHAnsi" w:eastAsia="Tahoma" w:hAnsiTheme="minorHAnsi" w:cstheme="minorHAnsi"/>
          <w:b/>
          <w:spacing w:val="1"/>
          <w:sz w:val="22"/>
          <w:szCs w:val="22"/>
        </w:rPr>
        <w:t>i</w:t>
      </w:r>
      <w:r w:rsidRPr="00AC0B0B">
        <w:rPr>
          <w:rFonts w:asciiTheme="minorHAnsi" w:eastAsia="Tahoma" w:hAnsiTheme="minorHAnsi" w:cstheme="minorHAnsi"/>
          <w:b/>
          <w:sz w:val="22"/>
          <w:szCs w:val="22"/>
        </w:rPr>
        <w:t>z</w:t>
      </w:r>
      <w:r w:rsidRPr="00AC0B0B">
        <w:rPr>
          <w:rFonts w:asciiTheme="minorHAnsi" w:eastAsia="Tahoma" w:hAnsiTheme="minorHAnsi" w:cstheme="minorHAnsi"/>
          <w:b/>
          <w:spacing w:val="4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nd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T. A. I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spacing w:val="3"/>
          <w:sz w:val="22"/>
          <w:szCs w:val="22"/>
        </w:rPr>
        <w:t>h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sz w:val="22"/>
          <w:szCs w:val="22"/>
        </w:rPr>
        <w:t>l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.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C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l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b</w:t>
      </w:r>
      <w:r w:rsidRPr="00AC0B0B">
        <w:rPr>
          <w:rFonts w:asciiTheme="minorHAnsi" w:eastAsia="Tahoma" w:hAnsiTheme="minorHAnsi" w:cstheme="minorHAnsi"/>
          <w:sz w:val="22"/>
          <w:szCs w:val="22"/>
        </w:rPr>
        <w:t>r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tion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nd</w:t>
      </w:r>
      <w:r w:rsidRPr="00AC0B0B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cc</w:t>
      </w:r>
      <w:r w:rsidRPr="00AC0B0B">
        <w:rPr>
          <w:rFonts w:asciiTheme="minorHAnsi" w:eastAsia="Tahoma" w:hAnsiTheme="minorHAnsi" w:cstheme="minorHAnsi"/>
          <w:sz w:val="22"/>
          <w:szCs w:val="22"/>
        </w:rPr>
        <w:t>ur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AC0B0B">
        <w:rPr>
          <w:rFonts w:asciiTheme="minorHAnsi" w:eastAsia="Tahoma" w:hAnsiTheme="minorHAnsi" w:cstheme="minorHAnsi"/>
          <w:sz w:val="22"/>
          <w:szCs w:val="22"/>
        </w:rPr>
        <w:t>y D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z w:val="22"/>
          <w:szCs w:val="22"/>
        </w:rPr>
        <w:t>t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z w:val="22"/>
          <w:szCs w:val="22"/>
        </w:rPr>
        <w:t>rmin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t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ion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sz w:val="22"/>
          <w:szCs w:val="22"/>
        </w:rPr>
        <w:t>f a</w:t>
      </w:r>
      <w:r w:rsidRPr="00AC0B0B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Mi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AC0B0B">
        <w:rPr>
          <w:rFonts w:asciiTheme="minorHAnsi" w:eastAsia="Tahoma" w:hAnsiTheme="minorHAnsi" w:cstheme="minorHAnsi"/>
          <w:sz w:val="22"/>
          <w:szCs w:val="22"/>
        </w:rPr>
        <w:t>ro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av</w:t>
      </w:r>
      <w:r w:rsidRPr="00AC0B0B">
        <w:rPr>
          <w:rFonts w:asciiTheme="minorHAnsi" w:eastAsia="Tahoma" w:hAnsiTheme="minorHAnsi" w:cstheme="minorHAnsi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3"/>
          <w:sz w:val="22"/>
          <w:szCs w:val="22"/>
        </w:rPr>
        <w:t>T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y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AC0B0B">
        <w:rPr>
          <w:rFonts w:asciiTheme="minorHAnsi" w:eastAsia="Tahoma" w:hAnsiTheme="minorHAnsi" w:cstheme="minorHAnsi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sz w:val="22"/>
          <w:szCs w:val="22"/>
        </w:rPr>
        <w:t>r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f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sz w:val="22"/>
          <w:szCs w:val="22"/>
        </w:rPr>
        <w:t>r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M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eas</w:t>
      </w:r>
      <w:r w:rsidRPr="00AC0B0B">
        <w:rPr>
          <w:rFonts w:asciiTheme="minorHAnsi" w:eastAsia="Tahoma" w:hAnsiTheme="minorHAnsi" w:cstheme="minorHAnsi"/>
          <w:sz w:val="22"/>
          <w:szCs w:val="22"/>
        </w:rPr>
        <w:t>uring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Gr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in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F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l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ow</w:t>
      </w:r>
      <w:r w:rsidRPr="00AC0B0B">
        <w:rPr>
          <w:rFonts w:asciiTheme="minorHAnsi" w:eastAsia="Tahoma" w:hAnsiTheme="minorHAnsi" w:cstheme="minorHAnsi"/>
          <w:sz w:val="22"/>
          <w:szCs w:val="22"/>
        </w:rPr>
        <w:t>.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-1"/>
          <w:w w:val="94"/>
          <w:sz w:val="22"/>
          <w:szCs w:val="22"/>
        </w:rPr>
        <w:t>J</w:t>
      </w:r>
      <w:r w:rsidRPr="00AC0B0B">
        <w:rPr>
          <w:rFonts w:asciiTheme="minorHAnsi" w:eastAsia="Tahoma" w:hAnsiTheme="minorHAnsi" w:cstheme="minorHAnsi"/>
          <w:spacing w:val="1"/>
          <w:w w:val="94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w w:val="94"/>
          <w:sz w:val="22"/>
          <w:szCs w:val="22"/>
        </w:rPr>
        <w:t>ur</w:t>
      </w:r>
      <w:r w:rsidRPr="00AC0B0B">
        <w:rPr>
          <w:rFonts w:asciiTheme="minorHAnsi" w:eastAsia="Tahoma" w:hAnsiTheme="minorHAnsi" w:cstheme="minorHAnsi"/>
          <w:spacing w:val="1"/>
          <w:w w:val="94"/>
          <w:sz w:val="22"/>
          <w:szCs w:val="22"/>
        </w:rPr>
        <w:t>n</w:t>
      </w:r>
      <w:r w:rsidRPr="00AC0B0B">
        <w:rPr>
          <w:rFonts w:asciiTheme="minorHAnsi" w:eastAsia="Tahoma" w:hAnsiTheme="minorHAnsi" w:cstheme="minorHAnsi"/>
          <w:spacing w:val="-1"/>
          <w:w w:val="94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w w:val="94"/>
          <w:sz w:val="22"/>
          <w:szCs w:val="22"/>
        </w:rPr>
        <w:t>l</w:t>
      </w:r>
      <w:r w:rsidRPr="00AC0B0B">
        <w:rPr>
          <w:rFonts w:asciiTheme="minorHAnsi" w:eastAsia="Tahoma" w:hAnsiTheme="minorHAnsi" w:cstheme="minorHAnsi"/>
          <w:spacing w:val="2"/>
          <w:w w:val="94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sz w:val="22"/>
          <w:szCs w:val="22"/>
        </w:rPr>
        <w:t>f</w:t>
      </w:r>
      <w:r w:rsidRPr="00AC0B0B">
        <w:rPr>
          <w:rFonts w:asciiTheme="minorHAnsi" w:eastAsia="Tahoma" w:hAnsiTheme="minorHAnsi" w:cstheme="minorHAnsi"/>
          <w:spacing w:val="-14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w w:val="94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pacing w:val="-1"/>
          <w:w w:val="94"/>
          <w:sz w:val="22"/>
          <w:szCs w:val="22"/>
        </w:rPr>
        <w:t>dva</w:t>
      </w:r>
      <w:r w:rsidRPr="00AC0B0B">
        <w:rPr>
          <w:rFonts w:asciiTheme="minorHAnsi" w:eastAsia="Tahoma" w:hAnsiTheme="minorHAnsi" w:cstheme="minorHAnsi"/>
          <w:w w:val="94"/>
          <w:sz w:val="22"/>
          <w:szCs w:val="22"/>
        </w:rPr>
        <w:t>n</w:t>
      </w:r>
      <w:r w:rsidRPr="00AC0B0B">
        <w:rPr>
          <w:rFonts w:asciiTheme="minorHAnsi" w:eastAsia="Tahoma" w:hAnsiTheme="minorHAnsi" w:cstheme="minorHAnsi"/>
          <w:spacing w:val="1"/>
          <w:w w:val="94"/>
          <w:sz w:val="22"/>
          <w:szCs w:val="22"/>
        </w:rPr>
        <w:t>ce</w:t>
      </w:r>
      <w:r w:rsidRPr="00AC0B0B">
        <w:rPr>
          <w:rFonts w:asciiTheme="minorHAnsi" w:eastAsia="Tahoma" w:hAnsiTheme="minorHAnsi" w:cstheme="minorHAnsi"/>
          <w:w w:val="94"/>
          <w:sz w:val="22"/>
          <w:szCs w:val="22"/>
        </w:rPr>
        <w:t>d</w:t>
      </w:r>
      <w:r w:rsidRPr="00AC0B0B">
        <w:rPr>
          <w:rFonts w:asciiTheme="minorHAnsi" w:eastAsia="Tahoma" w:hAnsiTheme="minorHAnsi" w:cstheme="minorHAnsi"/>
          <w:spacing w:val="-1"/>
          <w:w w:val="94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w w:val="94"/>
          <w:sz w:val="22"/>
          <w:szCs w:val="22"/>
        </w:rPr>
        <w:t>Ma</w:t>
      </w:r>
      <w:r w:rsidRPr="00AC0B0B">
        <w:rPr>
          <w:rFonts w:asciiTheme="minorHAnsi" w:eastAsia="Tahoma" w:hAnsiTheme="minorHAnsi" w:cstheme="minorHAnsi"/>
          <w:spacing w:val="2"/>
          <w:w w:val="94"/>
          <w:sz w:val="22"/>
          <w:szCs w:val="22"/>
        </w:rPr>
        <w:t>t</w:t>
      </w:r>
      <w:r w:rsidRPr="00AC0B0B">
        <w:rPr>
          <w:rFonts w:asciiTheme="minorHAnsi" w:eastAsia="Tahoma" w:hAnsiTheme="minorHAnsi" w:cstheme="minorHAnsi"/>
          <w:spacing w:val="-1"/>
          <w:w w:val="94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w w:val="94"/>
          <w:sz w:val="22"/>
          <w:szCs w:val="22"/>
        </w:rPr>
        <w:t>ri</w:t>
      </w:r>
      <w:r w:rsidRPr="00AC0B0B">
        <w:rPr>
          <w:rFonts w:asciiTheme="minorHAnsi" w:eastAsia="Tahoma" w:hAnsiTheme="minorHAnsi" w:cstheme="minorHAnsi"/>
          <w:spacing w:val="-1"/>
          <w:w w:val="94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pacing w:val="2"/>
          <w:w w:val="94"/>
          <w:sz w:val="22"/>
          <w:szCs w:val="22"/>
        </w:rPr>
        <w:t>l</w:t>
      </w:r>
      <w:r w:rsidRPr="00AC0B0B">
        <w:rPr>
          <w:rFonts w:asciiTheme="minorHAnsi" w:eastAsia="Tahoma" w:hAnsiTheme="minorHAnsi" w:cstheme="minorHAnsi"/>
          <w:w w:val="94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spacing w:val="-1"/>
          <w:w w:val="94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1"/>
          <w:w w:val="94"/>
          <w:sz w:val="22"/>
          <w:szCs w:val="22"/>
        </w:rPr>
        <w:t>Re</w:t>
      </w:r>
      <w:r w:rsidRPr="00AC0B0B">
        <w:rPr>
          <w:rFonts w:asciiTheme="minorHAnsi" w:eastAsia="Tahoma" w:hAnsiTheme="minorHAnsi" w:cstheme="minorHAnsi"/>
          <w:spacing w:val="-1"/>
          <w:w w:val="94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spacing w:val="1"/>
          <w:w w:val="94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pacing w:val="-1"/>
          <w:w w:val="94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w w:val="94"/>
          <w:sz w:val="22"/>
          <w:szCs w:val="22"/>
        </w:rPr>
        <w:t>r</w:t>
      </w:r>
      <w:r w:rsidRPr="00AC0B0B">
        <w:rPr>
          <w:rFonts w:asciiTheme="minorHAnsi" w:eastAsia="Tahoma" w:hAnsiTheme="minorHAnsi" w:cstheme="minorHAnsi"/>
          <w:spacing w:val="1"/>
          <w:w w:val="94"/>
          <w:sz w:val="22"/>
          <w:szCs w:val="22"/>
        </w:rPr>
        <w:t>c</w:t>
      </w:r>
      <w:r w:rsidRPr="00AC0B0B">
        <w:rPr>
          <w:rFonts w:asciiTheme="minorHAnsi" w:eastAsia="Tahoma" w:hAnsiTheme="minorHAnsi" w:cstheme="minorHAnsi"/>
          <w:spacing w:val="3"/>
          <w:w w:val="94"/>
          <w:sz w:val="22"/>
          <w:szCs w:val="22"/>
        </w:rPr>
        <w:t>h</w:t>
      </w:r>
      <w:r w:rsidRPr="00AC0B0B">
        <w:rPr>
          <w:rFonts w:asciiTheme="minorHAnsi" w:eastAsia="Tahoma" w:hAnsiTheme="minorHAnsi" w:cstheme="minorHAnsi"/>
          <w:w w:val="94"/>
          <w:sz w:val="22"/>
          <w:szCs w:val="22"/>
        </w:rPr>
        <w:t>,</w:t>
      </w:r>
      <w:r w:rsidRPr="00AC0B0B">
        <w:rPr>
          <w:rFonts w:asciiTheme="minorHAnsi" w:eastAsia="Tahoma" w:hAnsiTheme="minorHAnsi" w:cstheme="minorHAnsi"/>
          <w:spacing w:val="7"/>
          <w:w w:val="94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931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-</w:t>
      </w:r>
      <w:r w:rsidRPr="00AC0B0B">
        <w:rPr>
          <w:rFonts w:asciiTheme="minorHAnsi" w:eastAsia="Tahoma" w:hAnsiTheme="minorHAnsi" w:cstheme="minorHAnsi"/>
          <w:sz w:val="22"/>
          <w:szCs w:val="22"/>
        </w:rPr>
        <w:t>932:</w:t>
      </w:r>
    </w:p>
    <w:p w14:paraId="6087A5A9" w14:textId="77777777" w:rsidR="00187A89" w:rsidRPr="00AC0B0B" w:rsidRDefault="008B2D41">
      <w:pPr>
        <w:spacing w:line="200" w:lineRule="exact"/>
        <w:ind w:left="468"/>
        <w:rPr>
          <w:rFonts w:asciiTheme="minorHAnsi" w:eastAsia="Tahoma" w:hAnsiTheme="minorHAnsi" w:cstheme="minorHAnsi"/>
          <w:sz w:val="22"/>
          <w:szCs w:val="22"/>
        </w:rPr>
      </w:pPr>
      <w:r w:rsidRPr="00AC0B0B">
        <w:rPr>
          <w:rFonts w:asciiTheme="minorHAnsi" w:eastAsia="Tahoma" w:hAnsiTheme="minorHAnsi" w:cstheme="minorHAnsi"/>
          <w:sz w:val="22"/>
          <w:szCs w:val="22"/>
        </w:rPr>
        <w:t>1592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-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1596, 2014.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(</w:t>
      </w:r>
      <w:r w:rsidRPr="00AC0B0B">
        <w:rPr>
          <w:rFonts w:asciiTheme="minorHAnsi" w:eastAsia="Tahoma" w:hAnsiTheme="minorHAnsi" w:cstheme="minorHAnsi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co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p</w:t>
      </w:r>
      <w:r w:rsidRPr="00AC0B0B">
        <w:rPr>
          <w:rFonts w:asciiTheme="minorHAnsi" w:eastAsia="Tahoma" w:hAnsiTheme="minorHAnsi" w:cstheme="minorHAnsi"/>
          <w:sz w:val="22"/>
          <w:szCs w:val="22"/>
        </w:rPr>
        <w:t>u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)</w:t>
      </w:r>
      <w:r w:rsidRPr="00AC0B0B">
        <w:rPr>
          <w:rFonts w:asciiTheme="minorHAnsi" w:eastAsia="Tahoma" w:hAnsiTheme="minorHAnsi" w:cstheme="minorHAnsi"/>
          <w:sz w:val="22"/>
          <w:szCs w:val="22"/>
        </w:rPr>
        <w:t>.</w:t>
      </w:r>
    </w:p>
    <w:p w14:paraId="4EEB3336" w14:textId="77777777" w:rsidR="00187A89" w:rsidRPr="00AC0B0B" w:rsidRDefault="00187A89">
      <w:pPr>
        <w:spacing w:before="17" w:line="200" w:lineRule="exact"/>
        <w:rPr>
          <w:rFonts w:asciiTheme="minorHAnsi" w:hAnsiTheme="minorHAnsi" w:cstheme="minorHAnsi"/>
          <w:sz w:val="22"/>
          <w:szCs w:val="22"/>
        </w:rPr>
      </w:pPr>
    </w:p>
    <w:p w14:paraId="30189142" w14:textId="77777777" w:rsidR="00187A89" w:rsidRPr="00AC0B0B" w:rsidRDefault="008B2D41">
      <w:pPr>
        <w:ind w:left="108"/>
        <w:rPr>
          <w:rFonts w:asciiTheme="minorHAnsi" w:eastAsia="Tahoma" w:hAnsiTheme="minorHAnsi" w:cstheme="minorHAnsi"/>
          <w:sz w:val="22"/>
          <w:szCs w:val="22"/>
        </w:rPr>
      </w:pP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7.  </w:t>
      </w:r>
      <w:r w:rsidRPr="00AC0B0B">
        <w:rPr>
          <w:rFonts w:asciiTheme="minorHAnsi" w:eastAsia="Tahoma" w:hAnsiTheme="minorHAnsi" w:cstheme="minorHAnsi"/>
          <w:spacing w:val="38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A. Y.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Kh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l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d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, </w:t>
      </w:r>
      <w:r w:rsidRPr="00AC0B0B">
        <w:rPr>
          <w:rFonts w:asciiTheme="minorHAnsi" w:eastAsia="Tahoma" w:hAnsiTheme="minorHAnsi" w:cstheme="minorHAnsi"/>
          <w:b/>
          <w:spacing w:val="1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b/>
          <w:sz w:val="22"/>
          <w:szCs w:val="22"/>
        </w:rPr>
        <w:t>.</w:t>
      </w:r>
      <w:r w:rsidRPr="00AC0B0B">
        <w:rPr>
          <w:rFonts w:asciiTheme="minorHAnsi" w:eastAsia="Tahoma" w:hAnsiTheme="minorHAnsi" w:cstheme="minorHAnsi"/>
          <w:b/>
          <w:spacing w:val="-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b/>
          <w:spacing w:val="2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b/>
          <w:spacing w:val="-1"/>
          <w:sz w:val="22"/>
          <w:szCs w:val="22"/>
        </w:rPr>
        <w:t>b</w:t>
      </w:r>
      <w:r w:rsidRPr="00AC0B0B">
        <w:rPr>
          <w:rFonts w:asciiTheme="minorHAnsi" w:eastAsia="Tahoma" w:hAnsiTheme="minorHAnsi" w:cstheme="minorHAnsi"/>
          <w:b/>
          <w:sz w:val="22"/>
          <w:szCs w:val="22"/>
        </w:rPr>
        <w:t xml:space="preserve">d </w:t>
      </w:r>
      <w:r w:rsidRPr="00AC0B0B">
        <w:rPr>
          <w:rFonts w:asciiTheme="minorHAnsi" w:eastAsia="Tahoma" w:hAnsiTheme="minorHAnsi" w:cstheme="minorHAnsi"/>
          <w:b/>
          <w:spacing w:val="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b/>
          <w:spacing w:val="-1"/>
          <w:sz w:val="22"/>
          <w:szCs w:val="22"/>
        </w:rPr>
        <w:t>z</w:t>
      </w:r>
      <w:r w:rsidRPr="00AC0B0B">
        <w:rPr>
          <w:rFonts w:asciiTheme="minorHAnsi" w:eastAsia="Tahoma" w:hAnsiTheme="minorHAnsi" w:cstheme="minorHAnsi"/>
          <w:b/>
          <w:spacing w:val="1"/>
          <w:sz w:val="22"/>
          <w:szCs w:val="22"/>
        </w:rPr>
        <w:t>i</w:t>
      </w:r>
      <w:r w:rsidRPr="00AC0B0B">
        <w:rPr>
          <w:rFonts w:asciiTheme="minorHAnsi" w:eastAsia="Tahoma" w:hAnsiTheme="minorHAnsi" w:cstheme="minorHAnsi"/>
          <w:b/>
          <w:sz w:val="22"/>
          <w:szCs w:val="22"/>
        </w:rPr>
        <w:t>z</w:t>
      </w:r>
      <w:r w:rsidRPr="00AC0B0B">
        <w:rPr>
          <w:rFonts w:asciiTheme="minorHAnsi" w:eastAsia="Tahoma" w:hAnsiTheme="minorHAnsi" w:cstheme="minorHAnsi"/>
          <w:sz w:val="22"/>
          <w:szCs w:val="22"/>
        </w:rPr>
        <w:t>, F.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Z.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Ro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k</w:t>
      </w:r>
      <w:r w:rsidRPr="00AC0B0B">
        <w:rPr>
          <w:rFonts w:asciiTheme="minorHAnsi" w:eastAsia="Tahoma" w:hAnsiTheme="minorHAnsi" w:cstheme="minorHAnsi"/>
          <w:sz w:val="22"/>
          <w:szCs w:val="22"/>
        </w:rPr>
        <w:t>hani. D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eve</w:t>
      </w:r>
      <w:r w:rsidRPr="00AC0B0B">
        <w:rPr>
          <w:rFonts w:asciiTheme="minorHAnsi" w:eastAsia="Tahoma" w:hAnsiTheme="minorHAnsi" w:cstheme="minorHAnsi"/>
          <w:sz w:val="22"/>
          <w:szCs w:val="22"/>
        </w:rPr>
        <w:t>l</w:t>
      </w:r>
      <w:r w:rsidRPr="00AC0B0B">
        <w:rPr>
          <w:rFonts w:asciiTheme="minorHAnsi" w:eastAsia="Tahoma" w:hAnsiTheme="minorHAnsi" w:cstheme="minorHAnsi"/>
          <w:spacing w:val="3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p</w:t>
      </w:r>
      <w:r w:rsidRPr="00AC0B0B">
        <w:rPr>
          <w:rFonts w:asciiTheme="minorHAnsi" w:eastAsia="Tahoma" w:hAnsiTheme="minorHAnsi" w:cstheme="minorHAnsi"/>
          <w:sz w:val="22"/>
          <w:szCs w:val="22"/>
        </w:rPr>
        <w:t>m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z w:val="22"/>
          <w:szCs w:val="22"/>
        </w:rPr>
        <w:t>nt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nd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va</w:t>
      </w:r>
      <w:r w:rsidRPr="00AC0B0B">
        <w:rPr>
          <w:rFonts w:asciiTheme="minorHAnsi" w:eastAsia="Tahoma" w:hAnsiTheme="minorHAnsi" w:cstheme="minorHAnsi"/>
          <w:sz w:val="22"/>
          <w:szCs w:val="22"/>
        </w:rPr>
        <w:t>lu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tion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sz w:val="22"/>
          <w:szCs w:val="22"/>
        </w:rPr>
        <w:t>f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n Im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n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AC0B0B">
        <w:rPr>
          <w:rFonts w:asciiTheme="minorHAnsi" w:eastAsia="Tahoma" w:hAnsiTheme="minorHAnsi" w:cstheme="minorHAnsi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3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p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AC0B0B">
        <w:rPr>
          <w:rFonts w:asciiTheme="minorHAnsi" w:eastAsia="Tahoma" w:hAnsiTheme="minorHAnsi" w:cstheme="minorHAnsi"/>
          <w:sz w:val="22"/>
          <w:szCs w:val="22"/>
        </w:rPr>
        <w:t>tro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co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p</w:t>
      </w:r>
      <w:r w:rsidRPr="00AC0B0B">
        <w:rPr>
          <w:rFonts w:asciiTheme="minorHAnsi" w:eastAsia="Tahoma" w:hAnsiTheme="minorHAnsi" w:cstheme="minorHAnsi"/>
          <w:sz w:val="22"/>
          <w:szCs w:val="22"/>
        </w:rPr>
        <w:t>y</w:t>
      </w:r>
    </w:p>
    <w:p w14:paraId="3989675F" w14:textId="77777777" w:rsidR="00187A89" w:rsidRPr="00AC0B0B" w:rsidRDefault="008B2D41">
      <w:pPr>
        <w:spacing w:line="220" w:lineRule="exact"/>
        <w:ind w:left="468"/>
        <w:rPr>
          <w:rFonts w:asciiTheme="minorHAnsi" w:eastAsia="Tahoma" w:hAnsiTheme="minorHAnsi" w:cstheme="minorHAnsi"/>
          <w:sz w:val="22"/>
          <w:szCs w:val="22"/>
        </w:rPr>
      </w:pPr>
      <w:r w:rsidRPr="00AC0B0B">
        <w:rPr>
          <w:rFonts w:asciiTheme="minorHAnsi" w:eastAsia="Tahoma" w:hAnsiTheme="minorHAnsi" w:cstheme="minorHAnsi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z w:val="22"/>
          <w:szCs w:val="22"/>
        </w:rPr>
        <w:t>n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sz w:val="22"/>
          <w:szCs w:val="22"/>
        </w:rPr>
        <w:t>r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to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sz w:val="22"/>
          <w:szCs w:val="22"/>
        </w:rPr>
        <w:t>s Co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k</w:t>
      </w:r>
      <w:r w:rsidRPr="00AC0B0B">
        <w:rPr>
          <w:rFonts w:asciiTheme="minorHAnsi" w:eastAsia="Tahoma" w:hAnsiTheme="minorHAnsi" w:cstheme="minorHAnsi"/>
          <w:sz w:val="22"/>
          <w:szCs w:val="22"/>
        </w:rPr>
        <w:t>ing O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i</w:t>
      </w:r>
      <w:r w:rsidRPr="00AC0B0B">
        <w:rPr>
          <w:rFonts w:asciiTheme="minorHAnsi" w:eastAsia="Tahoma" w:hAnsiTheme="minorHAnsi" w:cstheme="minorHAnsi"/>
          <w:sz w:val="22"/>
          <w:szCs w:val="22"/>
        </w:rPr>
        <w:t>l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Qu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l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i</w:t>
      </w:r>
      <w:r w:rsidRPr="00AC0B0B">
        <w:rPr>
          <w:rFonts w:asciiTheme="minorHAnsi" w:eastAsia="Tahoma" w:hAnsiTheme="minorHAnsi" w:cstheme="minorHAnsi"/>
          <w:sz w:val="22"/>
          <w:szCs w:val="22"/>
        </w:rPr>
        <w:t>t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y</w:t>
      </w:r>
      <w:r w:rsidRPr="00AC0B0B">
        <w:rPr>
          <w:rFonts w:asciiTheme="minorHAnsi" w:eastAsia="Tahoma" w:hAnsiTheme="minorHAnsi" w:cstheme="minorHAnsi"/>
          <w:sz w:val="22"/>
          <w:szCs w:val="22"/>
        </w:rPr>
        <w:t>.</w:t>
      </w:r>
      <w:r w:rsidRPr="00AC0B0B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w w:val="94"/>
          <w:sz w:val="22"/>
          <w:szCs w:val="22"/>
        </w:rPr>
        <w:t>In</w:t>
      </w:r>
      <w:r w:rsidRPr="00AC0B0B">
        <w:rPr>
          <w:rFonts w:asciiTheme="minorHAnsi" w:eastAsia="Tahoma" w:hAnsiTheme="minorHAnsi" w:cstheme="minorHAnsi"/>
          <w:spacing w:val="2"/>
          <w:w w:val="94"/>
          <w:sz w:val="22"/>
          <w:szCs w:val="22"/>
        </w:rPr>
        <w:t>t</w:t>
      </w:r>
      <w:r w:rsidRPr="00AC0B0B">
        <w:rPr>
          <w:rFonts w:asciiTheme="minorHAnsi" w:eastAsia="Tahoma" w:hAnsiTheme="minorHAnsi" w:cstheme="minorHAnsi"/>
          <w:spacing w:val="-1"/>
          <w:w w:val="94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w w:val="94"/>
          <w:sz w:val="22"/>
          <w:szCs w:val="22"/>
        </w:rPr>
        <w:t>rn</w:t>
      </w:r>
      <w:r w:rsidRPr="00AC0B0B">
        <w:rPr>
          <w:rFonts w:asciiTheme="minorHAnsi" w:eastAsia="Tahoma" w:hAnsiTheme="minorHAnsi" w:cstheme="minorHAnsi"/>
          <w:spacing w:val="-1"/>
          <w:w w:val="94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w w:val="94"/>
          <w:sz w:val="22"/>
          <w:szCs w:val="22"/>
        </w:rPr>
        <w:t>tional</w:t>
      </w:r>
      <w:r w:rsidRPr="00AC0B0B">
        <w:rPr>
          <w:rFonts w:asciiTheme="minorHAnsi" w:eastAsia="Tahoma" w:hAnsiTheme="minorHAnsi" w:cstheme="minorHAnsi"/>
          <w:spacing w:val="1"/>
          <w:w w:val="94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-1"/>
          <w:w w:val="94"/>
          <w:sz w:val="22"/>
          <w:szCs w:val="22"/>
        </w:rPr>
        <w:t>J</w:t>
      </w:r>
      <w:r w:rsidRPr="00AC0B0B">
        <w:rPr>
          <w:rFonts w:asciiTheme="minorHAnsi" w:eastAsia="Tahoma" w:hAnsiTheme="minorHAnsi" w:cstheme="minorHAnsi"/>
          <w:spacing w:val="1"/>
          <w:w w:val="94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w w:val="94"/>
          <w:sz w:val="22"/>
          <w:szCs w:val="22"/>
        </w:rPr>
        <w:t>ur</w:t>
      </w:r>
      <w:r w:rsidRPr="00AC0B0B">
        <w:rPr>
          <w:rFonts w:asciiTheme="minorHAnsi" w:eastAsia="Tahoma" w:hAnsiTheme="minorHAnsi" w:cstheme="minorHAnsi"/>
          <w:spacing w:val="1"/>
          <w:w w:val="94"/>
          <w:sz w:val="22"/>
          <w:szCs w:val="22"/>
        </w:rPr>
        <w:t>n</w:t>
      </w:r>
      <w:r w:rsidRPr="00AC0B0B">
        <w:rPr>
          <w:rFonts w:asciiTheme="minorHAnsi" w:eastAsia="Tahoma" w:hAnsiTheme="minorHAnsi" w:cstheme="minorHAnsi"/>
          <w:spacing w:val="-1"/>
          <w:w w:val="94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w w:val="94"/>
          <w:sz w:val="22"/>
          <w:szCs w:val="22"/>
        </w:rPr>
        <w:t>l</w:t>
      </w:r>
      <w:r w:rsidRPr="00AC0B0B">
        <w:rPr>
          <w:rFonts w:asciiTheme="minorHAnsi" w:eastAsia="Tahoma" w:hAnsiTheme="minorHAnsi" w:cstheme="minorHAnsi"/>
          <w:spacing w:val="2"/>
          <w:w w:val="94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sz w:val="22"/>
          <w:szCs w:val="22"/>
        </w:rPr>
        <w:t>f</w:t>
      </w:r>
      <w:r w:rsidRPr="00AC0B0B">
        <w:rPr>
          <w:rFonts w:asciiTheme="minorHAnsi" w:eastAsia="Tahoma" w:hAnsiTheme="minorHAnsi" w:cstheme="minorHAnsi"/>
          <w:spacing w:val="-14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w w:val="93"/>
          <w:sz w:val="22"/>
          <w:szCs w:val="22"/>
        </w:rPr>
        <w:t>En</w:t>
      </w:r>
      <w:r w:rsidRPr="00AC0B0B">
        <w:rPr>
          <w:rFonts w:asciiTheme="minorHAnsi" w:eastAsia="Tahoma" w:hAnsiTheme="minorHAnsi" w:cstheme="minorHAnsi"/>
          <w:spacing w:val="-1"/>
          <w:w w:val="93"/>
          <w:sz w:val="22"/>
          <w:szCs w:val="22"/>
        </w:rPr>
        <w:t>v</w:t>
      </w:r>
      <w:r w:rsidRPr="00AC0B0B">
        <w:rPr>
          <w:rFonts w:asciiTheme="minorHAnsi" w:eastAsia="Tahoma" w:hAnsiTheme="minorHAnsi" w:cstheme="minorHAnsi"/>
          <w:w w:val="93"/>
          <w:sz w:val="22"/>
          <w:szCs w:val="22"/>
        </w:rPr>
        <w:t>ironm</w:t>
      </w:r>
      <w:r w:rsidRPr="00AC0B0B">
        <w:rPr>
          <w:rFonts w:asciiTheme="minorHAnsi" w:eastAsia="Tahoma" w:hAnsiTheme="minorHAnsi" w:cstheme="minorHAnsi"/>
          <w:spacing w:val="-1"/>
          <w:w w:val="93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w w:val="93"/>
          <w:sz w:val="22"/>
          <w:szCs w:val="22"/>
        </w:rPr>
        <w:t>nt</w:t>
      </w:r>
      <w:r w:rsidRPr="00AC0B0B">
        <w:rPr>
          <w:rFonts w:asciiTheme="minorHAnsi" w:eastAsia="Tahoma" w:hAnsiTheme="minorHAnsi" w:cstheme="minorHAnsi"/>
          <w:spacing w:val="-1"/>
          <w:w w:val="93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w w:val="93"/>
          <w:sz w:val="22"/>
          <w:szCs w:val="22"/>
        </w:rPr>
        <w:t>l</w:t>
      </w:r>
      <w:r w:rsidRPr="00AC0B0B">
        <w:rPr>
          <w:rFonts w:asciiTheme="minorHAnsi" w:eastAsia="Tahoma" w:hAnsiTheme="minorHAnsi" w:cstheme="minorHAnsi"/>
          <w:spacing w:val="12"/>
          <w:w w:val="93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w w:val="93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spacing w:val="1"/>
          <w:w w:val="93"/>
          <w:sz w:val="22"/>
          <w:szCs w:val="22"/>
        </w:rPr>
        <w:t>c</w:t>
      </w:r>
      <w:r w:rsidRPr="00AC0B0B">
        <w:rPr>
          <w:rFonts w:asciiTheme="minorHAnsi" w:eastAsia="Tahoma" w:hAnsiTheme="minorHAnsi" w:cstheme="minorHAnsi"/>
          <w:w w:val="93"/>
          <w:sz w:val="22"/>
          <w:szCs w:val="22"/>
        </w:rPr>
        <w:t>i</w:t>
      </w:r>
      <w:r w:rsidRPr="00AC0B0B">
        <w:rPr>
          <w:rFonts w:asciiTheme="minorHAnsi" w:eastAsia="Tahoma" w:hAnsiTheme="minorHAnsi" w:cstheme="minorHAnsi"/>
          <w:spacing w:val="-1"/>
          <w:w w:val="93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w w:val="93"/>
          <w:sz w:val="22"/>
          <w:szCs w:val="22"/>
        </w:rPr>
        <w:t>n</w:t>
      </w:r>
      <w:r w:rsidRPr="00AC0B0B">
        <w:rPr>
          <w:rFonts w:asciiTheme="minorHAnsi" w:eastAsia="Tahoma" w:hAnsiTheme="minorHAnsi" w:cstheme="minorHAnsi"/>
          <w:spacing w:val="1"/>
          <w:w w:val="93"/>
          <w:sz w:val="22"/>
          <w:szCs w:val="22"/>
        </w:rPr>
        <w:t>c</w:t>
      </w:r>
      <w:r w:rsidRPr="00AC0B0B">
        <w:rPr>
          <w:rFonts w:asciiTheme="minorHAnsi" w:eastAsia="Tahoma" w:hAnsiTheme="minorHAnsi" w:cstheme="minorHAnsi"/>
          <w:w w:val="93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pacing w:val="8"/>
          <w:w w:val="93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nd</w:t>
      </w:r>
      <w:r w:rsidRPr="00AC0B0B">
        <w:rPr>
          <w:rFonts w:asciiTheme="minorHAnsi" w:eastAsia="Tahoma" w:hAnsiTheme="minorHAnsi" w:cstheme="minorHAnsi"/>
          <w:spacing w:val="-19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D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eve</w:t>
      </w:r>
      <w:r w:rsidRPr="00AC0B0B">
        <w:rPr>
          <w:rFonts w:asciiTheme="minorHAnsi" w:eastAsia="Tahoma" w:hAnsiTheme="minorHAnsi" w:cstheme="minorHAnsi"/>
          <w:sz w:val="22"/>
          <w:szCs w:val="22"/>
        </w:rPr>
        <w:t>l</w:t>
      </w:r>
      <w:r w:rsidRPr="00AC0B0B">
        <w:rPr>
          <w:rFonts w:asciiTheme="minorHAnsi" w:eastAsia="Tahoma" w:hAnsiTheme="minorHAnsi" w:cstheme="minorHAnsi"/>
          <w:spacing w:val="3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p</w:t>
      </w:r>
      <w:r w:rsidRPr="00AC0B0B">
        <w:rPr>
          <w:rFonts w:asciiTheme="minorHAnsi" w:eastAsia="Tahoma" w:hAnsiTheme="minorHAnsi" w:cstheme="minorHAnsi"/>
          <w:sz w:val="22"/>
          <w:szCs w:val="22"/>
        </w:rPr>
        <w:t>m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z w:val="22"/>
          <w:szCs w:val="22"/>
        </w:rPr>
        <w:t>nt</w:t>
      </w:r>
    </w:p>
    <w:p w14:paraId="674F6B8B" w14:textId="77777777" w:rsidR="00187A89" w:rsidRPr="00AC0B0B" w:rsidRDefault="008B2D41">
      <w:pPr>
        <w:spacing w:line="200" w:lineRule="exact"/>
        <w:ind w:left="468"/>
        <w:rPr>
          <w:rFonts w:asciiTheme="minorHAnsi" w:eastAsia="Tahoma" w:hAnsiTheme="minorHAnsi" w:cstheme="minorHAnsi"/>
          <w:sz w:val="22"/>
          <w:szCs w:val="22"/>
        </w:rPr>
      </w:pPr>
      <w:r w:rsidRPr="00AC0B0B">
        <w:rPr>
          <w:rFonts w:asciiTheme="minorHAnsi" w:eastAsia="Tahoma" w:hAnsiTheme="minorHAnsi" w:cstheme="minorHAnsi"/>
          <w:position w:val="-1"/>
          <w:sz w:val="22"/>
          <w:szCs w:val="22"/>
        </w:rPr>
        <w:t>5</w:t>
      </w:r>
      <w:r w:rsidRPr="00AC0B0B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(</w:t>
      </w:r>
      <w:r w:rsidRPr="00AC0B0B">
        <w:rPr>
          <w:rFonts w:asciiTheme="minorHAnsi" w:eastAsia="Tahoma" w:hAnsiTheme="minorHAnsi" w:cstheme="minorHAnsi"/>
          <w:position w:val="-1"/>
          <w:sz w:val="22"/>
          <w:szCs w:val="22"/>
        </w:rPr>
        <w:t>3</w:t>
      </w:r>
      <w:r w:rsidRPr="00AC0B0B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):</w:t>
      </w:r>
      <w:r w:rsidRPr="00AC0B0B">
        <w:rPr>
          <w:rFonts w:asciiTheme="minorHAnsi" w:eastAsia="Tahoma" w:hAnsiTheme="minorHAnsi" w:cstheme="minorHAnsi"/>
          <w:position w:val="-1"/>
          <w:sz w:val="22"/>
          <w:szCs w:val="22"/>
        </w:rPr>
        <w:t>29</w:t>
      </w:r>
      <w:r w:rsidRPr="00AC0B0B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9</w:t>
      </w:r>
      <w:r w:rsidRPr="00AC0B0B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-</w:t>
      </w:r>
      <w:r w:rsidRPr="00AC0B0B">
        <w:rPr>
          <w:rFonts w:asciiTheme="minorHAnsi" w:eastAsia="Tahoma" w:hAnsiTheme="minorHAnsi" w:cstheme="minorHAnsi"/>
          <w:position w:val="-1"/>
          <w:sz w:val="22"/>
          <w:szCs w:val="22"/>
        </w:rPr>
        <w:t>30</w:t>
      </w:r>
      <w:r w:rsidRPr="00AC0B0B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2</w:t>
      </w:r>
      <w:r w:rsidRPr="00AC0B0B">
        <w:rPr>
          <w:rFonts w:asciiTheme="minorHAnsi" w:eastAsia="Tahoma" w:hAnsiTheme="minorHAnsi" w:cstheme="minorHAnsi"/>
          <w:position w:val="-1"/>
          <w:sz w:val="22"/>
          <w:szCs w:val="22"/>
        </w:rPr>
        <w:t xml:space="preserve">, 2014. </w:t>
      </w:r>
      <w:r w:rsidRPr="00AC0B0B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(</w:t>
      </w:r>
      <w:r w:rsidRPr="00AC0B0B">
        <w:rPr>
          <w:rFonts w:asciiTheme="minorHAnsi" w:eastAsia="Tahoma" w:hAnsiTheme="minorHAnsi" w:cstheme="minorHAnsi"/>
          <w:position w:val="-1"/>
          <w:sz w:val="22"/>
          <w:szCs w:val="22"/>
        </w:rPr>
        <w:t>In</w:t>
      </w:r>
      <w:r w:rsidRPr="00AC0B0B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de</w:t>
      </w:r>
      <w:r w:rsidRPr="00AC0B0B">
        <w:rPr>
          <w:rFonts w:asciiTheme="minorHAnsi" w:eastAsia="Tahoma" w:hAnsiTheme="minorHAnsi" w:cstheme="minorHAnsi"/>
          <w:position w:val="-1"/>
          <w:sz w:val="22"/>
          <w:szCs w:val="22"/>
        </w:rPr>
        <w:t>x</w:t>
      </w:r>
      <w:r w:rsidRPr="00AC0B0B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position w:val="-1"/>
          <w:sz w:val="22"/>
          <w:szCs w:val="22"/>
        </w:rPr>
        <w:t>d</w:t>
      </w:r>
      <w:r w:rsidRPr="00AC0B0B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b</w:t>
      </w:r>
      <w:r w:rsidRPr="00AC0B0B">
        <w:rPr>
          <w:rFonts w:asciiTheme="minorHAnsi" w:eastAsia="Tahoma" w:hAnsiTheme="minorHAnsi" w:cstheme="minorHAnsi"/>
          <w:position w:val="-1"/>
          <w:sz w:val="22"/>
          <w:szCs w:val="22"/>
        </w:rPr>
        <w:t>y</w:t>
      </w:r>
      <w:r w:rsidRPr="00AC0B0B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position w:val="-1"/>
          <w:sz w:val="22"/>
          <w:szCs w:val="22"/>
        </w:rPr>
        <w:t>CAS, CABI,</w:t>
      </w:r>
      <w:r w:rsidRPr="00AC0B0B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position w:val="-1"/>
          <w:sz w:val="22"/>
          <w:szCs w:val="22"/>
        </w:rPr>
        <w:t>DOAJ,</w:t>
      </w:r>
      <w:r w:rsidRPr="00AC0B0B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position w:val="-1"/>
          <w:sz w:val="22"/>
          <w:szCs w:val="22"/>
        </w:rPr>
        <w:t>Cro</w:t>
      </w:r>
      <w:r w:rsidRPr="00AC0B0B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position w:val="-1"/>
          <w:sz w:val="22"/>
          <w:szCs w:val="22"/>
        </w:rPr>
        <w:t>r</w:t>
      </w:r>
      <w:r w:rsidRPr="00AC0B0B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position w:val="-1"/>
          <w:sz w:val="22"/>
          <w:szCs w:val="22"/>
        </w:rPr>
        <w:t>f,</w:t>
      </w:r>
      <w:r w:rsidRPr="00AC0B0B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P</w:t>
      </w:r>
      <w:r w:rsidRPr="00AC0B0B">
        <w:rPr>
          <w:rFonts w:asciiTheme="minorHAnsi" w:eastAsia="Tahoma" w:hAnsiTheme="minorHAnsi" w:cstheme="minorHAnsi"/>
          <w:position w:val="-1"/>
          <w:sz w:val="22"/>
          <w:szCs w:val="22"/>
        </w:rPr>
        <w:t>roQu</w:t>
      </w:r>
      <w:r w:rsidRPr="00AC0B0B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es</w:t>
      </w:r>
      <w:r w:rsidRPr="00AC0B0B">
        <w:rPr>
          <w:rFonts w:asciiTheme="minorHAnsi" w:eastAsia="Tahoma" w:hAnsiTheme="minorHAnsi" w:cstheme="minorHAnsi"/>
          <w:position w:val="-1"/>
          <w:sz w:val="22"/>
          <w:szCs w:val="22"/>
        </w:rPr>
        <w:t>t)</w:t>
      </w:r>
    </w:p>
    <w:p w14:paraId="6CDDB100" w14:textId="77777777" w:rsidR="00187A89" w:rsidRPr="00AC0B0B" w:rsidRDefault="00187A89">
      <w:pPr>
        <w:spacing w:before="2" w:line="160" w:lineRule="exact"/>
        <w:rPr>
          <w:rFonts w:asciiTheme="minorHAnsi" w:hAnsiTheme="minorHAnsi" w:cstheme="minorHAnsi"/>
          <w:sz w:val="22"/>
          <w:szCs w:val="22"/>
        </w:rPr>
      </w:pPr>
    </w:p>
    <w:p w14:paraId="0FDC305C" w14:textId="77777777" w:rsidR="00187A89" w:rsidRPr="00AC0B0B" w:rsidRDefault="008B2D41">
      <w:pPr>
        <w:ind w:left="108"/>
        <w:rPr>
          <w:rFonts w:asciiTheme="minorHAnsi" w:eastAsia="Tahoma" w:hAnsiTheme="minorHAnsi" w:cstheme="minorHAnsi"/>
          <w:sz w:val="22"/>
          <w:szCs w:val="22"/>
        </w:rPr>
      </w:pP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8.  </w:t>
      </w:r>
      <w:r w:rsidRPr="00AC0B0B">
        <w:rPr>
          <w:rFonts w:asciiTheme="minorHAnsi" w:eastAsia="Tahoma" w:hAnsiTheme="minorHAnsi" w:cstheme="minorHAnsi"/>
          <w:spacing w:val="38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D. 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Ja</w:t>
      </w:r>
      <w:r w:rsidRPr="00AC0B0B">
        <w:rPr>
          <w:rFonts w:asciiTheme="minorHAnsi" w:eastAsia="Tahoma" w:hAnsiTheme="minorHAnsi" w:cstheme="minorHAnsi"/>
          <w:sz w:val="22"/>
          <w:szCs w:val="22"/>
        </w:rPr>
        <w:t>m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lu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d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in, </w:t>
      </w:r>
      <w:r w:rsidRPr="00AC0B0B">
        <w:rPr>
          <w:rFonts w:asciiTheme="minorHAnsi" w:eastAsia="Tahoma" w:hAnsiTheme="minorHAnsi" w:cstheme="minorHAnsi"/>
          <w:b/>
          <w:spacing w:val="1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b/>
          <w:sz w:val="22"/>
          <w:szCs w:val="22"/>
        </w:rPr>
        <w:t>.</w:t>
      </w:r>
      <w:r w:rsidRPr="00AC0B0B">
        <w:rPr>
          <w:rFonts w:asciiTheme="minorHAnsi" w:eastAsia="Tahoma" w:hAnsiTheme="minorHAnsi" w:cstheme="minorHAnsi"/>
          <w:b/>
          <w:spacing w:val="-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b/>
          <w:spacing w:val="2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b/>
          <w:spacing w:val="-1"/>
          <w:sz w:val="22"/>
          <w:szCs w:val="22"/>
        </w:rPr>
        <w:t>b</w:t>
      </w:r>
      <w:r w:rsidRPr="00AC0B0B">
        <w:rPr>
          <w:rFonts w:asciiTheme="minorHAnsi" w:eastAsia="Tahoma" w:hAnsiTheme="minorHAnsi" w:cstheme="minorHAnsi"/>
          <w:b/>
          <w:sz w:val="22"/>
          <w:szCs w:val="22"/>
        </w:rPr>
        <w:t xml:space="preserve">d </w:t>
      </w:r>
      <w:r w:rsidRPr="00AC0B0B">
        <w:rPr>
          <w:rFonts w:asciiTheme="minorHAnsi" w:eastAsia="Tahoma" w:hAnsiTheme="minorHAnsi" w:cstheme="minorHAnsi"/>
          <w:b/>
          <w:spacing w:val="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b/>
          <w:spacing w:val="-1"/>
          <w:sz w:val="22"/>
          <w:szCs w:val="22"/>
        </w:rPr>
        <w:t>z</w:t>
      </w:r>
      <w:r w:rsidRPr="00AC0B0B">
        <w:rPr>
          <w:rFonts w:asciiTheme="minorHAnsi" w:eastAsia="Tahoma" w:hAnsiTheme="minorHAnsi" w:cstheme="minorHAnsi"/>
          <w:b/>
          <w:spacing w:val="1"/>
          <w:sz w:val="22"/>
          <w:szCs w:val="22"/>
        </w:rPr>
        <w:t>i</w:t>
      </w:r>
      <w:r w:rsidRPr="00AC0B0B">
        <w:rPr>
          <w:rFonts w:asciiTheme="minorHAnsi" w:eastAsia="Tahoma" w:hAnsiTheme="minorHAnsi" w:cstheme="minorHAnsi"/>
          <w:b/>
          <w:sz w:val="22"/>
          <w:szCs w:val="22"/>
        </w:rPr>
        <w:t>z</w:t>
      </w:r>
      <w:r w:rsidRPr="00AC0B0B">
        <w:rPr>
          <w:rFonts w:asciiTheme="minorHAnsi" w:eastAsia="Tahoma" w:hAnsiTheme="minorHAnsi" w:cstheme="minorHAnsi"/>
          <w:sz w:val="22"/>
          <w:szCs w:val="22"/>
        </w:rPr>
        <w:t>,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N.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A. I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b</w:t>
      </w:r>
      <w:r w:rsidRPr="00AC0B0B">
        <w:rPr>
          <w:rFonts w:asciiTheme="minorHAnsi" w:eastAsia="Tahoma" w:hAnsiTheme="minorHAnsi" w:cstheme="minorHAnsi"/>
          <w:sz w:val="22"/>
          <w:szCs w:val="22"/>
        </w:rPr>
        <w:t>r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him. D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z w:val="22"/>
          <w:szCs w:val="22"/>
        </w:rPr>
        <w:t>l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AC0B0B">
        <w:rPr>
          <w:rFonts w:asciiTheme="minorHAnsi" w:eastAsia="Tahoma" w:hAnsiTheme="minorHAnsi" w:cstheme="minorHAnsi"/>
          <w:sz w:val="22"/>
          <w:szCs w:val="22"/>
        </w:rPr>
        <w:t>tric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B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z w:val="22"/>
          <w:szCs w:val="22"/>
        </w:rPr>
        <w:t>d S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z w:val="22"/>
          <w:szCs w:val="22"/>
        </w:rPr>
        <w:t>n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sz w:val="22"/>
          <w:szCs w:val="22"/>
        </w:rPr>
        <w:t>ing f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sz w:val="22"/>
          <w:szCs w:val="22"/>
        </w:rPr>
        <w:t>r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B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nana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AC0B0B">
        <w:rPr>
          <w:rFonts w:asciiTheme="minorHAnsi" w:eastAsia="Tahoma" w:hAnsiTheme="minorHAnsi" w:cstheme="minorHAnsi"/>
          <w:sz w:val="22"/>
          <w:szCs w:val="22"/>
        </w:rPr>
        <w:t>i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z w:val="22"/>
          <w:szCs w:val="22"/>
        </w:rPr>
        <w:t>n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ss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ss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m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z w:val="22"/>
          <w:szCs w:val="22"/>
        </w:rPr>
        <w:t>nt.</w:t>
      </w:r>
    </w:p>
    <w:p w14:paraId="0D37E782" w14:textId="77777777" w:rsidR="00187A89" w:rsidRPr="00AC0B0B" w:rsidRDefault="008B2D41">
      <w:pPr>
        <w:spacing w:before="8" w:line="200" w:lineRule="exact"/>
        <w:ind w:left="468" w:right="498"/>
        <w:rPr>
          <w:rFonts w:asciiTheme="minorHAnsi" w:eastAsia="Tahoma" w:hAnsiTheme="minorHAnsi" w:cstheme="minorHAnsi"/>
          <w:sz w:val="22"/>
          <w:szCs w:val="22"/>
        </w:rPr>
      </w:pPr>
      <w:r w:rsidRPr="00AC0B0B">
        <w:rPr>
          <w:rFonts w:asciiTheme="minorHAnsi" w:eastAsia="Tahoma" w:hAnsiTheme="minorHAnsi" w:cstheme="minorHAnsi"/>
          <w:w w:val="93"/>
          <w:sz w:val="22"/>
          <w:szCs w:val="22"/>
        </w:rPr>
        <w:t>Int</w:t>
      </w:r>
      <w:r w:rsidRPr="00AC0B0B">
        <w:rPr>
          <w:rFonts w:asciiTheme="minorHAnsi" w:eastAsia="Tahoma" w:hAnsiTheme="minorHAnsi" w:cstheme="minorHAnsi"/>
          <w:spacing w:val="-1"/>
          <w:w w:val="93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w w:val="93"/>
          <w:sz w:val="22"/>
          <w:szCs w:val="22"/>
        </w:rPr>
        <w:t>rn</w:t>
      </w:r>
      <w:r w:rsidRPr="00AC0B0B">
        <w:rPr>
          <w:rFonts w:asciiTheme="minorHAnsi" w:eastAsia="Tahoma" w:hAnsiTheme="minorHAnsi" w:cstheme="minorHAnsi"/>
          <w:spacing w:val="-1"/>
          <w:w w:val="93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w w:val="93"/>
          <w:sz w:val="22"/>
          <w:szCs w:val="22"/>
        </w:rPr>
        <w:t>tional</w:t>
      </w:r>
      <w:r w:rsidRPr="00AC0B0B">
        <w:rPr>
          <w:rFonts w:asciiTheme="minorHAnsi" w:eastAsia="Tahoma" w:hAnsiTheme="minorHAnsi" w:cstheme="minorHAnsi"/>
          <w:spacing w:val="12"/>
          <w:w w:val="93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-1"/>
          <w:w w:val="93"/>
          <w:sz w:val="22"/>
          <w:szCs w:val="22"/>
        </w:rPr>
        <w:t>J</w:t>
      </w:r>
      <w:r w:rsidRPr="00AC0B0B">
        <w:rPr>
          <w:rFonts w:asciiTheme="minorHAnsi" w:eastAsia="Tahoma" w:hAnsiTheme="minorHAnsi" w:cstheme="minorHAnsi"/>
          <w:spacing w:val="1"/>
          <w:w w:val="93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w w:val="93"/>
          <w:sz w:val="22"/>
          <w:szCs w:val="22"/>
        </w:rPr>
        <w:t>ur</w:t>
      </w:r>
      <w:r w:rsidRPr="00AC0B0B">
        <w:rPr>
          <w:rFonts w:asciiTheme="minorHAnsi" w:eastAsia="Tahoma" w:hAnsiTheme="minorHAnsi" w:cstheme="minorHAnsi"/>
          <w:spacing w:val="1"/>
          <w:w w:val="93"/>
          <w:sz w:val="22"/>
          <w:szCs w:val="22"/>
        </w:rPr>
        <w:t>n</w:t>
      </w:r>
      <w:r w:rsidRPr="00AC0B0B">
        <w:rPr>
          <w:rFonts w:asciiTheme="minorHAnsi" w:eastAsia="Tahoma" w:hAnsiTheme="minorHAnsi" w:cstheme="minorHAnsi"/>
          <w:spacing w:val="-1"/>
          <w:w w:val="93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w w:val="93"/>
          <w:sz w:val="22"/>
          <w:szCs w:val="22"/>
        </w:rPr>
        <w:t>l</w:t>
      </w:r>
      <w:r w:rsidRPr="00AC0B0B">
        <w:rPr>
          <w:rFonts w:asciiTheme="minorHAnsi" w:eastAsia="Tahoma" w:hAnsiTheme="minorHAnsi" w:cstheme="minorHAnsi"/>
          <w:spacing w:val="6"/>
          <w:w w:val="93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sz w:val="22"/>
          <w:szCs w:val="22"/>
        </w:rPr>
        <w:t>f</w:t>
      </w:r>
      <w:r w:rsidRPr="00AC0B0B">
        <w:rPr>
          <w:rFonts w:asciiTheme="minorHAnsi" w:eastAsia="Tahoma" w:hAnsiTheme="minorHAnsi" w:cstheme="minorHAnsi"/>
          <w:spacing w:val="-14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w w:val="94"/>
          <w:sz w:val="22"/>
          <w:szCs w:val="22"/>
        </w:rPr>
        <w:t>En</w:t>
      </w:r>
      <w:r w:rsidRPr="00AC0B0B">
        <w:rPr>
          <w:rFonts w:asciiTheme="minorHAnsi" w:eastAsia="Tahoma" w:hAnsiTheme="minorHAnsi" w:cstheme="minorHAnsi"/>
          <w:spacing w:val="-1"/>
          <w:w w:val="94"/>
          <w:sz w:val="22"/>
          <w:szCs w:val="22"/>
        </w:rPr>
        <w:t>v</w:t>
      </w:r>
      <w:r w:rsidRPr="00AC0B0B">
        <w:rPr>
          <w:rFonts w:asciiTheme="minorHAnsi" w:eastAsia="Tahoma" w:hAnsiTheme="minorHAnsi" w:cstheme="minorHAnsi"/>
          <w:w w:val="94"/>
          <w:sz w:val="22"/>
          <w:szCs w:val="22"/>
        </w:rPr>
        <w:t>ir</w:t>
      </w:r>
      <w:r w:rsidRPr="00AC0B0B">
        <w:rPr>
          <w:rFonts w:asciiTheme="minorHAnsi" w:eastAsia="Tahoma" w:hAnsiTheme="minorHAnsi" w:cstheme="minorHAnsi"/>
          <w:spacing w:val="3"/>
          <w:w w:val="94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w w:val="94"/>
          <w:sz w:val="22"/>
          <w:szCs w:val="22"/>
        </w:rPr>
        <w:t>nm</w:t>
      </w:r>
      <w:r w:rsidRPr="00AC0B0B">
        <w:rPr>
          <w:rFonts w:asciiTheme="minorHAnsi" w:eastAsia="Tahoma" w:hAnsiTheme="minorHAnsi" w:cstheme="minorHAnsi"/>
          <w:spacing w:val="-1"/>
          <w:w w:val="94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w w:val="94"/>
          <w:sz w:val="22"/>
          <w:szCs w:val="22"/>
        </w:rPr>
        <w:t>nt</w:t>
      </w:r>
      <w:r w:rsidRPr="00AC0B0B">
        <w:rPr>
          <w:rFonts w:asciiTheme="minorHAnsi" w:eastAsia="Tahoma" w:hAnsiTheme="minorHAnsi" w:cstheme="minorHAnsi"/>
          <w:spacing w:val="-1"/>
          <w:w w:val="94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w w:val="94"/>
          <w:sz w:val="22"/>
          <w:szCs w:val="22"/>
        </w:rPr>
        <w:t>l S</w:t>
      </w:r>
      <w:r w:rsidRPr="00AC0B0B">
        <w:rPr>
          <w:rFonts w:asciiTheme="minorHAnsi" w:eastAsia="Tahoma" w:hAnsiTheme="minorHAnsi" w:cstheme="minorHAnsi"/>
          <w:spacing w:val="1"/>
          <w:w w:val="94"/>
          <w:sz w:val="22"/>
          <w:szCs w:val="22"/>
        </w:rPr>
        <w:t>c</w:t>
      </w:r>
      <w:r w:rsidRPr="00AC0B0B">
        <w:rPr>
          <w:rFonts w:asciiTheme="minorHAnsi" w:eastAsia="Tahoma" w:hAnsiTheme="minorHAnsi" w:cstheme="minorHAnsi"/>
          <w:w w:val="94"/>
          <w:sz w:val="22"/>
          <w:szCs w:val="22"/>
        </w:rPr>
        <w:t>i</w:t>
      </w:r>
      <w:r w:rsidRPr="00AC0B0B">
        <w:rPr>
          <w:rFonts w:asciiTheme="minorHAnsi" w:eastAsia="Tahoma" w:hAnsiTheme="minorHAnsi" w:cstheme="minorHAnsi"/>
          <w:spacing w:val="-1"/>
          <w:w w:val="94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w w:val="94"/>
          <w:sz w:val="22"/>
          <w:szCs w:val="22"/>
        </w:rPr>
        <w:t>n</w:t>
      </w:r>
      <w:r w:rsidRPr="00AC0B0B">
        <w:rPr>
          <w:rFonts w:asciiTheme="minorHAnsi" w:eastAsia="Tahoma" w:hAnsiTheme="minorHAnsi" w:cstheme="minorHAnsi"/>
          <w:spacing w:val="1"/>
          <w:w w:val="94"/>
          <w:sz w:val="22"/>
          <w:szCs w:val="22"/>
        </w:rPr>
        <w:t>c</w:t>
      </w:r>
      <w:r w:rsidRPr="00AC0B0B">
        <w:rPr>
          <w:rFonts w:asciiTheme="minorHAnsi" w:eastAsia="Tahoma" w:hAnsiTheme="minorHAnsi" w:cstheme="minorHAnsi"/>
          <w:w w:val="94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pacing w:val="1"/>
          <w:w w:val="94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nd</w:t>
      </w:r>
      <w:r w:rsidRPr="00AC0B0B">
        <w:rPr>
          <w:rFonts w:asciiTheme="minorHAnsi" w:eastAsia="Tahoma" w:hAnsiTheme="minorHAnsi" w:cstheme="minorHAnsi"/>
          <w:spacing w:val="-2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w w:val="94"/>
          <w:sz w:val="22"/>
          <w:szCs w:val="22"/>
        </w:rPr>
        <w:t>D</w:t>
      </w:r>
      <w:r w:rsidRPr="00AC0B0B">
        <w:rPr>
          <w:rFonts w:asciiTheme="minorHAnsi" w:eastAsia="Tahoma" w:hAnsiTheme="minorHAnsi" w:cstheme="minorHAnsi"/>
          <w:spacing w:val="-1"/>
          <w:w w:val="94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pacing w:val="1"/>
          <w:w w:val="94"/>
          <w:sz w:val="22"/>
          <w:szCs w:val="22"/>
        </w:rPr>
        <w:t>v</w:t>
      </w:r>
      <w:r w:rsidRPr="00AC0B0B">
        <w:rPr>
          <w:rFonts w:asciiTheme="minorHAnsi" w:eastAsia="Tahoma" w:hAnsiTheme="minorHAnsi" w:cstheme="minorHAnsi"/>
          <w:spacing w:val="-1"/>
          <w:w w:val="94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w w:val="94"/>
          <w:sz w:val="22"/>
          <w:szCs w:val="22"/>
        </w:rPr>
        <w:t>lo</w:t>
      </w:r>
      <w:r w:rsidRPr="00AC0B0B">
        <w:rPr>
          <w:rFonts w:asciiTheme="minorHAnsi" w:eastAsia="Tahoma" w:hAnsiTheme="minorHAnsi" w:cstheme="minorHAnsi"/>
          <w:spacing w:val="1"/>
          <w:w w:val="94"/>
          <w:sz w:val="22"/>
          <w:szCs w:val="22"/>
        </w:rPr>
        <w:t>p</w:t>
      </w:r>
      <w:r w:rsidRPr="00AC0B0B">
        <w:rPr>
          <w:rFonts w:asciiTheme="minorHAnsi" w:eastAsia="Tahoma" w:hAnsiTheme="minorHAnsi" w:cstheme="minorHAnsi"/>
          <w:w w:val="94"/>
          <w:sz w:val="22"/>
          <w:szCs w:val="22"/>
        </w:rPr>
        <w:t>m</w:t>
      </w:r>
      <w:r w:rsidRPr="00AC0B0B">
        <w:rPr>
          <w:rFonts w:asciiTheme="minorHAnsi" w:eastAsia="Tahoma" w:hAnsiTheme="minorHAnsi" w:cstheme="minorHAnsi"/>
          <w:spacing w:val="-1"/>
          <w:w w:val="94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w w:val="94"/>
          <w:sz w:val="22"/>
          <w:szCs w:val="22"/>
        </w:rPr>
        <w:t>nt</w:t>
      </w:r>
      <w:r w:rsidRPr="00AC0B0B">
        <w:rPr>
          <w:rFonts w:asciiTheme="minorHAnsi" w:eastAsia="Tahoma" w:hAnsiTheme="minorHAnsi" w:cstheme="minorHAnsi"/>
          <w:spacing w:val="3"/>
          <w:w w:val="94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5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(</w:t>
      </w:r>
      <w:r w:rsidRPr="00AC0B0B">
        <w:rPr>
          <w:rFonts w:asciiTheme="minorHAnsi" w:eastAsia="Tahoma" w:hAnsiTheme="minorHAnsi" w:cstheme="minorHAnsi"/>
          <w:sz w:val="22"/>
          <w:szCs w:val="22"/>
        </w:rPr>
        <w:t>3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):</w:t>
      </w:r>
      <w:r w:rsidRPr="00AC0B0B">
        <w:rPr>
          <w:rFonts w:asciiTheme="minorHAnsi" w:eastAsia="Tahoma" w:hAnsiTheme="minorHAnsi" w:cstheme="minorHAnsi"/>
          <w:sz w:val="22"/>
          <w:szCs w:val="22"/>
        </w:rPr>
        <w:t>28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6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-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293, 2014.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(</w:t>
      </w:r>
      <w:r w:rsidRPr="00AC0B0B">
        <w:rPr>
          <w:rFonts w:asciiTheme="minorHAnsi" w:eastAsia="Tahoma" w:hAnsiTheme="minorHAnsi" w:cstheme="minorHAnsi"/>
          <w:sz w:val="22"/>
          <w:szCs w:val="22"/>
        </w:rPr>
        <w:t>I</w:t>
      </w:r>
      <w:r w:rsidRPr="00AC0B0B">
        <w:rPr>
          <w:rFonts w:asciiTheme="minorHAnsi" w:eastAsia="Tahoma" w:hAnsiTheme="minorHAnsi" w:cstheme="minorHAnsi"/>
          <w:spacing w:val="-2"/>
          <w:sz w:val="22"/>
          <w:szCs w:val="22"/>
        </w:rPr>
        <w:t>n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de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x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d 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b</w:t>
      </w:r>
      <w:r w:rsidRPr="00AC0B0B">
        <w:rPr>
          <w:rFonts w:asciiTheme="minorHAnsi" w:eastAsia="Tahoma" w:hAnsiTheme="minorHAnsi" w:cstheme="minorHAnsi"/>
          <w:sz w:val="22"/>
          <w:szCs w:val="22"/>
        </w:rPr>
        <w:t>y CAS, CABI, DOAJ,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Cro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ss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r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f, 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P</w:t>
      </w:r>
      <w:r w:rsidRPr="00AC0B0B">
        <w:rPr>
          <w:rFonts w:asciiTheme="minorHAnsi" w:eastAsia="Tahoma" w:hAnsiTheme="minorHAnsi" w:cstheme="minorHAnsi"/>
          <w:sz w:val="22"/>
          <w:szCs w:val="22"/>
        </w:rPr>
        <w:t>roQu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sz w:val="22"/>
          <w:szCs w:val="22"/>
        </w:rPr>
        <w:t>t)</w:t>
      </w:r>
    </w:p>
    <w:p w14:paraId="34B90E8A" w14:textId="77777777" w:rsidR="00187A89" w:rsidRPr="00AC0B0B" w:rsidRDefault="00187A89">
      <w:pPr>
        <w:spacing w:before="4" w:line="120" w:lineRule="exact"/>
        <w:rPr>
          <w:rFonts w:asciiTheme="minorHAnsi" w:hAnsiTheme="minorHAnsi" w:cstheme="minorHAnsi"/>
          <w:sz w:val="22"/>
          <w:szCs w:val="22"/>
        </w:rPr>
      </w:pPr>
    </w:p>
    <w:p w14:paraId="3A6F9355" w14:textId="77777777" w:rsidR="00187A89" w:rsidRPr="00AC0B0B" w:rsidRDefault="008B2D41">
      <w:pPr>
        <w:tabs>
          <w:tab w:val="left" w:pos="460"/>
        </w:tabs>
        <w:spacing w:line="234" w:lineRule="auto"/>
        <w:ind w:left="468" w:right="689" w:hanging="360"/>
        <w:rPr>
          <w:rFonts w:asciiTheme="minorHAnsi" w:eastAsia="Tahoma" w:hAnsiTheme="minorHAnsi" w:cstheme="minorHAnsi"/>
          <w:sz w:val="22"/>
          <w:szCs w:val="22"/>
        </w:rPr>
      </w:pPr>
      <w:r w:rsidRPr="00AC0B0B">
        <w:rPr>
          <w:rFonts w:asciiTheme="minorHAnsi" w:eastAsia="Tahoma" w:hAnsiTheme="minorHAnsi" w:cstheme="minorHAnsi"/>
          <w:sz w:val="22"/>
          <w:szCs w:val="22"/>
        </w:rPr>
        <w:t>9.</w:t>
      </w:r>
      <w:r w:rsidRPr="00AC0B0B">
        <w:rPr>
          <w:rFonts w:asciiTheme="minorHAnsi" w:eastAsia="Tahoma" w:hAnsiTheme="minorHAnsi" w:cstheme="minorHAnsi"/>
          <w:sz w:val="22"/>
          <w:szCs w:val="22"/>
        </w:rPr>
        <w:tab/>
        <w:t>M. M. Ma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i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na, M. S. M. Amin, M. K.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Row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sz w:val="22"/>
          <w:szCs w:val="22"/>
        </w:rPr>
        <w:t>h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sz w:val="22"/>
          <w:szCs w:val="22"/>
        </w:rPr>
        <w:t>n, M. Y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z</w:t>
      </w:r>
      <w:r w:rsidRPr="00AC0B0B">
        <w:rPr>
          <w:rFonts w:asciiTheme="minorHAnsi" w:eastAsia="Tahoma" w:hAnsiTheme="minorHAnsi" w:cstheme="minorHAnsi"/>
          <w:sz w:val="22"/>
          <w:szCs w:val="22"/>
        </w:rPr>
        <w:t>i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d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,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AC0B0B">
        <w:rPr>
          <w:rFonts w:asciiTheme="minorHAnsi" w:eastAsia="Tahoma" w:hAnsiTheme="minorHAnsi" w:cstheme="minorHAnsi"/>
          <w:sz w:val="22"/>
          <w:szCs w:val="22"/>
        </w:rPr>
        <w:t>. A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AC0B0B">
        <w:rPr>
          <w:rFonts w:asciiTheme="minorHAnsi" w:eastAsia="Tahoma" w:hAnsiTheme="minorHAnsi" w:cstheme="minorHAnsi"/>
          <w:sz w:val="22"/>
          <w:szCs w:val="22"/>
        </w:rPr>
        <w:t>mru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AC0B0B">
        <w:rPr>
          <w:rFonts w:asciiTheme="minorHAnsi" w:eastAsia="Tahoma" w:hAnsiTheme="minorHAnsi" w:cstheme="minorHAnsi"/>
          <w:sz w:val="22"/>
          <w:szCs w:val="22"/>
        </w:rPr>
        <w:t>,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b/>
          <w:spacing w:val="1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b/>
          <w:sz w:val="22"/>
          <w:szCs w:val="22"/>
        </w:rPr>
        <w:t>.</w:t>
      </w:r>
      <w:r w:rsidRPr="00AC0B0B">
        <w:rPr>
          <w:rFonts w:asciiTheme="minorHAnsi" w:eastAsia="Tahoma" w:hAnsiTheme="minorHAnsi" w:cstheme="minorHAnsi"/>
          <w:b/>
          <w:spacing w:val="-1"/>
          <w:sz w:val="22"/>
          <w:szCs w:val="22"/>
        </w:rPr>
        <w:t xml:space="preserve"> Ab</w:t>
      </w:r>
      <w:r w:rsidRPr="00AC0B0B">
        <w:rPr>
          <w:rFonts w:asciiTheme="minorHAnsi" w:eastAsia="Tahoma" w:hAnsiTheme="minorHAnsi" w:cstheme="minorHAnsi"/>
          <w:b/>
          <w:sz w:val="22"/>
          <w:szCs w:val="22"/>
        </w:rPr>
        <w:t xml:space="preserve">d </w:t>
      </w:r>
      <w:r w:rsidRPr="00AC0B0B">
        <w:rPr>
          <w:rFonts w:asciiTheme="minorHAnsi" w:eastAsia="Tahoma" w:hAnsiTheme="minorHAnsi" w:cstheme="minorHAnsi"/>
          <w:b/>
          <w:spacing w:val="-1"/>
          <w:sz w:val="22"/>
          <w:szCs w:val="22"/>
        </w:rPr>
        <w:t>Az</w:t>
      </w:r>
      <w:r w:rsidRPr="00AC0B0B">
        <w:rPr>
          <w:rFonts w:asciiTheme="minorHAnsi" w:eastAsia="Tahoma" w:hAnsiTheme="minorHAnsi" w:cstheme="minorHAnsi"/>
          <w:b/>
          <w:spacing w:val="3"/>
          <w:sz w:val="22"/>
          <w:szCs w:val="22"/>
        </w:rPr>
        <w:t>i</w:t>
      </w:r>
      <w:r w:rsidRPr="00AC0B0B">
        <w:rPr>
          <w:rFonts w:asciiTheme="minorHAnsi" w:eastAsia="Tahoma" w:hAnsiTheme="minorHAnsi" w:cstheme="minorHAnsi"/>
          <w:b/>
          <w:spacing w:val="-1"/>
          <w:sz w:val="22"/>
          <w:szCs w:val="22"/>
        </w:rPr>
        <w:t>z</w:t>
      </w:r>
      <w:r w:rsidRPr="00AC0B0B">
        <w:rPr>
          <w:rFonts w:asciiTheme="minorHAnsi" w:eastAsia="Tahoma" w:hAnsiTheme="minorHAnsi" w:cstheme="minorHAnsi"/>
          <w:sz w:val="22"/>
          <w:szCs w:val="22"/>
        </w:rPr>
        <w:t>. Eff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ts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sz w:val="22"/>
          <w:szCs w:val="22"/>
        </w:rPr>
        <w:t>f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Crop E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vap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sz w:val="22"/>
          <w:szCs w:val="22"/>
        </w:rPr>
        <w:t>tr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sp</w:t>
      </w:r>
      <w:r w:rsidRPr="00AC0B0B">
        <w:rPr>
          <w:rFonts w:asciiTheme="minorHAnsi" w:eastAsia="Tahoma" w:hAnsiTheme="minorHAnsi" w:cstheme="minorHAnsi"/>
          <w:sz w:val="22"/>
          <w:szCs w:val="22"/>
        </w:rPr>
        <w:t>i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r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tion 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sz w:val="22"/>
          <w:szCs w:val="22"/>
        </w:rPr>
        <w:t>tim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tion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T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AC0B0B">
        <w:rPr>
          <w:rFonts w:asciiTheme="minorHAnsi" w:eastAsia="Tahoma" w:hAnsiTheme="minorHAnsi" w:cstheme="minorHAnsi"/>
          <w:sz w:val="22"/>
          <w:szCs w:val="22"/>
        </w:rPr>
        <w:t>h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AC0B0B">
        <w:rPr>
          <w:rFonts w:asciiTheme="minorHAnsi" w:eastAsia="Tahoma" w:hAnsiTheme="minorHAnsi" w:cstheme="minorHAnsi"/>
          <w:sz w:val="22"/>
          <w:szCs w:val="22"/>
        </w:rPr>
        <w:t>i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q</w:t>
      </w:r>
      <w:r w:rsidRPr="00AC0B0B">
        <w:rPr>
          <w:rFonts w:asciiTheme="minorHAnsi" w:eastAsia="Tahoma" w:hAnsiTheme="minorHAnsi" w:cstheme="minorHAnsi"/>
          <w:sz w:val="22"/>
          <w:szCs w:val="22"/>
        </w:rPr>
        <w:t>u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s 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nd</w:t>
      </w:r>
      <w:r w:rsidRPr="00AC0B0B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3"/>
          <w:sz w:val="22"/>
          <w:szCs w:val="22"/>
        </w:rPr>
        <w:t>W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ea</w:t>
      </w:r>
      <w:r w:rsidRPr="00AC0B0B">
        <w:rPr>
          <w:rFonts w:asciiTheme="minorHAnsi" w:eastAsia="Tahoma" w:hAnsiTheme="minorHAnsi" w:cstheme="minorHAnsi"/>
          <w:sz w:val="22"/>
          <w:szCs w:val="22"/>
        </w:rPr>
        <w:t>th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z w:val="22"/>
          <w:szCs w:val="22"/>
        </w:rPr>
        <w:t>r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P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r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m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z w:val="22"/>
          <w:szCs w:val="22"/>
        </w:rPr>
        <w:t>t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r</w:t>
      </w:r>
      <w:r w:rsidRPr="00AC0B0B">
        <w:rPr>
          <w:rFonts w:asciiTheme="minorHAnsi" w:eastAsia="Tahoma" w:hAnsiTheme="minorHAnsi" w:cstheme="minorHAnsi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n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AC0B0B">
        <w:rPr>
          <w:rFonts w:asciiTheme="minorHAnsi" w:eastAsia="Tahoma" w:hAnsiTheme="minorHAnsi" w:cstheme="minorHAnsi"/>
          <w:sz w:val="22"/>
          <w:szCs w:val="22"/>
        </w:rPr>
        <w:t>ice</w:t>
      </w:r>
      <w:r w:rsidRPr="00AC0B0B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Crop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W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t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z w:val="22"/>
          <w:szCs w:val="22"/>
        </w:rPr>
        <w:t>r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Re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q</w:t>
      </w:r>
      <w:r w:rsidRPr="00AC0B0B">
        <w:rPr>
          <w:rFonts w:asciiTheme="minorHAnsi" w:eastAsia="Tahoma" w:hAnsiTheme="minorHAnsi" w:cstheme="minorHAnsi"/>
          <w:sz w:val="22"/>
          <w:szCs w:val="22"/>
        </w:rPr>
        <w:t>uir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z w:val="22"/>
          <w:szCs w:val="22"/>
        </w:rPr>
        <w:t>m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nt. </w:t>
      </w:r>
      <w:r w:rsidRPr="00AC0B0B">
        <w:rPr>
          <w:rFonts w:asciiTheme="minorHAnsi" w:eastAsia="Tahoma" w:hAnsiTheme="minorHAnsi" w:cstheme="minorHAnsi"/>
          <w:w w:val="93"/>
          <w:sz w:val="22"/>
          <w:szCs w:val="22"/>
        </w:rPr>
        <w:t>Au</w:t>
      </w:r>
      <w:r w:rsidRPr="00AC0B0B">
        <w:rPr>
          <w:rFonts w:asciiTheme="minorHAnsi" w:eastAsia="Tahoma" w:hAnsiTheme="minorHAnsi" w:cstheme="minorHAnsi"/>
          <w:spacing w:val="-1"/>
          <w:w w:val="93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w w:val="93"/>
          <w:sz w:val="22"/>
          <w:szCs w:val="22"/>
        </w:rPr>
        <w:t>tr</w:t>
      </w:r>
      <w:r w:rsidRPr="00AC0B0B">
        <w:rPr>
          <w:rFonts w:asciiTheme="minorHAnsi" w:eastAsia="Tahoma" w:hAnsiTheme="minorHAnsi" w:cstheme="minorHAnsi"/>
          <w:spacing w:val="-1"/>
          <w:w w:val="93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w w:val="93"/>
          <w:sz w:val="22"/>
          <w:szCs w:val="22"/>
        </w:rPr>
        <w:t>l</w:t>
      </w:r>
      <w:r w:rsidRPr="00AC0B0B">
        <w:rPr>
          <w:rFonts w:asciiTheme="minorHAnsi" w:eastAsia="Tahoma" w:hAnsiTheme="minorHAnsi" w:cstheme="minorHAnsi"/>
          <w:spacing w:val="-1"/>
          <w:w w:val="93"/>
          <w:sz w:val="22"/>
          <w:szCs w:val="22"/>
        </w:rPr>
        <w:t>ia</w:t>
      </w:r>
      <w:r w:rsidRPr="00AC0B0B">
        <w:rPr>
          <w:rFonts w:asciiTheme="minorHAnsi" w:eastAsia="Tahoma" w:hAnsiTheme="minorHAnsi" w:cstheme="minorHAnsi"/>
          <w:w w:val="93"/>
          <w:sz w:val="22"/>
          <w:szCs w:val="22"/>
        </w:rPr>
        <w:t>n</w:t>
      </w:r>
      <w:r w:rsidRPr="00AC0B0B">
        <w:rPr>
          <w:rFonts w:asciiTheme="minorHAnsi" w:eastAsia="Tahoma" w:hAnsiTheme="minorHAnsi" w:cstheme="minorHAnsi"/>
          <w:spacing w:val="11"/>
          <w:w w:val="93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-1"/>
          <w:w w:val="93"/>
          <w:sz w:val="22"/>
          <w:szCs w:val="22"/>
        </w:rPr>
        <w:t>J</w:t>
      </w:r>
      <w:r w:rsidRPr="00AC0B0B">
        <w:rPr>
          <w:rFonts w:asciiTheme="minorHAnsi" w:eastAsia="Tahoma" w:hAnsiTheme="minorHAnsi" w:cstheme="minorHAnsi"/>
          <w:spacing w:val="1"/>
          <w:w w:val="93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w w:val="93"/>
          <w:sz w:val="22"/>
          <w:szCs w:val="22"/>
        </w:rPr>
        <w:t>ur</w:t>
      </w:r>
      <w:r w:rsidRPr="00AC0B0B">
        <w:rPr>
          <w:rFonts w:asciiTheme="minorHAnsi" w:eastAsia="Tahoma" w:hAnsiTheme="minorHAnsi" w:cstheme="minorHAnsi"/>
          <w:spacing w:val="1"/>
          <w:w w:val="93"/>
          <w:sz w:val="22"/>
          <w:szCs w:val="22"/>
        </w:rPr>
        <w:t>n</w:t>
      </w:r>
      <w:r w:rsidRPr="00AC0B0B">
        <w:rPr>
          <w:rFonts w:asciiTheme="minorHAnsi" w:eastAsia="Tahoma" w:hAnsiTheme="minorHAnsi" w:cstheme="minorHAnsi"/>
          <w:spacing w:val="-1"/>
          <w:w w:val="93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w w:val="93"/>
          <w:sz w:val="22"/>
          <w:szCs w:val="22"/>
        </w:rPr>
        <w:t>l</w:t>
      </w:r>
      <w:r w:rsidRPr="00AC0B0B">
        <w:rPr>
          <w:rFonts w:asciiTheme="minorHAnsi" w:eastAsia="Tahoma" w:hAnsiTheme="minorHAnsi" w:cstheme="minorHAnsi"/>
          <w:spacing w:val="6"/>
          <w:w w:val="93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sz w:val="22"/>
          <w:szCs w:val="22"/>
        </w:rPr>
        <w:t>f</w:t>
      </w:r>
      <w:r w:rsidRPr="00AC0B0B">
        <w:rPr>
          <w:rFonts w:asciiTheme="minorHAnsi" w:eastAsia="Tahoma" w:hAnsiTheme="minorHAnsi" w:cstheme="minorHAnsi"/>
          <w:spacing w:val="-14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w w:val="94"/>
          <w:sz w:val="22"/>
          <w:szCs w:val="22"/>
        </w:rPr>
        <w:t>Cr</w:t>
      </w:r>
      <w:r w:rsidRPr="00AC0B0B">
        <w:rPr>
          <w:rFonts w:asciiTheme="minorHAnsi" w:eastAsia="Tahoma" w:hAnsiTheme="minorHAnsi" w:cstheme="minorHAnsi"/>
          <w:spacing w:val="3"/>
          <w:w w:val="94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w w:val="94"/>
          <w:sz w:val="22"/>
          <w:szCs w:val="22"/>
        </w:rPr>
        <w:t>p</w:t>
      </w:r>
      <w:r w:rsidRPr="00AC0B0B">
        <w:rPr>
          <w:rFonts w:asciiTheme="minorHAnsi" w:eastAsia="Tahoma" w:hAnsiTheme="minorHAnsi" w:cstheme="minorHAnsi"/>
          <w:spacing w:val="-1"/>
          <w:w w:val="94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w w:val="94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spacing w:val="1"/>
          <w:w w:val="94"/>
          <w:sz w:val="22"/>
          <w:szCs w:val="22"/>
        </w:rPr>
        <w:t>c</w:t>
      </w:r>
      <w:r w:rsidRPr="00AC0B0B">
        <w:rPr>
          <w:rFonts w:asciiTheme="minorHAnsi" w:eastAsia="Tahoma" w:hAnsiTheme="minorHAnsi" w:cstheme="minorHAnsi"/>
          <w:w w:val="94"/>
          <w:sz w:val="22"/>
          <w:szCs w:val="22"/>
        </w:rPr>
        <w:t>i</w:t>
      </w:r>
      <w:r w:rsidRPr="00AC0B0B">
        <w:rPr>
          <w:rFonts w:asciiTheme="minorHAnsi" w:eastAsia="Tahoma" w:hAnsiTheme="minorHAnsi" w:cstheme="minorHAnsi"/>
          <w:spacing w:val="1"/>
          <w:w w:val="94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w w:val="94"/>
          <w:sz w:val="22"/>
          <w:szCs w:val="22"/>
        </w:rPr>
        <w:t>n</w:t>
      </w:r>
      <w:r w:rsidRPr="00AC0B0B">
        <w:rPr>
          <w:rFonts w:asciiTheme="minorHAnsi" w:eastAsia="Tahoma" w:hAnsiTheme="minorHAnsi" w:cstheme="minorHAnsi"/>
          <w:spacing w:val="1"/>
          <w:w w:val="94"/>
          <w:sz w:val="22"/>
          <w:szCs w:val="22"/>
        </w:rPr>
        <w:t>ce</w:t>
      </w:r>
      <w:r w:rsidRPr="00AC0B0B">
        <w:rPr>
          <w:rFonts w:asciiTheme="minorHAnsi" w:eastAsia="Tahoma" w:hAnsiTheme="minorHAnsi" w:cstheme="minorHAnsi"/>
          <w:w w:val="94"/>
          <w:sz w:val="22"/>
          <w:szCs w:val="22"/>
        </w:rPr>
        <w:t>.</w:t>
      </w:r>
      <w:r w:rsidRPr="00AC0B0B">
        <w:rPr>
          <w:rFonts w:asciiTheme="minorHAnsi" w:eastAsia="Tahoma" w:hAnsiTheme="minorHAnsi" w:cstheme="minorHAnsi"/>
          <w:spacing w:val="7"/>
          <w:w w:val="94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8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(</w:t>
      </w:r>
      <w:r w:rsidRPr="00AC0B0B">
        <w:rPr>
          <w:rFonts w:asciiTheme="minorHAnsi" w:eastAsia="Tahoma" w:hAnsiTheme="minorHAnsi" w:cstheme="minorHAnsi"/>
          <w:sz w:val="22"/>
          <w:szCs w:val="22"/>
        </w:rPr>
        <w:t>4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)</w:t>
      </w:r>
      <w:r w:rsidRPr="00AC0B0B">
        <w:rPr>
          <w:rFonts w:asciiTheme="minorHAnsi" w:eastAsia="Tahoma" w:hAnsiTheme="minorHAnsi" w:cstheme="minorHAnsi"/>
          <w:sz w:val="22"/>
          <w:szCs w:val="22"/>
        </w:rPr>
        <w:t>: 49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5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-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501, 2014.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(</w:t>
      </w:r>
      <w:r w:rsidRPr="00AC0B0B">
        <w:rPr>
          <w:rFonts w:asciiTheme="minorHAnsi" w:eastAsia="Tahoma" w:hAnsiTheme="minorHAnsi" w:cstheme="minorHAnsi"/>
          <w:spacing w:val="-2"/>
          <w:sz w:val="22"/>
          <w:szCs w:val="22"/>
        </w:rPr>
        <w:t>Sc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p</w:t>
      </w:r>
      <w:r w:rsidRPr="00AC0B0B">
        <w:rPr>
          <w:rFonts w:asciiTheme="minorHAnsi" w:eastAsia="Tahoma" w:hAnsiTheme="minorHAnsi" w:cstheme="minorHAnsi"/>
          <w:sz w:val="22"/>
          <w:szCs w:val="22"/>
        </w:rPr>
        <w:t>u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sz w:val="22"/>
          <w:szCs w:val="22"/>
        </w:rPr>
        <w:t>)</w:t>
      </w:r>
    </w:p>
    <w:p w14:paraId="6573FD7E" w14:textId="77777777" w:rsidR="00187A89" w:rsidRPr="00AC0B0B" w:rsidRDefault="00187A89">
      <w:pPr>
        <w:spacing w:before="16" w:line="200" w:lineRule="exact"/>
        <w:rPr>
          <w:rFonts w:asciiTheme="minorHAnsi" w:hAnsiTheme="minorHAnsi" w:cstheme="minorHAnsi"/>
          <w:sz w:val="22"/>
          <w:szCs w:val="22"/>
        </w:rPr>
      </w:pPr>
    </w:p>
    <w:p w14:paraId="2DD0ADE8" w14:textId="77777777" w:rsidR="00187A89" w:rsidRPr="00AC0B0B" w:rsidRDefault="008B2D41">
      <w:pPr>
        <w:ind w:left="71" w:right="493"/>
        <w:jc w:val="center"/>
        <w:rPr>
          <w:rFonts w:asciiTheme="minorHAnsi" w:eastAsia="Tahoma" w:hAnsiTheme="minorHAnsi" w:cstheme="minorHAnsi"/>
          <w:sz w:val="22"/>
          <w:szCs w:val="22"/>
        </w:rPr>
      </w:pPr>
      <w:r w:rsidRPr="00AC0B0B">
        <w:rPr>
          <w:rFonts w:asciiTheme="minorHAnsi" w:eastAsia="Tahoma" w:hAnsiTheme="minorHAnsi" w:cstheme="minorHAnsi"/>
          <w:sz w:val="22"/>
          <w:szCs w:val="22"/>
        </w:rPr>
        <w:t>10.</w:t>
      </w:r>
      <w:r w:rsidRPr="00AC0B0B">
        <w:rPr>
          <w:rFonts w:asciiTheme="minorHAnsi" w:eastAsia="Tahoma" w:hAnsiTheme="minorHAnsi" w:cstheme="minorHAnsi"/>
          <w:spacing w:val="5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T. A. I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sz w:val="22"/>
          <w:szCs w:val="22"/>
        </w:rPr>
        <w:t>h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sz w:val="22"/>
          <w:szCs w:val="22"/>
        </w:rPr>
        <w:t>l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, A. Y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pacing w:val="3"/>
          <w:sz w:val="22"/>
          <w:szCs w:val="22"/>
        </w:rPr>
        <w:t>h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ya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, A.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. </w:t>
      </w:r>
      <w:r w:rsidRPr="00AC0B0B">
        <w:rPr>
          <w:rFonts w:asciiTheme="minorHAnsi" w:eastAsia="Tahoma" w:hAnsiTheme="minorHAnsi" w:cstheme="minorHAnsi"/>
          <w:spacing w:val="3"/>
          <w:sz w:val="22"/>
          <w:szCs w:val="22"/>
        </w:rPr>
        <w:t>M</w:t>
      </w:r>
      <w:r w:rsidRPr="00AC0B0B">
        <w:rPr>
          <w:rFonts w:asciiTheme="minorHAnsi" w:eastAsia="Tahoma" w:hAnsiTheme="minorHAnsi" w:cstheme="minorHAnsi"/>
          <w:sz w:val="22"/>
          <w:szCs w:val="22"/>
        </w:rPr>
        <w:t>. Shariff,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b/>
          <w:spacing w:val="1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b/>
          <w:sz w:val="22"/>
          <w:szCs w:val="22"/>
        </w:rPr>
        <w:t>.</w:t>
      </w:r>
      <w:r w:rsidRPr="00AC0B0B">
        <w:rPr>
          <w:rFonts w:asciiTheme="minorHAnsi" w:eastAsia="Tahoma" w:hAnsiTheme="minorHAnsi" w:cstheme="minorHAnsi"/>
          <w:b/>
          <w:spacing w:val="-1"/>
          <w:sz w:val="22"/>
          <w:szCs w:val="22"/>
        </w:rPr>
        <w:t xml:space="preserve"> Ab</w:t>
      </w:r>
      <w:r w:rsidRPr="00AC0B0B">
        <w:rPr>
          <w:rFonts w:asciiTheme="minorHAnsi" w:eastAsia="Tahoma" w:hAnsiTheme="minorHAnsi" w:cstheme="minorHAnsi"/>
          <w:b/>
          <w:sz w:val="22"/>
          <w:szCs w:val="22"/>
        </w:rPr>
        <w:t xml:space="preserve">d </w:t>
      </w:r>
      <w:r w:rsidRPr="00AC0B0B">
        <w:rPr>
          <w:rFonts w:asciiTheme="minorHAnsi" w:eastAsia="Tahoma" w:hAnsiTheme="minorHAnsi" w:cstheme="minorHAnsi"/>
          <w:b/>
          <w:spacing w:val="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b/>
          <w:spacing w:val="-1"/>
          <w:sz w:val="22"/>
          <w:szCs w:val="22"/>
        </w:rPr>
        <w:t>z</w:t>
      </w:r>
      <w:r w:rsidRPr="00AC0B0B">
        <w:rPr>
          <w:rFonts w:asciiTheme="minorHAnsi" w:eastAsia="Tahoma" w:hAnsiTheme="minorHAnsi" w:cstheme="minorHAnsi"/>
          <w:b/>
          <w:spacing w:val="1"/>
          <w:sz w:val="22"/>
          <w:szCs w:val="22"/>
        </w:rPr>
        <w:t>i</w:t>
      </w:r>
      <w:r w:rsidRPr="00AC0B0B">
        <w:rPr>
          <w:rFonts w:asciiTheme="minorHAnsi" w:eastAsia="Tahoma" w:hAnsiTheme="minorHAnsi" w:cstheme="minorHAnsi"/>
          <w:b/>
          <w:spacing w:val="-1"/>
          <w:sz w:val="22"/>
          <w:szCs w:val="22"/>
        </w:rPr>
        <w:t>z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. An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AC0B0B">
        <w:rPr>
          <w:rFonts w:asciiTheme="minorHAnsi" w:eastAsia="Tahoma" w:hAnsiTheme="minorHAnsi" w:cstheme="minorHAnsi"/>
          <w:sz w:val="22"/>
          <w:szCs w:val="22"/>
        </w:rPr>
        <w:t>F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-</w:t>
      </w:r>
      <w:r w:rsidRPr="00AC0B0B">
        <w:rPr>
          <w:rFonts w:asciiTheme="minorHAnsi" w:eastAsia="Tahoma" w:hAnsiTheme="minorHAnsi" w:cstheme="minorHAnsi"/>
          <w:sz w:val="22"/>
          <w:szCs w:val="22"/>
        </w:rPr>
        <w:t>B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z w:val="22"/>
          <w:szCs w:val="22"/>
        </w:rPr>
        <w:t>d V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ri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b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le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te </w:t>
      </w:r>
      <w:r w:rsidRPr="00AC0B0B">
        <w:rPr>
          <w:rFonts w:asciiTheme="minorHAnsi" w:eastAsia="Tahoma" w:hAnsiTheme="minorHAnsi" w:cstheme="minorHAnsi"/>
          <w:sz w:val="22"/>
          <w:szCs w:val="22"/>
        </w:rPr>
        <w:t>T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AC0B0B">
        <w:rPr>
          <w:rFonts w:asciiTheme="minorHAnsi" w:eastAsia="Tahoma" w:hAnsiTheme="minorHAnsi" w:cstheme="minorHAnsi"/>
          <w:sz w:val="22"/>
          <w:szCs w:val="22"/>
        </w:rPr>
        <w:t>h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no</w:t>
      </w:r>
      <w:r w:rsidRPr="00AC0B0B">
        <w:rPr>
          <w:rFonts w:asciiTheme="minorHAnsi" w:eastAsia="Tahoma" w:hAnsiTheme="minorHAnsi" w:cstheme="minorHAnsi"/>
          <w:sz w:val="22"/>
          <w:szCs w:val="22"/>
        </w:rPr>
        <w:t>lo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g</w:t>
      </w:r>
      <w:r w:rsidRPr="00AC0B0B">
        <w:rPr>
          <w:rFonts w:asciiTheme="minorHAnsi" w:eastAsia="Tahoma" w:hAnsiTheme="minorHAnsi" w:cstheme="minorHAnsi"/>
          <w:sz w:val="22"/>
          <w:szCs w:val="22"/>
        </w:rPr>
        <w:t>y</w:t>
      </w:r>
      <w:r w:rsidRPr="00AC0B0B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F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z w:val="22"/>
          <w:szCs w:val="22"/>
        </w:rPr>
        <w:t>rti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l</w:t>
      </w:r>
      <w:r w:rsidRPr="00AC0B0B">
        <w:rPr>
          <w:rFonts w:asciiTheme="minorHAnsi" w:eastAsia="Tahoma" w:hAnsiTheme="minorHAnsi" w:cstheme="minorHAnsi"/>
          <w:sz w:val="22"/>
          <w:szCs w:val="22"/>
        </w:rPr>
        <w:t>i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z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z w:val="22"/>
          <w:szCs w:val="22"/>
        </w:rPr>
        <w:t>r</w:t>
      </w:r>
    </w:p>
    <w:p w14:paraId="39AC5CAC" w14:textId="77777777" w:rsidR="00187A89" w:rsidRPr="00AC0B0B" w:rsidRDefault="008B2D41">
      <w:pPr>
        <w:spacing w:line="200" w:lineRule="exact"/>
        <w:ind w:left="468"/>
        <w:rPr>
          <w:rFonts w:asciiTheme="minorHAnsi" w:eastAsia="Tahoma" w:hAnsiTheme="minorHAnsi" w:cstheme="minorHAnsi"/>
          <w:sz w:val="22"/>
          <w:szCs w:val="22"/>
        </w:rPr>
      </w:pPr>
      <w:r w:rsidRPr="00AC0B0B">
        <w:rPr>
          <w:rFonts w:asciiTheme="minorHAnsi" w:eastAsia="Tahoma" w:hAnsiTheme="minorHAnsi" w:cstheme="minorHAnsi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pp</w:t>
      </w:r>
      <w:r w:rsidRPr="00AC0B0B">
        <w:rPr>
          <w:rFonts w:asciiTheme="minorHAnsi" w:eastAsia="Tahoma" w:hAnsiTheme="minorHAnsi" w:cstheme="minorHAnsi"/>
          <w:sz w:val="22"/>
          <w:szCs w:val="22"/>
        </w:rPr>
        <w:t>l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i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tor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f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sz w:val="22"/>
          <w:szCs w:val="22"/>
        </w:rPr>
        <w:t>r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Tr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z w:val="22"/>
          <w:szCs w:val="22"/>
        </w:rPr>
        <w:t>e Cro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ps</w:t>
      </w:r>
      <w:r w:rsidRPr="00AC0B0B">
        <w:rPr>
          <w:rFonts w:asciiTheme="minorHAnsi" w:eastAsia="Tahoma" w:hAnsiTheme="minorHAnsi" w:cstheme="minorHAnsi"/>
          <w:sz w:val="22"/>
          <w:szCs w:val="22"/>
        </w:rPr>
        <w:t>.</w:t>
      </w:r>
      <w:r w:rsidRPr="00AC0B0B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-1"/>
          <w:w w:val="94"/>
          <w:sz w:val="22"/>
          <w:szCs w:val="22"/>
        </w:rPr>
        <w:t>J</w:t>
      </w:r>
      <w:r w:rsidRPr="00AC0B0B">
        <w:rPr>
          <w:rFonts w:asciiTheme="minorHAnsi" w:eastAsia="Tahoma" w:hAnsiTheme="minorHAnsi" w:cstheme="minorHAnsi"/>
          <w:spacing w:val="1"/>
          <w:w w:val="94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w w:val="94"/>
          <w:sz w:val="22"/>
          <w:szCs w:val="22"/>
        </w:rPr>
        <w:t>ur</w:t>
      </w:r>
      <w:r w:rsidRPr="00AC0B0B">
        <w:rPr>
          <w:rFonts w:asciiTheme="minorHAnsi" w:eastAsia="Tahoma" w:hAnsiTheme="minorHAnsi" w:cstheme="minorHAnsi"/>
          <w:spacing w:val="1"/>
          <w:w w:val="94"/>
          <w:sz w:val="22"/>
          <w:szCs w:val="22"/>
        </w:rPr>
        <w:t>n</w:t>
      </w:r>
      <w:r w:rsidRPr="00AC0B0B">
        <w:rPr>
          <w:rFonts w:asciiTheme="minorHAnsi" w:eastAsia="Tahoma" w:hAnsiTheme="minorHAnsi" w:cstheme="minorHAnsi"/>
          <w:spacing w:val="-1"/>
          <w:w w:val="94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w w:val="94"/>
          <w:sz w:val="22"/>
          <w:szCs w:val="22"/>
        </w:rPr>
        <w:t xml:space="preserve">l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sz w:val="22"/>
          <w:szCs w:val="22"/>
        </w:rPr>
        <w:t>f</w:t>
      </w:r>
      <w:r w:rsidRPr="00AC0B0B">
        <w:rPr>
          <w:rFonts w:asciiTheme="minorHAnsi" w:eastAsia="Tahoma" w:hAnsiTheme="minorHAnsi" w:cstheme="minorHAnsi"/>
          <w:spacing w:val="-14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w w:val="94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pacing w:val="1"/>
          <w:w w:val="94"/>
          <w:sz w:val="22"/>
          <w:szCs w:val="22"/>
        </w:rPr>
        <w:t>p</w:t>
      </w:r>
      <w:r w:rsidRPr="00AC0B0B">
        <w:rPr>
          <w:rFonts w:asciiTheme="minorHAnsi" w:eastAsia="Tahoma" w:hAnsiTheme="minorHAnsi" w:cstheme="minorHAnsi"/>
          <w:spacing w:val="-1"/>
          <w:w w:val="94"/>
          <w:sz w:val="22"/>
          <w:szCs w:val="22"/>
        </w:rPr>
        <w:t>p</w:t>
      </w:r>
      <w:r w:rsidRPr="00AC0B0B">
        <w:rPr>
          <w:rFonts w:asciiTheme="minorHAnsi" w:eastAsia="Tahoma" w:hAnsiTheme="minorHAnsi" w:cstheme="minorHAnsi"/>
          <w:w w:val="94"/>
          <w:sz w:val="22"/>
          <w:szCs w:val="22"/>
        </w:rPr>
        <w:t>l</w:t>
      </w:r>
      <w:r w:rsidRPr="00AC0B0B">
        <w:rPr>
          <w:rFonts w:asciiTheme="minorHAnsi" w:eastAsia="Tahoma" w:hAnsiTheme="minorHAnsi" w:cstheme="minorHAnsi"/>
          <w:spacing w:val="-1"/>
          <w:w w:val="94"/>
          <w:sz w:val="22"/>
          <w:szCs w:val="22"/>
        </w:rPr>
        <w:t>i</w:t>
      </w:r>
      <w:r w:rsidRPr="00AC0B0B">
        <w:rPr>
          <w:rFonts w:asciiTheme="minorHAnsi" w:eastAsia="Tahoma" w:hAnsiTheme="minorHAnsi" w:cstheme="minorHAnsi"/>
          <w:spacing w:val="1"/>
          <w:w w:val="94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w w:val="94"/>
          <w:sz w:val="22"/>
          <w:szCs w:val="22"/>
        </w:rPr>
        <w:t>d</w:t>
      </w:r>
      <w:r w:rsidRPr="00AC0B0B">
        <w:rPr>
          <w:rFonts w:asciiTheme="minorHAnsi" w:eastAsia="Tahoma" w:hAnsiTheme="minorHAnsi" w:cstheme="minorHAnsi"/>
          <w:spacing w:val="-1"/>
          <w:w w:val="94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w w:val="94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spacing w:val="1"/>
          <w:w w:val="94"/>
          <w:sz w:val="22"/>
          <w:szCs w:val="22"/>
        </w:rPr>
        <w:t>c</w:t>
      </w:r>
      <w:r w:rsidRPr="00AC0B0B">
        <w:rPr>
          <w:rFonts w:asciiTheme="minorHAnsi" w:eastAsia="Tahoma" w:hAnsiTheme="minorHAnsi" w:cstheme="minorHAnsi"/>
          <w:w w:val="94"/>
          <w:sz w:val="22"/>
          <w:szCs w:val="22"/>
        </w:rPr>
        <w:t>i</w:t>
      </w:r>
      <w:r w:rsidRPr="00AC0B0B">
        <w:rPr>
          <w:rFonts w:asciiTheme="minorHAnsi" w:eastAsia="Tahoma" w:hAnsiTheme="minorHAnsi" w:cstheme="minorHAnsi"/>
          <w:spacing w:val="-1"/>
          <w:w w:val="94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w w:val="94"/>
          <w:sz w:val="22"/>
          <w:szCs w:val="22"/>
        </w:rPr>
        <w:t>n</w:t>
      </w:r>
      <w:r w:rsidRPr="00AC0B0B">
        <w:rPr>
          <w:rFonts w:asciiTheme="minorHAnsi" w:eastAsia="Tahoma" w:hAnsiTheme="minorHAnsi" w:cstheme="minorHAnsi"/>
          <w:spacing w:val="1"/>
          <w:w w:val="94"/>
          <w:sz w:val="22"/>
          <w:szCs w:val="22"/>
        </w:rPr>
        <w:t>ce</w:t>
      </w:r>
      <w:r w:rsidRPr="00AC0B0B">
        <w:rPr>
          <w:rFonts w:asciiTheme="minorHAnsi" w:eastAsia="Tahoma" w:hAnsiTheme="minorHAnsi" w:cstheme="minorHAnsi"/>
          <w:w w:val="94"/>
          <w:sz w:val="22"/>
          <w:szCs w:val="22"/>
        </w:rPr>
        <w:t xml:space="preserve">s </w:t>
      </w:r>
      <w:r w:rsidRPr="00AC0B0B">
        <w:rPr>
          <w:rFonts w:asciiTheme="minorHAnsi" w:eastAsia="Tahoma" w:hAnsiTheme="minorHAnsi" w:cstheme="minorHAnsi"/>
          <w:sz w:val="22"/>
          <w:szCs w:val="22"/>
        </w:rPr>
        <w:t>13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(</w:t>
      </w:r>
      <w:r w:rsidRPr="00AC0B0B">
        <w:rPr>
          <w:rFonts w:asciiTheme="minorHAnsi" w:eastAsia="Tahoma" w:hAnsiTheme="minorHAnsi" w:cstheme="minorHAnsi"/>
          <w:sz w:val="22"/>
          <w:szCs w:val="22"/>
        </w:rPr>
        <w:t>3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):</w:t>
      </w:r>
      <w:r w:rsidRPr="00AC0B0B">
        <w:rPr>
          <w:rFonts w:asciiTheme="minorHAnsi" w:eastAsia="Tahoma" w:hAnsiTheme="minorHAnsi" w:cstheme="minorHAnsi"/>
          <w:sz w:val="22"/>
          <w:szCs w:val="22"/>
        </w:rPr>
        <w:t>40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9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-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415, 2013.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(</w:t>
      </w:r>
      <w:r w:rsidRPr="00AC0B0B">
        <w:rPr>
          <w:rFonts w:asciiTheme="minorHAnsi" w:eastAsia="Tahoma" w:hAnsiTheme="minorHAnsi" w:cstheme="minorHAnsi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co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p</w:t>
      </w:r>
      <w:r w:rsidRPr="00AC0B0B">
        <w:rPr>
          <w:rFonts w:asciiTheme="minorHAnsi" w:eastAsia="Tahoma" w:hAnsiTheme="minorHAnsi" w:cstheme="minorHAnsi"/>
          <w:sz w:val="22"/>
          <w:szCs w:val="22"/>
        </w:rPr>
        <w:t>us)</w:t>
      </w:r>
    </w:p>
    <w:p w14:paraId="246BFF96" w14:textId="77777777" w:rsidR="00187A89" w:rsidRPr="00AC0B0B" w:rsidRDefault="00187A89">
      <w:pPr>
        <w:spacing w:before="4" w:line="220" w:lineRule="exact"/>
        <w:rPr>
          <w:rFonts w:asciiTheme="minorHAnsi" w:hAnsiTheme="minorHAnsi" w:cstheme="minorHAnsi"/>
          <w:sz w:val="22"/>
          <w:szCs w:val="22"/>
        </w:rPr>
      </w:pPr>
    </w:p>
    <w:p w14:paraId="5E38F3CF" w14:textId="77777777" w:rsidR="00187A89" w:rsidRPr="00AC0B0B" w:rsidRDefault="008B2D41">
      <w:pPr>
        <w:spacing w:line="228" w:lineRule="auto"/>
        <w:ind w:left="468" w:right="416" w:hanging="360"/>
        <w:jc w:val="both"/>
        <w:rPr>
          <w:rFonts w:asciiTheme="minorHAnsi" w:eastAsia="Tahoma" w:hAnsiTheme="minorHAnsi" w:cstheme="minorHAnsi"/>
          <w:sz w:val="22"/>
          <w:szCs w:val="22"/>
        </w:rPr>
      </w:pPr>
      <w:r w:rsidRPr="00AC0B0B">
        <w:rPr>
          <w:rFonts w:asciiTheme="minorHAnsi" w:eastAsia="Tahoma" w:hAnsiTheme="minorHAnsi" w:cstheme="minorHAnsi"/>
          <w:sz w:val="22"/>
          <w:szCs w:val="22"/>
        </w:rPr>
        <w:t>11.</w:t>
      </w:r>
      <w:r w:rsidRPr="00AC0B0B">
        <w:rPr>
          <w:rFonts w:asciiTheme="minorHAnsi" w:eastAsia="Tahoma" w:hAnsiTheme="minorHAnsi" w:cstheme="minorHAnsi"/>
          <w:spacing w:val="5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T. A. I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sz w:val="22"/>
          <w:szCs w:val="22"/>
        </w:rPr>
        <w:t>h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sz w:val="22"/>
          <w:szCs w:val="22"/>
        </w:rPr>
        <w:t>l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, A. Y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pacing w:val="3"/>
          <w:sz w:val="22"/>
          <w:szCs w:val="22"/>
        </w:rPr>
        <w:t>h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ya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, A.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. </w:t>
      </w:r>
      <w:r w:rsidRPr="00AC0B0B">
        <w:rPr>
          <w:rFonts w:asciiTheme="minorHAnsi" w:eastAsia="Tahoma" w:hAnsiTheme="minorHAnsi" w:cstheme="minorHAnsi"/>
          <w:spacing w:val="3"/>
          <w:sz w:val="22"/>
          <w:szCs w:val="22"/>
        </w:rPr>
        <w:t>M</w:t>
      </w:r>
      <w:r w:rsidRPr="00AC0B0B">
        <w:rPr>
          <w:rFonts w:asciiTheme="minorHAnsi" w:eastAsia="Tahoma" w:hAnsiTheme="minorHAnsi" w:cstheme="minorHAnsi"/>
          <w:sz w:val="22"/>
          <w:szCs w:val="22"/>
        </w:rPr>
        <w:t>. Shariff,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b/>
          <w:spacing w:val="1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b/>
          <w:sz w:val="22"/>
          <w:szCs w:val="22"/>
        </w:rPr>
        <w:t>.</w:t>
      </w:r>
      <w:r w:rsidRPr="00AC0B0B">
        <w:rPr>
          <w:rFonts w:asciiTheme="minorHAnsi" w:eastAsia="Tahoma" w:hAnsiTheme="minorHAnsi" w:cstheme="minorHAnsi"/>
          <w:b/>
          <w:spacing w:val="-1"/>
          <w:sz w:val="22"/>
          <w:szCs w:val="22"/>
        </w:rPr>
        <w:t xml:space="preserve"> Ab</w:t>
      </w:r>
      <w:r w:rsidRPr="00AC0B0B">
        <w:rPr>
          <w:rFonts w:asciiTheme="minorHAnsi" w:eastAsia="Tahoma" w:hAnsiTheme="minorHAnsi" w:cstheme="minorHAnsi"/>
          <w:b/>
          <w:sz w:val="22"/>
          <w:szCs w:val="22"/>
        </w:rPr>
        <w:t xml:space="preserve">d </w:t>
      </w:r>
      <w:r w:rsidRPr="00AC0B0B">
        <w:rPr>
          <w:rFonts w:asciiTheme="minorHAnsi" w:eastAsia="Tahoma" w:hAnsiTheme="minorHAnsi" w:cstheme="minorHAnsi"/>
          <w:b/>
          <w:spacing w:val="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b/>
          <w:spacing w:val="-1"/>
          <w:sz w:val="22"/>
          <w:szCs w:val="22"/>
        </w:rPr>
        <w:t>z</w:t>
      </w:r>
      <w:r w:rsidRPr="00AC0B0B">
        <w:rPr>
          <w:rFonts w:asciiTheme="minorHAnsi" w:eastAsia="Tahoma" w:hAnsiTheme="minorHAnsi" w:cstheme="minorHAnsi"/>
          <w:b/>
          <w:spacing w:val="1"/>
          <w:sz w:val="22"/>
          <w:szCs w:val="22"/>
        </w:rPr>
        <w:t>i</w:t>
      </w:r>
      <w:r w:rsidRPr="00AC0B0B">
        <w:rPr>
          <w:rFonts w:asciiTheme="minorHAnsi" w:eastAsia="Tahoma" w:hAnsiTheme="minorHAnsi" w:cstheme="minorHAnsi"/>
          <w:b/>
          <w:spacing w:val="-1"/>
          <w:sz w:val="22"/>
          <w:szCs w:val="22"/>
        </w:rPr>
        <w:t>z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.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nd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C. </w:t>
      </w:r>
      <w:r w:rsidRPr="00AC0B0B">
        <w:rPr>
          <w:rFonts w:asciiTheme="minorHAnsi" w:eastAsia="Tahoma" w:hAnsiTheme="minorHAnsi" w:cstheme="minorHAnsi"/>
          <w:spacing w:val="3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sz w:val="22"/>
          <w:szCs w:val="22"/>
        </w:rPr>
        <w:t>. Ch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u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n. Eff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AC0B0B">
        <w:rPr>
          <w:rFonts w:asciiTheme="minorHAnsi" w:eastAsia="Tahoma" w:hAnsiTheme="minorHAnsi" w:cstheme="minorHAnsi"/>
          <w:sz w:val="22"/>
          <w:szCs w:val="22"/>
        </w:rPr>
        <w:t>ts</w:t>
      </w:r>
      <w:r w:rsidRPr="00AC0B0B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sz w:val="22"/>
          <w:szCs w:val="22"/>
        </w:rPr>
        <w:t>f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pe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r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tional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V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ri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b</w:t>
      </w:r>
      <w:r w:rsidRPr="00AC0B0B">
        <w:rPr>
          <w:rFonts w:asciiTheme="minorHAnsi" w:eastAsia="Tahoma" w:hAnsiTheme="minorHAnsi" w:cstheme="minorHAnsi"/>
          <w:sz w:val="22"/>
          <w:szCs w:val="22"/>
        </w:rPr>
        <w:t>l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n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Ro</w:t>
      </w:r>
      <w:r w:rsidRPr="00AC0B0B">
        <w:rPr>
          <w:rFonts w:asciiTheme="minorHAnsi" w:eastAsia="Tahoma" w:hAnsiTheme="minorHAnsi" w:cstheme="minorHAnsi"/>
          <w:sz w:val="22"/>
          <w:szCs w:val="22"/>
        </w:rPr>
        <w:t>t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ry</w:t>
      </w:r>
      <w:r w:rsidRPr="00AC0B0B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V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l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v</w:t>
      </w:r>
      <w:r w:rsidRPr="00AC0B0B">
        <w:rPr>
          <w:rFonts w:asciiTheme="minorHAnsi" w:eastAsia="Tahoma" w:hAnsiTheme="minorHAnsi" w:cstheme="minorHAnsi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M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t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z w:val="22"/>
          <w:szCs w:val="22"/>
        </w:rPr>
        <w:t>ring S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y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sz w:val="22"/>
          <w:szCs w:val="22"/>
        </w:rPr>
        <w:t>t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z w:val="22"/>
          <w:szCs w:val="22"/>
        </w:rPr>
        <w:t>m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f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sz w:val="22"/>
          <w:szCs w:val="22"/>
        </w:rPr>
        <w:t>r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V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r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ab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l</w:t>
      </w:r>
      <w:r w:rsidRPr="00AC0B0B">
        <w:rPr>
          <w:rFonts w:asciiTheme="minorHAnsi" w:eastAsia="Tahoma" w:hAnsiTheme="minorHAnsi" w:cstheme="minorHAnsi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t</w:t>
      </w:r>
      <w:r w:rsidRPr="00AC0B0B">
        <w:rPr>
          <w:rFonts w:asciiTheme="minorHAnsi" w:eastAsia="Tahoma" w:hAnsiTheme="minorHAnsi" w:cstheme="minorHAnsi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T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AC0B0B">
        <w:rPr>
          <w:rFonts w:asciiTheme="minorHAnsi" w:eastAsia="Tahoma" w:hAnsiTheme="minorHAnsi" w:cstheme="minorHAnsi"/>
          <w:sz w:val="22"/>
          <w:szCs w:val="22"/>
        </w:rPr>
        <w:t>h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no</w:t>
      </w:r>
      <w:r w:rsidRPr="00AC0B0B">
        <w:rPr>
          <w:rFonts w:asciiTheme="minorHAnsi" w:eastAsia="Tahoma" w:hAnsiTheme="minorHAnsi" w:cstheme="minorHAnsi"/>
          <w:sz w:val="22"/>
          <w:szCs w:val="22"/>
        </w:rPr>
        <w:t>lo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g</w:t>
      </w:r>
      <w:r w:rsidRPr="00AC0B0B">
        <w:rPr>
          <w:rFonts w:asciiTheme="minorHAnsi" w:eastAsia="Tahoma" w:hAnsiTheme="minorHAnsi" w:cstheme="minorHAnsi"/>
          <w:sz w:val="22"/>
          <w:szCs w:val="22"/>
        </w:rPr>
        <w:t>y F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z w:val="22"/>
          <w:szCs w:val="22"/>
        </w:rPr>
        <w:t>rti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l</w:t>
      </w:r>
      <w:r w:rsidRPr="00AC0B0B">
        <w:rPr>
          <w:rFonts w:asciiTheme="minorHAnsi" w:eastAsia="Tahoma" w:hAnsiTheme="minorHAnsi" w:cstheme="minorHAnsi"/>
          <w:sz w:val="22"/>
          <w:szCs w:val="22"/>
        </w:rPr>
        <w:t>i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ze</w:t>
      </w:r>
      <w:r w:rsidRPr="00AC0B0B">
        <w:rPr>
          <w:rFonts w:asciiTheme="minorHAnsi" w:eastAsia="Tahoma" w:hAnsiTheme="minorHAnsi" w:cstheme="minorHAnsi"/>
          <w:sz w:val="22"/>
          <w:szCs w:val="22"/>
        </w:rPr>
        <w:t>r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p</w:t>
      </w:r>
      <w:r w:rsidRPr="00AC0B0B">
        <w:rPr>
          <w:rFonts w:asciiTheme="minorHAnsi" w:eastAsia="Tahoma" w:hAnsiTheme="minorHAnsi" w:cstheme="minorHAnsi"/>
          <w:sz w:val="22"/>
          <w:szCs w:val="22"/>
        </w:rPr>
        <w:t>l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i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tor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f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sz w:val="22"/>
          <w:szCs w:val="22"/>
        </w:rPr>
        <w:t>r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sz w:val="22"/>
          <w:szCs w:val="22"/>
        </w:rPr>
        <w:t>il</w:t>
      </w:r>
      <w:r w:rsidRPr="00AC0B0B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l</w:t>
      </w:r>
      <w:r w:rsidRPr="00AC0B0B">
        <w:rPr>
          <w:rFonts w:asciiTheme="minorHAnsi" w:eastAsia="Tahoma" w:hAnsiTheme="minorHAnsi" w:cstheme="minorHAnsi"/>
          <w:sz w:val="22"/>
          <w:szCs w:val="22"/>
        </w:rPr>
        <w:t>m.</w:t>
      </w:r>
      <w:r w:rsidRPr="00AC0B0B">
        <w:rPr>
          <w:rFonts w:asciiTheme="minorHAnsi" w:eastAsia="Tahoma" w:hAnsiTheme="minorHAnsi" w:cstheme="minorHAnsi"/>
          <w:spacing w:val="5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-1"/>
          <w:w w:val="94"/>
          <w:sz w:val="22"/>
          <w:szCs w:val="22"/>
        </w:rPr>
        <w:t>J</w:t>
      </w:r>
      <w:r w:rsidRPr="00AC0B0B">
        <w:rPr>
          <w:rFonts w:asciiTheme="minorHAnsi" w:eastAsia="Tahoma" w:hAnsiTheme="minorHAnsi" w:cstheme="minorHAnsi"/>
          <w:spacing w:val="1"/>
          <w:w w:val="94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w w:val="94"/>
          <w:sz w:val="22"/>
          <w:szCs w:val="22"/>
        </w:rPr>
        <w:t>ur</w:t>
      </w:r>
      <w:r w:rsidRPr="00AC0B0B">
        <w:rPr>
          <w:rFonts w:asciiTheme="minorHAnsi" w:eastAsia="Tahoma" w:hAnsiTheme="minorHAnsi" w:cstheme="minorHAnsi"/>
          <w:spacing w:val="1"/>
          <w:w w:val="94"/>
          <w:sz w:val="22"/>
          <w:szCs w:val="22"/>
        </w:rPr>
        <w:t>n</w:t>
      </w:r>
      <w:r w:rsidRPr="00AC0B0B">
        <w:rPr>
          <w:rFonts w:asciiTheme="minorHAnsi" w:eastAsia="Tahoma" w:hAnsiTheme="minorHAnsi" w:cstheme="minorHAnsi"/>
          <w:spacing w:val="-1"/>
          <w:w w:val="94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w w:val="94"/>
          <w:sz w:val="22"/>
          <w:szCs w:val="22"/>
        </w:rPr>
        <w:t xml:space="preserve">l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f </w:t>
      </w:r>
      <w:r w:rsidRPr="00AC0B0B">
        <w:rPr>
          <w:rFonts w:asciiTheme="minorHAnsi" w:eastAsia="Tahoma" w:hAnsiTheme="minorHAnsi" w:cstheme="minorHAnsi"/>
          <w:w w:val="94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pacing w:val="-1"/>
          <w:w w:val="94"/>
          <w:sz w:val="22"/>
          <w:szCs w:val="22"/>
        </w:rPr>
        <w:t>pp</w:t>
      </w:r>
      <w:r w:rsidRPr="00AC0B0B">
        <w:rPr>
          <w:rFonts w:asciiTheme="minorHAnsi" w:eastAsia="Tahoma" w:hAnsiTheme="minorHAnsi" w:cstheme="minorHAnsi"/>
          <w:w w:val="94"/>
          <w:sz w:val="22"/>
          <w:szCs w:val="22"/>
        </w:rPr>
        <w:t>l</w:t>
      </w:r>
      <w:r w:rsidRPr="00AC0B0B">
        <w:rPr>
          <w:rFonts w:asciiTheme="minorHAnsi" w:eastAsia="Tahoma" w:hAnsiTheme="minorHAnsi" w:cstheme="minorHAnsi"/>
          <w:spacing w:val="2"/>
          <w:w w:val="94"/>
          <w:sz w:val="22"/>
          <w:szCs w:val="22"/>
        </w:rPr>
        <w:t>i</w:t>
      </w:r>
      <w:r w:rsidRPr="00AC0B0B">
        <w:rPr>
          <w:rFonts w:asciiTheme="minorHAnsi" w:eastAsia="Tahoma" w:hAnsiTheme="minorHAnsi" w:cstheme="minorHAnsi"/>
          <w:spacing w:val="-1"/>
          <w:w w:val="94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w w:val="94"/>
          <w:sz w:val="22"/>
          <w:szCs w:val="22"/>
        </w:rPr>
        <w:t>d</w:t>
      </w:r>
      <w:r w:rsidRPr="00AC0B0B">
        <w:rPr>
          <w:rFonts w:asciiTheme="minorHAnsi" w:eastAsia="Tahoma" w:hAnsiTheme="minorHAnsi" w:cstheme="minorHAnsi"/>
          <w:spacing w:val="1"/>
          <w:w w:val="94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w w:val="94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spacing w:val="1"/>
          <w:w w:val="94"/>
          <w:sz w:val="22"/>
          <w:szCs w:val="22"/>
        </w:rPr>
        <w:t>c</w:t>
      </w:r>
      <w:r w:rsidRPr="00AC0B0B">
        <w:rPr>
          <w:rFonts w:asciiTheme="minorHAnsi" w:eastAsia="Tahoma" w:hAnsiTheme="minorHAnsi" w:cstheme="minorHAnsi"/>
          <w:w w:val="94"/>
          <w:sz w:val="22"/>
          <w:szCs w:val="22"/>
        </w:rPr>
        <w:t>i</w:t>
      </w:r>
      <w:r w:rsidRPr="00AC0B0B">
        <w:rPr>
          <w:rFonts w:asciiTheme="minorHAnsi" w:eastAsia="Tahoma" w:hAnsiTheme="minorHAnsi" w:cstheme="minorHAnsi"/>
          <w:spacing w:val="-1"/>
          <w:w w:val="94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w w:val="94"/>
          <w:sz w:val="22"/>
          <w:szCs w:val="22"/>
        </w:rPr>
        <w:t>n</w:t>
      </w:r>
      <w:r w:rsidRPr="00AC0B0B">
        <w:rPr>
          <w:rFonts w:asciiTheme="minorHAnsi" w:eastAsia="Tahoma" w:hAnsiTheme="minorHAnsi" w:cstheme="minorHAnsi"/>
          <w:spacing w:val="1"/>
          <w:w w:val="94"/>
          <w:sz w:val="22"/>
          <w:szCs w:val="22"/>
        </w:rPr>
        <w:t>c</w:t>
      </w:r>
      <w:r w:rsidRPr="00AC0B0B">
        <w:rPr>
          <w:rFonts w:asciiTheme="minorHAnsi" w:eastAsia="Tahoma" w:hAnsiTheme="minorHAnsi" w:cstheme="minorHAnsi"/>
          <w:spacing w:val="-1"/>
          <w:w w:val="94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w w:val="94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spacing w:val="-1"/>
          <w:w w:val="94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13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(</w:t>
      </w:r>
      <w:r w:rsidRPr="00AC0B0B">
        <w:rPr>
          <w:rFonts w:asciiTheme="minorHAnsi" w:eastAsia="Tahoma" w:hAnsiTheme="minorHAnsi" w:cstheme="minorHAnsi"/>
          <w:sz w:val="22"/>
          <w:szCs w:val="22"/>
        </w:rPr>
        <w:t>3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):</w:t>
      </w:r>
      <w:r w:rsidRPr="00AC0B0B">
        <w:rPr>
          <w:rFonts w:asciiTheme="minorHAnsi" w:eastAsia="Tahoma" w:hAnsiTheme="minorHAnsi" w:cstheme="minorHAnsi"/>
          <w:sz w:val="22"/>
          <w:szCs w:val="22"/>
        </w:rPr>
        <w:t>47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9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-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484, 2013.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(</w:t>
      </w:r>
      <w:r w:rsidRPr="00AC0B0B">
        <w:rPr>
          <w:rFonts w:asciiTheme="minorHAnsi" w:eastAsia="Tahoma" w:hAnsiTheme="minorHAnsi" w:cstheme="minorHAnsi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co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p</w:t>
      </w:r>
      <w:r w:rsidRPr="00AC0B0B">
        <w:rPr>
          <w:rFonts w:asciiTheme="minorHAnsi" w:eastAsia="Tahoma" w:hAnsiTheme="minorHAnsi" w:cstheme="minorHAnsi"/>
          <w:sz w:val="22"/>
          <w:szCs w:val="22"/>
        </w:rPr>
        <w:t>us)</w:t>
      </w:r>
    </w:p>
    <w:p w14:paraId="49EE2FA1" w14:textId="77777777" w:rsidR="00187A89" w:rsidRPr="00AC0B0B" w:rsidRDefault="00187A89">
      <w:pPr>
        <w:spacing w:before="17" w:line="200" w:lineRule="exact"/>
        <w:rPr>
          <w:rFonts w:asciiTheme="minorHAnsi" w:hAnsiTheme="minorHAnsi" w:cstheme="minorHAnsi"/>
          <w:sz w:val="22"/>
          <w:szCs w:val="22"/>
        </w:rPr>
      </w:pPr>
    </w:p>
    <w:p w14:paraId="51A60EC0" w14:textId="77777777" w:rsidR="00187A89" w:rsidRPr="00AC0B0B" w:rsidRDefault="008B2D41">
      <w:pPr>
        <w:ind w:left="71" w:right="406"/>
        <w:jc w:val="center"/>
        <w:rPr>
          <w:rFonts w:asciiTheme="minorHAnsi" w:eastAsia="Tahoma" w:hAnsiTheme="minorHAnsi" w:cstheme="minorHAnsi"/>
          <w:sz w:val="22"/>
          <w:szCs w:val="22"/>
        </w:rPr>
      </w:pPr>
      <w:r w:rsidRPr="00AC0B0B">
        <w:rPr>
          <w:rFonts w:asciiTheme="minorHAnsi" w:eastAsia="Tahoma" w:hAnsiTheme="minorHAnsi" w:cstheme="minorHAnsi"/>
          <w:sz w:val="22"/>
          <w:szCs w:val="22"/>
        </w:rPr>
        <w:t>12.</w:t>
      </w:r>
      <w:r w:rsidRPr="00AC0B0B">
        <w:rPr>
          <w:rFonts w:asciiTheme="minorHAnsi" w:eastAsia="Tahoma" w:hAnsiTheme="minorHAnsi" w:cstheme="minorHAnsi"/>
          <w:spacing w:val="5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b/>
          <w:spacing w:val="1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b/>
          <w:sz w:val="22"/>
          <w:szCs w:val="22"/>
        </w:rPr>
        <w:t>.</w:t>
      </w:r>
      <w:r w:rsidRPr="00AC0B0B">
        <w:rPr>
          <w:rFonts w:asciiTheme="minorHAnsi" w:eastAsia="Tahoma" w:hAnsiTheme="minorHAnsi" w:cstheme="minorHAnsi"/>
          <w:b/>
          <w:spacing w:val="-1"/>
          <w:sz w:val="22"/>
          <w:szCs w:val="22"/>
        </w:rPr>
        <w:t xml:space="preserve"> Ab</w:t>
      </w:r>
      <w:r w:rsidRPr="00AC0B0B">
        <w:rPr>
          <w:rFonts w:asciiTheme="minorHAnsi" w:eastAsia="Tahoma" w:hAnsiTheme="minorHAnsi" w:cstheme="minorHAnsi"/>
          <w:b/>
          <w:sz w:val="22"/>
          <w:szCs w:val="22"/>
        </w:rPr>
        <w:t xml:space="preserve">d </w:t>
      </w:r>
      <w:r w:rsidRPr="00AC0B0B">
        <w:rPr>
          <w:rFonts w:asciiTheme="minorHAnsi" w:eastAsia="Tahoma" w:hAnsiTheme="minorHAnsi" w:cstheme="minorHAnsi"/>
          <w:b/>
          <w:spacing w:val="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b/>
          <w:spacing w:val="-1"/>
          <w:sz w:val="22"/>
          <w:szCs w:val="22"/>
        </w:rPr>
        <w:t>z</w:t>
      </w:r>
      <w:r w:rsidRPr="00AC0B0B">
        <w:rPr>
          <w:rFonts w:asciiTheme="minorHAnsi" w:eastAsia="Tahoma" w:hAnsiTheme="minorHAnsi" w:cstheme="minorHAnsi"/>
          <w:b/>
          <w:spacing w:val="1"/>
          <w:sz w:val="22"/>
          <w:szCs w:val="22"/>
        </w:rPr>
        <w:t>i</w:t>
      </w:r>
      <w:r w:rsidRPr="00AC0B0B">
        <w:rPr>
          <w:rFonts w:asciiTheme="minorHAnsi" w:eastAsia="Tahoma" w:hAnsiTheme="minorHAnsi" w:cstheme="minorHAnsi"/>
          <w:b/>
          <w:spacing w:val="-1"/>
          <w:sz w:val="22"/>
          <w:szCs w:val="22"/>
        </w:rPr>
        <w:t>z</w:t>
      </w:r>
      <w:r w:rsidRPr="00AC0B0B">
        <w:rPr>
          <w:rFonts w:asciiTheme="minorHAnsi" w:eastAsia="Tahoma" w:hAnsiTheme="minorHAnsi" w:cstheme="minorHAnsi"/>
          <w:b/>
          <w:sz w:val="22"/>
          <w:szCs w:val="22"/>
        </w:rPr>
        <w:t xml:space="preserve">, </w:t>
      </w:r>
      <w:r w:rsidRPr="00AC0B0B">
        <w:rPr>
          <w:rFonts w:asciiTheme="minorHAnsi" w:eastAsia="Tahoma" w:hAnsiTheme="minorHAnsi" w:cstheme="minorHAnsi"/>
          <w:sz w:val="22"/>
          <w:szCs w:val="22"/>
        </w:rPr>
        <w:t>B.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L</w:t>
      </w:r>
      <w:r w:rsidRPr="00AC0B0B">
        <w:rPr>
          <w:rFonts w:asciiTheme="minorHAnsi" w:eastAsia="Tahoma" w:hAnsiTheme="minorHAnsi" w:cstheme="minorHAnsi"/>
          <w:sz w:val="22"/>
          <w:szCs w:val="22"/>
        </w:rPr>
        <w:t>. St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r</w:t>
      </w:r>
      <w:r w:rsidRPr="00AC0B0B">
        <w:rPr>
          <w:rFonts w:asciiTheme="minorHAnsi" w:eastAsia="Tahoma" w:hAnsiTheme="minorHAnsi" w:cstheme="minorHAnsi"/>
          <w:sz w:val="22"/>
          <w:szCs w:val="22"/>
        </w:rPr>
        <w:t>d</w:t>
      </w:r>
      <w:r w:rsidRPr="00AC0B0B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A.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K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l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z w:val="22"/>
          <w:szCs w:val="22"/>
        </w:rPr>
        <w:t>i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t</w:t>
      </w:r>
      <w:r w:rsidRPr="00AC0B0B">
        <w:rPr>
          <w:rFonts w:asciiTheme="minorHAnsi" w:eastAsia="Tahoma" w:hAnsiTheme="minorHAnsi" w:cstheme="minorHAnsi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AC0B0B">
        <w:rPr>
          <w:rFonts w:asciiTheme="minorHAnsi" w:eastAsia="Tahoma" w:hAnsiTheme="minorHAnsi" w:cstheme="minorHAnsi"/>
          <w:sz w:val="22"/>
          <w:szCs w:val="22"/>
        </w:rPr>
        <w:t>d</w:t>
      </w:r>
      <w:r w:rsidRPr="00AC0B0B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M. 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K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r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k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ee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. 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es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AC0B0B">
        <w:rPr>
          <w:rFonts w:asciiTheme="minorHAnsi" w:eastAsia="Tahoma" w:hAnsiTheme="minorHAnsi" w:cstheme="minorHAnsi"/>
          <w:sz w:val="22"/>
          <w:szCs w:val="22"/>
        </w:rPr>
        <w:t>ng</w:t>
      </w:r>
      <w:r w:rsidRPr="00AC0B0B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the Eff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AC0B0B">
        <w:rPr>
          <w:rFonts w:asciiTheme="minorHAnsi" w:eastAsia="Tahoma" w:hAnsiTheme="minorHAnsi" w:cstheme="minorHAnsi"/>
          <w:sz w:val="22"/>
          <w:szCs w:val="22"/>
        </w:rPr>
        <w:t>t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sz w:val="22"/>
          <w:szCs w:val="22"/>
        </w:rPr>
        <w:t>f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DEM Un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z w:val="22"/>
          <w:szCs w:val="22"/>
        </w:rPr>
        <w:t>r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t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AC0B0B">
        <w:rPr>
          <w:rFonts w:asciiTheme="minorHAnsi" w:eastAsia="Tahoma" w:hAnsiTheme="minorHAnsi" w:cstheme="minorHAnsi"/>
          <w:sz w:val="22"/>
          <w:szCs w:val="22"/>
        </w:rPr>
        <w:t>nty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sz w:val="22"/>
          <w:szCs w:val="22"/>
        </w:rPr>
        <w:t>n Ero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sz w:val="22"/>
          <w:szCs w:val="22"/>
        </w:rPr>
        <w:t>ion</w:t>
      </w:r>
    </w:p>
    <w:p w14:paraId="6A90BEBA" w14:textId="77777777" w:rsidR="00187A89" w:rsidRPr="00AC0B0B" w:rsidRDefault="008B2D41">
      <w:pPr>
        <w:spacing w:before="24"/>
        <w:ind w:left="434" w:right="823"/>
        <w:jc w:val="center"/>
        <w:rPr>
          <w:rFonts w:asciiTheme="minorHAnsi" w:eastAsia="Tahoma" w:hAnsiTheme="minorHAnsi" w:cstheme="minorHAnsi"/>
          <w:sz w:val="22"/>
          <w:szCs w:val="22"/>
        </w:rPr>
      </w:pP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te</w:t>
      </w:r>
      <w:r w:rsidRPr="00AC0B0B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sz w:val="22"/>
          <w:szCs w:val="22"/>
        </w:rPr>
        <w:t>tim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tion in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g</w:t>
      </w:r>
      <w:r w:rsidRPr="00AC0B0B">
        <w:rPr>
          <w:rFonts w:asciiTheme="minorHAnsi" w:eastAsia="Tahoma" w:hAnsiTheme="minorHAnsi" w:cstheme="minorHAnsi"/>
          <w:sz w:val="22"/>
          <w:szCs w:val="22"/>
        </w:rPr>
        <w:t>ricultur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l</w:t>
      </w:r>
      <w:r w:rsidRPr="00AC0B0B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F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ie</w:t>
      </w:r>
      <w:r w:rsidRPr="00AC0B0B">
        <w:rPr>
          <w:rFonts w:asciiTheme="minorHAnsi" w:eastAsia="Tahoma" w:hAnsiTheme="minorHAnsi" w:cstheme="minorHAnsi"/>
          <w:sz w:val="22"/>
          <w:szCs w:val="22"/>
        </w:rPr>
        <w:t>l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d</w:t>
      </w:r>
      <w:r w:rsidRPr="00AC0B0B">
        <w:rPr>
          <w:rFonts w:asciiTheme="minorHAnsi" w:eastAsia="Tahoma" w:hAnsiTheme="minorHAnsi" w:cstheme="minorHAnsi"/>
          <w:sz w:val="22"/>
          <w:szCs w:val="22"/>
        </w:rPr>
        <w:t>.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w w:val="94"/>
          <w:sz w:val="22"/>
          <w:szCs w:val="22"/>
        </w:rPr>
        <w:t>T</w:t>
      </w:r>
      <w:r w:rsidRPr="00AC0B0B">
        <w:rPr>
          <w:rFonts w:asciiTheme="minorHAnsi" w:eastAsia="Tahoma" w:hAnsiTheme="minorHAnsi" w:cstheme="minorHAnsi"/>
          <w:spacing w:val="3"/>
          <w:w w:val="94"/>
          <w:sz w:val="22"/>
          <w:szCs w:val="22"/>
        </w:rPr>
        <w:t>r</w:t>
      </w:r>
      <w:r w:rsidRPr="00AC0B0B">
        <w:rPr>
          <w:rFonts w:asciiTheme="minorHAnsi" w:eastAsia="Tahoma" w:hAnsiTheme="minorHAnsi" w:cstheme="minorHAnsi"/>
          <w:spacing w:val="-1"/>
          <w:w w:val="94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w w:val="94"/>
          <w:sz w:val="22"/>
          <w:szCs w:val="22"/>
        </w:rPr>
        <w:t>n</w:t>
      </w:r>
      <w:r w:rsidRPr="00AC0B0B">
        <w:rPr>
          <w:rFonts w:asciiTheme="minorHAnsi" w:eastAsia="Tahoma" w:hAnsiTheme="minorHAnsi" w:cstheme="minorHAnsi"/>
          <w:spacing w:val="-1"/>
          <w:w w:val="94"/>
          <w:sz w:val="22"/>
          <w:szCs w:val="22"/>
        </w:rPr>
        <w:t>sa</w:t>
      </w:r>
      <w:r w:rsidRPr="00AC0B0B">
        <w:rPr>
          <w:rFonts w:asciiTheme="minorHAnsi" w:eastAsia="Tahoma" w:hAnsiTheme="minorHAnsi" w:cstheme="minorHAnsi"/>
          <w:spacing w:val="1"/>
          <w:w w:val="94"/>
          <w:sz w:val="22"/>
          <w:szCs w:val="22"/>
        </w:rPr>
        <w:t>c</w:t>
      </w:r>
      <w:r w:rsidRPr="00AC0B0B">
        <w:rPr>
          <w:rFonts w:asciiTheme="minorHAnsi" w:eastAsia="Tahoma" w:hAnsiTheme="minorHAnsi" w:cstheme="minorHAnsi"/>
          <w:w w:val="94"/>
          <w:sz w:val="22"/>
          <w:szCs w:val="22"/>
        </w:rPr>
        <w:t xml:space="preserve">tion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sz w:val="22"/>
          <w:szCs w:val="22"/>
        </w:rPr>
        <w:t>f</w:t>
      </w:r>
      <w:r w:rsidRPr="00AC0B0B">
        <w:rPr>
          <w:rFonts w:asciiTheme="minorHAnsi" w:eastAsia="Tahoma" w:hAnsiTheme="minorHAnsi" w:cstheme="minorHAnsi"/>
          <w:spacing w:val="-14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w w:val="94"/>
          <w:sz w:val="22"/>
          <w:szCs w:val="22"/>
        </w:rPr>
        <w:t>ASABE</w:t>
      </w:r>
      <w:r w:rsidRPr="00AC0B0B">
        <w:rPr>
          <w:rFonts w:asciiTheme="minorHAnsi" w:eastAsia="Tahoma" w:hAnsiTheme="minorHAnsi" w:cstheme="minorHAnsi"/>
          <w:spacing w:val="2"/>
          <w:w w:val="94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-1"/>
          <w:w w:val="94"/>
          <w:sz w:val="22"/>
          <w:szCs w:val="22"/>
        </w:rPr>
        <w:t>J</w:t>
      </w:r>
      <w:r w:rsidRPr="00AC0B0B">
        <w:rPr>
          <w:rFonts w:asciiTheme="minorHAnsi" w:eastAsia="Tahoma" w:hAnsiTheme="minorHAnsi" w:cstheme="minorHAnsi"/>
          <w:spacing w:val="3"/>
          <w:w w:val="94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w w:val="94"/>
          <w:sz w:val="22"/>
          <w:szCs w:val="22"/>
        </w:rPr>
        <w:t>ur</w:t>
      </w:r>
      <w:r w:rsidRPr="00AC0B0B">
        <w:rPr>
          <w:rFonts w:asciiTheme="minorHAnsi" w:eastAsia="Tahoma" w:hAnsiTheme="minorHAnsi" w:cstheme="minorHAnsi"/>
          <w:spacing w:val="1"/>
          <w:w w:val="94"/>
          <w:sz w:val="22"/>
          <w:szCs w:val="22"/>
        </w:rPr>
        <w:t>n</w:t>
      </w:r>
      <w:r w:rsidRPr="00AC0B0B">
        <w:rPr>
          <w:rFonts w:asciiTheme="minorHAnsi" w:eastAsia="Tahoma" w:hAnsiTheme="minorHAnsi" w:cstheme="minorHAnsi"/>
          <w:spacing w:val="-1"/>
          <w:w w:val="94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w w:val="94"/>
          <w:sz w:val="22"/>
          <w:szCs w:val="22"/>
        </w:rPr>
        <w:t>l</w:t>
      </w:r>
      <w:r w:rsidRPr="00AC0B0B">
        <w:rPr>
          <w:rFonts w:asciiTheme="minorHAnsi" w:eastAsia="Tahoma" w:hAnsiTheme="minorHAnsi" w:cstheme="minorHAnsi"/>
          <w:spacing w:val="1"/>
          <w:w w:val="94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55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(</w:t>
      </w:r>
      <w:r w:rsidRPr="00AC0B0B">
        <w:rPr>
          <w:rFonts w:asciiTheme="minorHAnsi" w:eastAsia="Tahoma" w:hAnsiTheme="minorHAnsi" w:cstheme="minorHAnsi"/>
          <w:sz w:val="22"/>
          <w:szCs w:val="22"/>
        </w:rPr>
        <w:t>3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)</w:t>
      </w:r>
      <w:r w:rsidRPr="00AC0B0B">
        <w:rPr>
          <w:rFonts w:asciiTheme="minorHAnsi" w:eastAsia="Tahoma" w:hAnsiTheme="minorHAnsi" w:cstheme="minorHAnsi"/>
          <w:sz w:val="22"/>
          <w:szCs w:val="22"/>
        </w:rPr>
        <w:t>: 78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5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-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798. 2012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(</w:t>
      </w:r>
      <w:r w:rsidRPr="00AC0B0B">
        <w:rPr>
          <w:rFonts w:asciiTheme="minorHAnsi" w:eastAsia="Tahoma" w:hAnsiTheme="minorHAnsi" w:cstheme="minorHAnsi"/>
          <w:sz w:val="22"/>
          <w:szCs w:val="22"/>
        </w:rPr>
        <w:t>IF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=</w:t>
      </w:r>
      <w:r w:rsidRPr="00AC0B0B">
        <w:rPr>
          <w:rFonts w:asciiTheme="minorHAnsi" w:eastAsia="Tahoma" w:hAnsiTheme="minorHAnsi" w:cstheme="minorHAnsi"/>
          <w:sz w:val="22"/>
          <w:szCs w:val="22"/>
        </w:rPr>
        <w:t>1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.</w:t>
      </w:r>
      <w:r w:rsidRPr="00AC0B0B">
        <w:rPr>
          <w:rFonts w:asciiTheme="minorHAnsi" w:eastAsia="Tahoma" w:hAnsiTheme="minorHAnsi" w:cstheme="minorHAnsi"/>
          <w:sz w:val="22"/>
          <w:szCs w:val="22"/>
        </w:rPr>
        <w:t>03)</w:t>
      </w:r>
    </w:p>
    <w:p w14:paraId="4DF1E3C0" w14:textId="77777777" w:rsidR="00187A89" w:rsidRPr="00AC0B0B" w:rsidRDefault="00187A89">
      <w:pPr>
        <w:spacing w:before="9" w:line="220" w:lineRule="exact"/>
        <w:rPr>
          <w:rFonts w:asciiTheme="minorHAnsi" w:hAnsiTheme="minorHAnsi" w:cstheme="minorHAnsi"/>
          <w:sz w:val="22"/>
          <w:szCs w:val="22"/>
        </w:rPr>
      </w:pPr>
    </w:p>
    <w:p w14:paraId="53BB1218" w14:textId="77777777" w:rsidR="00187A89" w:rsidRPr="00AC0B0B" w:rsidRDefault="008B2D41">
      <w:pPr>
        <w:spacing w:line="265" w:lineRule="auto"/>
        <w:ind w:left="468" w:right="156" w:hanging="360"/>
        <w:rPr>
          <w:rFonts w:asciiTheme="minorHAnsi" w:eastAsia="Tahoma" w:hAnsiTheme="minorHAnsi" w:cstheme="minorHAnsi"/>
          <w:sz w:val="22"/>
          <w:szCs w:val="22"/>
        </w:rPr>
      </w:pPr>
      <w:r w:rsidRPr="00AC0B0B">
        <w:rPr>
          <w:rFonts w:asciiTheme="minorHAnsi" w:eastAsia="Tahoma" w:hAnsiTheme="minorHAnsi" w:cstheme="minorHAnsi"/>
          <w:sz w:val="22"/>
          <w:szCs w:val="22"/>
        </w:rPr>
        <w:t>13.</w:t>
      </w:r>
      <w:r w:rsidRPr="00AC0B0B">
        <w:rPr>
          <w:rFonts w:asciiTheme="minorHAnsi" w:eastAsia="Tahoma" w:hAnsiTheme="minorHAnsi" w:cstheme="minorHAnsi"/>
          <w:spacing w:val="5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T. A. I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sz w:val="22"/>
          <w:szCs w:val="22"/>
        </w:rPr>
        <w:t>h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sz w:val="22"/>
          <w:szCs w:val="22"/>
        </w:rPr>
        <w:t>l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, A. Y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pacing w:val="3"/>
          <w:sz w:val="22"/>
          <w:szCs w:val="22"/>
        </w:rPr>
        <w:t>h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ya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; A.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. </w:t>
      </w:r>
      <w:r w:rsidRPr="00AC0B0B">
        <w:rPr>
          <w:rFonts w:asciiTheme="minorHAnsi" w:eastAsia="Tahoma" w:hAnsiTheme="minorHAnsi" w:cstheme="minorHAnsi"/>
          <w:spacing w:val="3"/>
          <w:sz w:val="22"/>
          <w:szCs w:val="22"/>
        </w:rPr>
        <w:t>M</w:t>
      </w:r>
      <w:r w:rsidRPr="00AC0B0B">
        <w:rPr>
          <w:rFonts w:asciiTheme="minorHAnsi" w:eastAsia="Tahoma" w:hAnsiTheme="minorHAnsi" w:cstheme="minorHAnsi"/>
          <w:sz w:val="22"/>
          <w:szCs w:val="22"/>
        </w:rPr>
        <w:t>. Shariff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a</w:t>
      </w:r>
      <w:r w:rsidRPr="00AC0B0B">
        <w:rPr>
          <w:rFonts w:asciiTheme="minorHAnsi" w:eastAsia="Tahoma" w:hAnsiTheme="minorHAnsi" w:cstheme="minorHAnsi"/>
          <w:sz w:val="22"/>
          <w:szCs w:val="22"/>
        </w:rPr>
        <w:t>nd</w:t>
      </w:r>
      <w:r w:rsidRPr="00AC0B0B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b/>
          <w:spacing w:val="1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b/>
          <w:sz w:val="22"/>
          <w:szCs w:val="22"/>
        </w:rPr>
        <w:t>.</w:t>
      </w:r>
      <w:r w:rsidRPr="00AC0B0B">
        <w:rPr>
          <w:rFonts w:asciiTheme="minorHAnsi" w:eastAsia="Tahoma" w:hAnsiTheme="minorHAnsi" w:cstheme="minorHAnsi"/>
          <w:b/>
          <w:spacing w:val="-1"/>
          <w:sz w:val="22"/>
          <w:szCs w:val="22"/>
        </w:rPr>
        <w:t xml:space="preserve"> Ab</w:t>
      </w:r>
      <w:r w:rsidRPr="00AC0B0B">
        <w:rPr>
          <w:rFonts w:asciiTheme="minorHAnsi" w:eastAsia="Tahoma" w:hAnsiTheme="minorHAnsi" w:cstheme="minorHAnsi"/>
          <w:b/>
          <w:sz w:val="22"/>
          <w:szCs w:val="22"/>
        </w:rPr>
        <w:t>d</w:t>
      </w:r>
      <w:r w:rsidRPr="00AC0B0B">
        <w:rPr>
          <w:rFonts w:asciiTheme="minorHAnsi" w:eastAsia="Tahoma" w:hAnsiTheme="minorHAnsi" w:cstheme="minorHAnsi"/>
          <w:b/>
          <w:spacing w:val="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b/>
          <w:spacing w:val="-1"/>
          <w:sz w:val="22"/>
          <w:szCs w:val="22"/>
        </w:rPr>
        <w:t>Az</w:t>
      </w:r>
      <w:r w:rsidRPr="00AC0B0B">
        <w:rPr>
          <w:rFonts w:asciiTheme="minorHAnsi" w:eastAsia="Tahoma" w:hAnsiTheme="minorHAnsi" w:cstheme="minorHAnsi"/>
          <w:b/>
          <w:spacing w:val="1"/>
          <w:sz w:val="22"/>
          <w:szCs w:val="22"/>
        </w:rPr>
        <w:t>i</w:t>
      </w:r>
      <w:r w:rsidRPr="00AC0B0B">
        <w:rPr>
          <w:rFonts w:asciiTheme="minorHAnsi" w:eastAsia="Tahoma" w:hAnsiTheme="minorHAnsi" w:cstheme="minorHAnsi"/>
          <w:b/>
          <w:sz w:val="22"/>
          <w:szCs w:val="22"/>
        </w:rPr>
        <w:t>z</w:t>
      </w:r>
      <w:r w:rsidRPr="00AC0B0B">
        <w:rPr>
          <w:rFonts w:asciiTheme="minorHAnsi" w:eastAsia="Tahoma" w:hAnsiTheme="minorHAnsi" w:cstheme="minorHAnsi"/>
          <w:sz w:val="22"/>
          <w:szCs w:val="22"/>
        </w:rPr>
        <w:t>. A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w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co</w:t>
      </w:r>
      <w:r w:rsidRPr="00AC0B0B">
        <w:rPr>
          <w:rFonts w:asciiTheme="minorHAnsi" w:eastAsia="Tahoma" w:hAnsiTheme="minorHAnsi" w:cstheme="minorHAnsi"/>
          <w:sz w:val="22"/>
          <w:szCs w:val="22"/>
        </w:rPr>
        <w:t>n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ep</w:t>
      </w:r>
      <w:r w:rsidRPr="00AC0B0B">
        <w:rPr>
          <w:rFonts w:asciiTheme="minorHAnsi" w:eastAsia="Tahoma" w:hAnsiTheme="minorHAnsi" w:cstheme="minorHAnsi"/>
          <w:sz w:val="22"/>
          <w:szCs w:val="22"/>
        </w:rPr>
        <w:t>t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sz w:val="22"/>
          <w:szCs w:val="22"/>
        </w:rPr>
        <w:t>f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v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ri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b</w:t>
      </w:r>
      <w:r w:rsidRPr="00AC0B0B">
        <w:rPr>
          <w:rFonts w:asciiTheme="minorHAnsi" w:eastAsia="Tahoma" w:hAnsiTheme="minorHAnsi" w:cstheme="minorHAnsi"/>
          <w:sz w:val="22"/>
          <w:szCs w:val="22"/>
        </w:rPr>
        <w:t>le r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t</w:t>
      </w:r>
      <w:r w:rsidRPr="00AC0B0B">
        <w:rPr>
          <w:rFonts w:asciiTheme="minorHAnsi" w:eastAsia="Tahoma" w:hAnsiTheme="minorHAnsi" w:cstheme="minorHAnsi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t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AC0B0B">
        <w:rPr>
          <w:rFonts w:asciiTheme="minorHAnsi" w:eastAsia="Tahoma" w:hAnsiTheme="minorHAnsi" w:cstheme="minorHAnsi"/>
          <w:sz w:val="22"/>
          <w:szCs w:val="22"/>
        </w:rPr>
        <w:t>h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no</w:t>
      </w:r>
      <w:r w:rsidRPr="00AC0B0B">
        <w:rPr>
          <w:rFonts w:asciiTheme="minorHAnsi" w:eastAsia="Tahoma" w:hAnsiTheme="minorHAnsi" w:cstheme="minorHAnsi"/>
          <w:sz w:val="22"/>
          <w:szCs w:val="22"/>
        </w:rPr>
        <w:t>lo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g</w:t>
      </w:r>
      <w:r w:rsidRPr="00AC0B0B">
        <w:rPr>
          <w:rFonts w:asciiTheme="minorHAnsi" w:eastAsia="Tahoma" w:hAnsiTheme="minorHAnsi" w:cstheme="minorHAnsi"/>
          <w:sz w:val="22"/>
          <w:szCs w:val="22"/>
        </w:rPr>
        <w:t>y</w:t>
      </w:r>
      <w:r w:rsidRPr="00AC0B0B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f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z w:val="22"/>
          <w:szCs w:val="22"/>
        </w:rPr>
        <w:t>rti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l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ze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r 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app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l</w:t>
      </w:r>
      <w:r w:rsidRPr="00AC0B0B">
        <w:rPr>
          <w:rFonts w:asciiTheme="minorHAnsi" w:eastAsia="Tahoma" w:hAnsiTheme="minorHAnsi" w:cstheme="minorHAnsi"/>
          <w:sz w:val="22"/>
          <w:szCs w:val="22"/>
        </w:rPr>
        <w:t>ic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tor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f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sz w:val="22"/>
          <w:szCs w:val="22"/>
        </w:rPr>
        <w:t>r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il 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pa</w:t>
      </w:r>
      <w:r w:rsidRPr="00AC0B0B">
        <w:rPr>
          <w:rFonts w:asciiTheme="minorHAnsi" w:eastAsia="Tahoma" w:hAnsiTheme="minorHAnsi" w:cstheme="minorHAnsi"/>
          <w:sz w:val="22"/>
          <w:szCs w:val="22"/>
        </w:rPr>
        <w:t>lm</w:t>
      </w:r>
      <w:r w:rsidRPr="00AC0B0B">
        <w:rPr>
          <w:rFonts w:asciiTheme="minorHAnsi" w:eastAsia="Tahoma" w:hAnsiTheme="minorHAnsi" w:cstheme="minorHAnsi"/>
          <w:sz w:val="22"/>
          <w:szCs w:val="22"/>
        </w:rPr>
        <w:t>.</w:t>
      </w:r>
      <w:r w:rsidRPr="00AC0B0B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w w:val="94"/>
          <w:sz w:val="22"/>
          <w:szCs w:val="22"/>
        </w:rPr>
        <w:t>In</w:t>
      </w:r>
      <w:r w:rsidRPr="00AC0B0B">
        <w:rPr>
          <w:rFonts w:asciiTheme="minorHAnsi" w:eastAsia="Tahoma" w:hAnsiTheme="minorHAnsi" w:cstheme="minorHAnsi"/>
          <w:spacing w:val="2"/>
          <w:w w:val="94"/>
          <w:sz w:val="22"/>
          <w:szCs w:val="22"/>
        </w:rPr>
        <w:t>t</w:t>
      </w:r>
      <w:r w:rsidRPr="00AC0B0B">
        <w:rPr>
          <w:rFonts w:asciiTheme="minorHAnsi" w:eastAsia="Tahoma" w:hAnsiTheme="minorHAnsi" w:cstheme="minorHAnsi"/>
          <w:spacing w:val="-1"/>
          <w:w w:val="94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w w:val="94"/>
          <w:sz w:val="22"/>
          <w:szCs w:val="22"/>
        </w:rPr>
        <w:t>rn</w:t>
      </w:r>
      <w:r w:rsidRPr="00AC0B0B">
        <w:rPr>
          <w:rFonts w:asciiTheme="minorHAnsi" w:eastAsia="Tahoma" w:hAnsiTheme="minorHAnsi" w:cstheme="minorHAnsi"/>
          <w:spacing w:val="2"/>
          <w:w w:val="94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w w:val="94"/>
          <w:sz w:val="22"/>
          <w:szCs w:val="22"/>
        </w:rPr>
        <w:t>tional</w:t>
      </w:r>
      <w:r w:rsidRPr="00AC0B0B">
        <w:rPr>
          <w:rFonts w:asciiTheme="minorHAnsi" w:eastAsia="Tahoma" w:hAnsiTheme="minorHAnsi" w:cstheme="minorHAnsi"/>
          <w:spacing w:val="-1"/>
          <w:w w:val="94"/>
          <w:sz w:val="22"/>
          <w:szCs w:val="22"/>
        </w:rPr>
        <w:t xml:space="preserve"> J</w:t>
      </w:r>
      <w:r w:rsidRPr="00AC0B0B">
        <w:rPr>
          <w:rFonts w:asciiTheme="minorHAnsi" w:eastAsia="Tahoma" w:hAnsiTheme="minorHAnsi" w:cstheme="minorHAnsi"/>
          <w:spacing w:val="1"/>
          <w:w w:val="94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w w:val="94"/>
          <w:sz w:val="22"/>
          <w:szCs w:val="22"/>
        </w:rPr>
        <w:t>ur</w:t>
      </w:r>
      <w:r w:rsidRPr="00AC0B0B">
        <w:rPr>
          <w:rFonts w:asciiTheme="minorHAnsi" w:eastAsia="Tahoma" w:hAnsiTheme="minorHAnsi" w:cstheme="minorHAnsi"/>
          <w:spacing w:val="1"/>
          <w:w w:val="94"/>
          <w:sz w:val="22"/>
          <w:szCs w:val="22"/>
        </w:rPr>
        <w:t>n</w:t>
      </w:r>
      <w:r w:rsidRPr="00AC0B0B">
        <w:rPr>
          <w:rFonts w:asciiTheme="minorHAnsi" w:eastAsia="Tahoma" w:hAnsiTheme="minorHAnsi" w:cstheme="minorHAnsi"/>
          <w:spacing w:val="-1"/>
          <w:w w:val="94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w w:val="94"/>
          <w:sz w:val="22"/>
          <w:szCs w:val="22"/>
        </w:rPr>
        <w:t xml:space="preserve">l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sz w:val="22"/>
          <w:szCs w:val="22"/>
        </w:rPr>
        <w:t>f</w:t>
      </w:r>
      <w:r w:rsidRPr="00AC0B0B">
        <w:rPr>
          <w:rFonts w:asciiTheme="minorHAnsi" w:eastAsia="Tahoma" w:hAnsiTheme="minorHAnsi" w:cstheme="minorHAnsi"/>
          <w:spacing w:val="-14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2"/>
          <w:w w:val="94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pacing w:val="-1"/>
          <w:w w:val="94"/>
          <w:sz w:val="22"/>
          <w:szCs w:val="22"/>
        </w:rPr>
        <w:t>g</w:t>
      </w:r>
      <w:r w:rsidRPr="00AC0B0B">
        <w:rPr>
          <w:rFonts w:asciiTheme="minorHAnsi" w:eastAsia="Tahoma" w:hAnsiTheme="minorHAnsi" w:cstheme="minorHAnsi"/>
          <w:w w:val="94"/>
          <w:sz w:val="22"/>
          <w:szCs w:val="22"/>
        </w:rPr>
        <w:t>ron</w:t>
      </w:r>
      <w:r w:rsidRPr="00AC0B0B">
        <w:rPr>
          <w:rFonts w:asciiTheme="minorHAnsi" w:eastAsia="Tahoma" w:hAnsiTheme="minorHAnsi" w:cstheme="minorHAnsi"/>
          <w:spacing w:val="1"/>
          <w:w w:val="94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w w:val="94"/>
          <w:sz w:val="22"/>
          <w:szCs w:val="22"/>
        </w:rPr>
        <w:t>my</w:t>
      </w:r>
      <w:r w:rsidRPr="00AC0B0B">
        <w:rPr>
          <w:rFonts w:asciiTheme="minorHAnsi" w:eastAsia="Tahoma" w:hAnsiTheme="minorHAnsi" w:cstheme="minorHAnsi"/>
          <w:spacing w:val="-1"/>
          <w:w w:val="94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AC0B0B">
        <w:rPr>
          <w:rFonts w:asciiTheme="minorHAnsi" w:eastAsia="Tahoma" w:hAnsiTheme="minorHAnsi" w:cstheme="minorHAnsi"/>
          <w:sz w:val="22"/>
          <w:szCs w:val="22"/>
        </w:rPr>
        <w:t>d</w:t>
      </w:r>
      <w:r w:rsidRPr="00AC0B0B">
        <w:rPr>
          <w:rFonts w:asciiTheme="minorHAnsi" w:eastAsia="Tahoma" w:hAnsiTheme="minorHAnsi" w:cstheme="minorHAnsi"/>
          <w:spacing w:val="-24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-1"/>
          <w:w w:val="94"/>
          <w:sz w:val="22"/>
          <w:szCs w:val="22"/>
        </w:rPr>
        <w:t>P</w:t>
      </w:r>
      <w:r w:rsidRPr="00AC0B0B">
        <w:rPr>
          <w:rFonts w:asciiTheme="minorHAnsi" w:eastAsia="Tahoma" w:hAnsiTheme="minorHAnsi" w:cstheme="minorHAnsi"/>
          <w:spacing w:val="2"/>
          <w:w w:val="94"/>
          <w:sz w:val="22"/>
          <w:szCs w:val="22"/>
        </w:rPr>
        <w:t>l</w:t>
      </w:r>
      <w:r w:rsidRPr="00AC0B0B">
        <w:rPr>
          <w:rFonts w:asciiTheme="minorHAnsi" w:eastAsia="Tahoma" w:hAnsiTheme="minorHAnsi" w:cstheme="minorHAnsi"/>
          <w:spacing w:val="-1"/>
          <w:w w:val="94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w w:val="94"/>
          <w:sz w:val="22"/>
          <w:szCs w:val="22"/>
        </w:rPr>
        <w:t xml:space="preserve">nt </w:t>
      </w:r>
      <w:r w:rsidRPr="00AC0B0B">
        <w:rPr>
          <w:rFonts w:asciiTheme="minorHAnsi" w:eastAsia="Tahoma" w:hAnsiTheme="minorHAnsi" w:cstheme="minorHAnsi"/>
          <w:spacing w:val="-1"/>
          <w:w w:val="94"/>
          <w:sz w:val="22"/>
          <w:szCs w:val="22"/>
        </w:rPr>
        <w:t>P</w:t>
      </w:r>
      <w:r w:rsidRPr="00AC0B0B">
        <w:rPr>
          <w:rFonts w:asciiTheme="minorHAnsi" w:eastAsia="Tahoma" w:hAnsiTheme="minorHAnsi" w:cstheme="minorHAnsi"/>
          <w:w w:val="94"/>
          <w:sz w:val="22"/>
          <w:szCs w:val="22"/>
        </w:rPr>
        <w:t>r</w:t>
      </w:r>
      <w:r w:rsidRPr="00AC0B0B">
        <w:rPr>
          <w:rFonts w:asciiTheme="minorHAnsi" w:eastAsia="Tahoma" w:hAnsiTheme="minorHAnsi" w:cstheme="minorHAnsi"/>
          <w:spacing w:val="3"/>
          <w:w w:val="94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spacing w:val="-1"/>
          <w:w w:val="94"/>
          <w:sz w:val="22"/>
          <w:szCs w:val="22"/>
        </w:rPr>
        <w:t>d</w:t>
      </w:r>
      <w:r w:rsidRPr="00AC0B0B">
        <w:rPr>
          <w:rFonts w:asciiTheme="minorHAnsi" w:eastAsia="Tahoma" w:hAnsiTheme="minorHAnsi" w:cstheme="minorHAnsi"/>
          <w:w w:val="94"/>
          <w:sz w:val="22"/>
          <w:szCs w:val="22"/>
        </w:rPr>
        <w:t>u</w:t>
      </w:r>
      <w:r w:rsidRPr="00AC0B0B">
        <w:rPr>
          <w:rFonts w:asciiTheme="minorHAnsi" w:eastAsia="Tahoma" w:hAnsiTheme="minorHAnsi" w:cstheme="minorHAnsi"/>
          <w:spacing w:val="1"/>
          <w:w w:val="94"/>
          <w:sz w:val="22"/>
          <w:szCs w:val="22"/>
        </w:rPr>
        <w:t>c</w:t>
      </w:r>
      <w:r w:rsidRPr="00AC0B0B">
        <w:rPr>
          <w:rFonts w:asciiTheme="minorHAnsi" w:eastAsia="Tahoma" w:hAnsiTheme="minorHAnsi" w:cstheme="minorHAnsi"/>
          <w:w w:val="94"/>
          <w:sz w:val="22"/>
          <w:szCs w:val="22"/>
        </w:rPr>
        <w:t>tion</w:t>
      </w:r>
      <w:r w:rsidRPr="00AC0B0B">
        <w:rPr>
          <w:rFonts w:asciiTheme="minorHAnsi" w:eastAsia="Tahoma" w:hAnsiTheme="minorHAnsi" w:cstheme="minorHAnsi"/>
          <w:spacing w:val="3"/>
          <w:w w:val="94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2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(</w:t>
      </w:r>
      <w:r w:rsidRPr="00AC0B0B">
        <w:rPr>
          <w:rFonts w:asciiTheme="minorHAnsi" w:eastAsia="Tahoma" w:hAnsiTheme="minorHAnsi" w:cstheme="minorHAnsi"/>
          <w:sz w:val="22"/>
          <w:szCs w:val="22"/>
        </w:rPr>
        <w:t>5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):</w:t>
      </w:r>
      <w:r w:rsidRPr="00AC0B0B">
        <w:rPr>
          <w:rFonts w:asciiTheme="minorHAnsi" w:eastAsia="Tahoma" w:hAnsiTheme="minorHAnsi" w:cstheme="minorHAnsi"/>
          <w:sz w:val="22"/>
          <w:szCs w:val="22"/>
        </w:rPr>
        <w:t>18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1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-</w:t>
      </w:r>
      <w:r w:rsidRPr="00AC0B0B">
        <w:rPr>
          <w:rFonts w:asciiTheme="minorHAnsi" w:eastAsia="Tahoma" w:hAnsiTheme="minorHAnsi" w:cstheme="minorHAnsi"/>
          <w:spacing w:val="-2"/>
          <w:sz w:val="22"/>
          <w:szCs w:val="22"/>
        </w:rPr>
        <w:t>1</w:t>
      </w:r>
      <w:r w:rsidRPr="00AC0B0B">
        <w:rPr>
          <w:rFonts w:asciiTheme="minorHAnsi" w:eastAsia="Tahoma" w:hAnsiTheme="minorHAnsi" w:cstheme="minorHAnsi"/>
          <w:sz w:val="22"/>
          <w:szCs w:val="22"/>
        </w:rPr>
        <w:t>86, 2011</w:t>
      </w:r>
    </w:p>
    <w:p w14:paraId="4AB1F849" w14:textId="77777777" w:rsidR="00187A89" w:rsidRPr="00AC0B0B" w:rsidRDefault="00187A89">
      <w:pPr>
        <w:spacing w:before="5" w:line="200" w:lineRule="exact"/>
        <w:rPr>
          <w:rFonts w:asciiTheme="minorHAnsi" w:hAnsiTheme="minorHAnsi" w:cstheme="minorHAnsi"/>
          <w:sz w:val="22"/>
          <w:szCs w:val="22"/>
        </w:rPr>
      </w:pPr>
    </w:p>
    <w:p w14:paraId="288EF2FF" w14:textId="77777777" w:rsidR="00187A89" w:rsidRPr="00AC0B0B" w:rsidRDefault="008B2D41">
      <w:pPr>
        <w:spacing w:line="267" w:lineRule="auto"/>
        <w:ind w:left="468" w:right="140" w:hanging="360"/>
        <w:rPr>
          <w:rFonts w:asciiTheme="minorHAnsi" w:eastAsia="Tahoma" w:hAnsiTheme="minorHAnsi" w:cstheme="minorHAnsi"/>
          <w:sz w:val="22"/>
          <w:szCs w:val="22"/>
        </w:rPr>
      </w:pPr>
      <w:r w:rsidRPr="00AC0B0B">
        <w:rPr>
          <w:rFonts w:asciiTheme="minorHAnsi" w:eastAsia="Tahoma" w:hAnsiTheme="minorHAnsi" w:cstheme="minorHAnsi"/>
          <w:sz w:val="22"/>
          <w:szCs w:val="22"/>
        </w:rPr>
        <w:lastRenderedPageBreak/>
        <w:t>14.</w:t>
      </w:r>
      <w:r w:rsidRPr="00AC0B0B">
        <w:rPr>
          <w:rFonts w:asciiTheme="minorHAnsi" w:eastAsia="Tahoma" w:hAnsiTheme="minorHAnsi" w:cstheme="minorHAnsi"/>
          <w:spacing w:val="5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M.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H</w:t>
      </w:r>
      <w:r w:rsidRPr="00AC0B0B">
        <w:rPr>
          <w:rFonts w:asciiTheme="minorHAnsi" w:eastAsia="Tahoma" w:hAnsiTheme="minorHAnsi" w:cstheme="minorHAnsi"/>
          <w:sz w:val="22"/>
          <w:szCs w:val="22"/>
        </w:rPr>
        <w:t>. Gh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asse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m</w:t>
      </w:r>
      <w:r w:rsidRPr="00AC0B0B">
        <w:rPr>
          <w:rFonts w:asciiTheme="minorHAnsi" w:eastAsia="Tahoma" w:hAnsiTheme="minorHAnsi" w:cstheme="minorHAnsi"/>
          <w:sz w:val="22"/>
          <w:szCs w:val="22"/>
        </w:rPr>
        <w:t>i,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A. Y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pacing w:val="3"/>
          <w:sz w:val="22"/>
          <w:szCs w:val="22"/>
        </w:rPr>
        <w:t>h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y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a 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nd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b/>
          <w:spacing w:val="1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b/>
          <w:sz w:val="22"/>
          <w:szCs w:val="22"/>
        </w:rPr>
        <w:t>.</w:t>
      </w:r>
      <w:r w:rsidRPr="00AC0B0B">
        <w:rPr>
          <w:rFonts w:asciiTheme="minorHAnsi" w:eastAsia="Tahoma" w:hAnsiTheme="minorHAnsi" w:cstheme="minorHAnsi"/>
          <w:b/>
          <w:spacing w:val="-1"/>
          <w:sz w:val="22"/>
          <w:szCs w:val="22"/>
        </w:rPr>
        <w:t xml:space="preserve"> Ab</w:t>
      </w:r>
      <w:r w:rsidRPr="00AC0B0B">
        <w:rPr>
          <w:rFonts w:asciiTheme="minorHAnsi" w:eastAsia="Tahoma" w:hAnsiTheme="minorHAnsi" w:cstheme="minorHAnsi"/>
          <w:b/>
          <w:sz w:val="22"/>
          <w:szCs w:val="22"/>
        </w:rPr>
        <w:t>d</w:t>
      </w:r>
      <w:r w:rsidRPr="00AC0B0B">
        <w:rPr>
          <w:rFonts w:asciiTheme="minorHAnsi" w:eastAsia="Tahoma" w:hAnsiTheme="minorHAnsi" w:cstheme="minorHAnsi"/>
          <w:b/>
          <w:spacing w:val="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b/>
          <w:spacing w:val="-1"/>
          <w:sz w:val="22"/>
          <w:szCs w:val="22"/>
        </w:rPr>
        <w:t>Az</w:t>
      </w:r>
      <w:r w:rsidRPr="00AC0B0B">
        <w:rPr>
          <w:rFonts w:asciiTheme="minorHAnsi" w:eastAsia="Tahoma" w:hAnsiTheme="minorHAnsi" w:cstheme="minorHAnsi"/>
          <w:b/>
          <w:spacing w:val="1"/>
          <w:sz w:val="22"/>
          <w:szCs w:val="22"/>
        </w:rPr>
        <w:t>i</w:t>
      </w:r>
      <w:r w:rsidRPr="00AC0B0B">
        <w:rPr>
          <w:rFonts w:asciiTheme="minorHAnsi" w:eastAsia="Tahoma" w:hAnsiTheme="minorHAnsi" w:cstheme="minorHAnsi"/>
          <w:b/>
          <w:spacing w:val="-1"/>
          <w:sz w:val="22"/>
          <w:szCs w:val="22"/>
        </w:rPr>
        <w:t>z</w:t>
      </w:r>
      <w:r w:rsidRPr="00AC0B0B">
        <w:rPr>
          <w:rFonts w:asciiTheme="minorHAnsi" w:eastAsia="Tahoma" w:hAnsiTheme="minorHAnsi" w:cstheme="minorHAnsi"/>
          <w:sz w:val="22"/>
          <w:szCs w:val="22"/>
        </w:rPr>
        <w:t>. A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tr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AC0B0B">
        <w:rPr>
          <w:rFonts w:asciiTheme="minorHAnsi" w:eastAsia="Tahoma" w:hAnsiTheme="minorHAnsi" w:cstheme="minorHAnsi"/>
          <w:sz w:val="22"/>
          <w:szCs w:val="22"/>
        </w:rPr>
        <w:t>k t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y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AC0B0B">
        <w:rPr>
          <w:rFonts w:asciiTheme="minorHAnsi" w:eastAsia="Tahoma" w:hAnsiTheme="minorHAnsi" w:cstheme="minorHAnsi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sz w:val="22"/>
          <w:szCs w:val="22"/>
        </w:rPr>
        <w:t>il</w:t>
      </w:r>
      <w:r w:rsidRPr="00AC0B0B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pa</w:t>
      </w:r>
      <w:r w:rsidRPr="00AC0B0B">
        <w:rPr>
          <w:rFonts w:asciiTheme="minorHAnsi" w:eastAsia="Tahoma" w:hAnsiTheme="minorHAnsi" w:cstheme="minorHAnsi"/>
          <w:sz w:val="22"/>
          <w:szCs w:val="22"/>
        </w:rPr>
        <w:t>lm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f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r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es</w:t>
      </w:r>
      <w:r w:rsidRPr="00AC0B0B">
        <w:rPr>
          <w:rFonts w:asciiTheme="minorHAnsi" w:eastAsia="Tahoma" w:hAnsiTheme="minorHAnsi" w:cstheme="minorHAnsi"/>
          <w:sz w:val="22"/>
          <w:szCs w:val="22"/>
        </w:rPr>
        <w:t>h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fruit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b</w:t>
      </w:r>
      <w:r w:rsidRPr="00AC0B0B">
        <w:rPr>
          <w:rFonts w:asciiTheme="minorHAnsi" w:eastAsia="Tahoma" w:hAnsiTheme="minorHAnsi" w:cstheme="minorHAnsi"/>
          <w:sz w:val="22"/>
          <w:szCs w:val="22"/>
        </w:rPr>
        <w:t>u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nc</w:t>
      </w:r>
      <w:r w:rsidRPr="00AC0B0B">
        <w:rPr>
          <w:rFonts w:asciiTheme="minorHAnsi" w:eastAsia="Tahoma" w:hAnsiTheme="minorHAnsi" w:cstheme="minorHAnsi"/>
          <w:sz w:val="22"/>
          <w:szCs w:val="22"/>
        </w:rPr>
        <w:t>h i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-</w:t>
      </w:r>
      <w:r w:rsidRPr="00AC0B0B">
        <w:rPr>
          <w:rFonts w:asciiTheme="minorHAnsi" w:eastAsia="Tahoma" w:hAnsiTheme="minorHAnsi" w:cstheme="minorHAnsi"/>
          <w:sz w:val="22"/>
          <w:szCs w:val="22"/>
        </w:rPr>
        <w:t>f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z w:val="22"/>
          <w:szCs w:val="22"/>
        </w:rPr>
        <w:t>ld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tr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n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sp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sz w:val="22"/>
          <w:szCs w:val="22"/>
        </w:rPr>
        <w:t>rt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tion f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r low 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bea</w:t>
      </w:r>
      <w:r w:rsidRPr="00AC0B0B">
        <w:rPr>
          <w:rFonts w:asciiTheme="minorHAnsi" w:eastAsia="Tahoma" w:hAnsiTheme="minorHAnsi" w:cstheme="minorHAnsi"/>
          <w:sz w:val="22"/>
          <w:szCs w:val="22"/>
        </w:rPr>
        <w:t>ri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AC0B0B">
        <w:rPr>
          <w:rFonts w:asciiTheme="minorHAnsi" w:eastAsia="Tahoma" w:hAnsiTheme="minorHAnsi" w:cstheme="minorHAnsi"/>
          <w:sz w:val="22"/>
          <w:szCs w:val="22"/>
        </w:rPr>
        <w:t>g</w:t>
      </w:r>
      <w:r w:rsidRPr="00AC0B0B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ca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pa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ity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ea</w:t>
      </w:r>
      <w:r w:rsidRPr="00AC0B0B">
        <w:rPr>
          <w:rFonts w:asciiTheme="minorHAnsi" w:eastAsia="Tahoma" w:hAnsiTheme="minorHAnsi" w:cstheme="minorHAnsi"/>
          <w:sz w:val="22"/>
          <w:szCs w:val="22"/>
        </w:rPr>
        <w:t>t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t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z w:val="22"/>
          <w:szCs w:val="22"/>
        </w:rPr>
        <w:t>r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r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in.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-1"/>
          <w:w w:val="94"/>
          <w:sz w:val="22"/>
          <w:szCs w:val="22"/>
        </w:rPr>
        <w:t>J</w:t>
      </w:r>
      <w:r w:rsidRPr="00AC0B0B">
        <w:rPr>
          <w:rFonts w:asciiTheme="minorHAnsi" w:eastAsia="Tahoma" w:hAnsiTheme="minorHAnsi" w:cstheme="minorHAnsi"/>
          <w:spacing w:val="1"/>
          <w:w w:val="94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w w:val="94"/>
          <w:sz w:val="22"/>
          <w:szCs w:val="22"/>
        </w:rPr>
        <w:t>ur</w:t>
      </w:r>
      <w:r w:rsidRPr="00AC0B0B">
        <w:rPr>
          <w:rFonts w:asciiTheme="minorHAnsi" w:eastAsia="Tahoma" w:hAnsiTheme="minorHAnsi" w:cstheme="minorHAnsi"/>
          <w:spacing w:val="1"/>
          <w:w w:val="94"/>
          <w:sz w:val="22"/>
          <w:szCs w:val="22"/>
        </w:rPr>
        <w:t>n</w:t>
      </w:r>
      <w:r w:rsidRPr="00AC0B0B">
        <w:rPr>
          <w:rFonts w:asciiTheme="minorHAnsi" w:eastAsia="Tahoma" w:hAnsiTheme="minorHAnsi" w:cstheme="minorHAnsi"/>
          <w:spacing w:val="-1"/>
          <w:w w:val="94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w w:val="94"/>
          <w:sz w:val="22"/>
          <w:szCs w:val="22"/>
        </w:rPr>
        <w:t xml:space="preserve">l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sz w:val="22"/>
          <w:szCs w:val="22"/>
        </w:rPr>
        <w:t>f</w:t>
      </w:r>
      <w:r w:rsidRPr="00AC0B0B">
        <w:rPr>
          <w:rFonts w:asciiTheme="minorHAnsi" w:eastAsia="Tahoma" w:hAnsiTheme="minorHAnsi" w:cstheme="minorHAnsi"/>
          <w:spacing w:val="-14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2"/>
          <w:w w:val="94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pacing w:val="-1"/>
          <w:w w:val="94"/>
          <w:sz w:val="22"/>
          <w:szCs w:val="22"/>
        </w:rPr>
        <w:t>g</w:t>
      </w:r>
      <w:r w:rsidRPr="00AC0B0B">
        <w:rPr>
          <w:rFonts w:asciiTheme="minorHAnsi" w:eastAsia="Tahoma" w:hAnsiTheme="minorHAnsi" w:cstheme="minorHAnsi"/>
          <w:w w:val="94"/>
          <w:sz w:val="22"/>
          <w:szCs w:val="22"/>
        </w:rPr>
        <w:t>ricultur</w:t>
      </w:r>
      <w:r w:rsidRPr="00AC0B0B">
        <w:rPr>
          <w:rFonts w:asciiTheme="minorHAnsi" w:eastAsia="Tahoma" w:hAnsiTheme="minorHAnsi" w:cstheme="minorHAnsi"/>
          <w:spacing w:val="-1"/>
          <w:w w:val="94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w w:val="94"/>
          <w:sz w:val="22"/>
          <w:szCs w:val="22"/>
        </w:rPr>
        <w:t>l M</w:t>
      </w:r>
      <w:r w:rsidRPr="00AC0B0B">
        <w:rPr>
          <w:rFonts w:asciiTheme="minorHAnsi" w:eastAsia="Tahoma" w:hAnsiTheme="minorHAnsi" w:cstheme="minorHAnsi"/>
          <w:spacing w:val="2"/>
          <w:w w:val="94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pacing w:val="1"/>
          <w:w w:val="94"/>
          <w:sz w:val="22"/>
          <w:szCs w:val="22"/>
        </w:rPr>
        <w:t>c</w:t>
      </w:r>
      <w:r w:rsidRPr="00AC0B0B">
        <w:rPr>
          <w:rFonts w:asciiTheme="minorHAnsi" w:eastAsia="Tahoma" w:hAnsiTheme="minorHAnsi" w:cstheme="minorHAnsi"/>
          <w:w w:val="94"/>
          <w:sz w:val="22"/>
          <w:szCs w:val="22"/>
        </w:rPr>
        <w:t>hin</w:t>
      </w:r>
      <w:r w:rsidRPr="00AC0B0B">
        <w:rPr>
          <w:rFonts w:asciiTheme="minorHAnsi" w:eastAsia="Tahoma" w:hAnsiTheme="minorHAnsi" w:cstheme="minorHAnsi"/>
          <w:spacing w:val="-1"/>
          <w:w w:val="94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w w:val="94"/>
          <w:sz w:val="22"/>
          <w:szCs w:val="22"/>
        </w:rPr>
        <w:t>ry</w:t>
      </w:r>
      <w:r w:rsidRPr="00AC0B0B">
        <w:rPr>
          <w:rFonts w:asciiTheme="minorHAnsi" w:eastAsia="Tahoma" w:hAnsiTheme="minorHAnsi" w:cstheme="minorHAnsi"/>
          <w:spacing w:val="-1"/>
          <w:w w:val="94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w w:val="94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spacing w:val="1"/>
          <w:w w:val="94"/>
          <w:sz w:val="22"/>
          <w:szCs w:val="22"/>
        </w:rPr>
        <w:t>c</w:t>
      </w:r>
      <w:r w:rsidRPr="00AC0B0B">
        <w:rPr>
          <w:rFonts w:asciiTheme="minorHAnsi" w:eastAsia="Tahoma" w:hAnsiTheme="minorHAnsi" w:cstheme="minorHAnsi"/>
          <w:w w:val="94"/>
          <w:sz w:val="22"/>
          <w:szCs w:val="22"/>
        </w:rPr>
        <w:t>i</w:t>
      </w:r>
      <w:r w:rsidRPr="00AC0B0B">
        <w:rPr>
          <w:rFonts w:asciiTheme="minorHAnsi" w:eastAsia="Tahoma" w:hAnsiTheme="minorHAnsi" w:cstheme="minorHAnsi"/>
          <w:spacing w:val="-1"/>
          <w:w w:val="94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w w:val="94"/>
          <w:sz w:val="22"/>
          <w:szCs w:val="22"/>
        </w:rPr>
        <w:t>n</w:t>
      </w:r>
      <w:r w:rsidRPr="00AC0B0B">
        <w:rPr>
          <w:rFonts w:asciiTheme="minorHAnsi" w:eastAsia="Tahoma" w:hAnsiTheme="minorHAnsi" w:cstheme="minorHAnsi"/>
          <w:spacing w:val="1"/>
          <w:w w:val="94"/>
          <w:sz w:val="22"/>
          <w:szCs w:val="22"/>
        </w:rPr>
        <w:t>c</w:t>
      </w:r>
      <w:r w:rsidRPr="00AC0B0B">
        <w:rPr>
          <w:rFonts w:asciiTheme="minorHAnsi" w:eastAsia="Tahoma" w:hAnsiTheme="minorHAnsi" w:cstheme="minorHAnsi"/>
          <w:w w:val="94"/>
          <w:sz w:val="22"/>
          <w:szCs w:val="22"/>
        </w:rPr>
        <w:t xml:space="preserve">e </w:t>
      </w:r>
      <w:r w:rsidRPr="00AC0B0B">
        <w:rPr>
          <w:rFonts w:asciiTheme="minorHAnsi" w:eastAsia="Tahoma" w:hAnsiTheme="minorHAnsi" w:cstheme="minorHAnsi"/>
          <w:sz w:val="22"/>
          <w:szCs w:val="22"/>
        </w:rPr>
        <w:t>7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(</w:t>
      </w:r>
      <w:r w:rsidRPr="00AC0B0B">
        <w:rPr>
          <w:rFonts w:asciiTheme="minorHAnsi" w:eastAsia="Tahoma" w:hAnsiTheme="minorHAnsi" w:cstheme="minorHAnsi"/>
          <w:sz w:val="22"/>
          <w:szCs w:val="22"/>
        </w:rPr>
        <w:t>1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):7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-</w:t>
      </w:r>
      <w:r w:rsidRPr="00AC0B0B">
        <w:rPr>
          <w:rFonts w:asciiTheme="minorHAnsi" w:eastAsia="Tahoma" w:hAnsiTheme="minorHAnsi" w:cstheme="minorHAnsi"/>
          <w:sz w:val="22"/>
          <w:szCs w:val="22"/>
        </w:rPr>
        <w:t>12, 2011.</w:t>
      </w:r>
    </w:p>
    <w:p w14:paraId="0F0CD863" w14:textId="77777777" w:rsidR="00187A89" w:rsidRPr="00AC0B0B" w:rsidRDefault="00187A89">
      <w:pPr>
        <w:spacing w:before="3" w:line="200" w:lineRule="exact"/>
        <w:rPr>
          <w:rFonts w:asciiTheme="minorHAnsi" w:hAnsiTheme="minorHAnsi" w:cstheme="minorHAnsi"/>
          <w:sz w:val="22"/>
          <w:szCs w:val="22"/>
        </w:rPr>
      </w:pPr>
    </w:p>
    <w:p w14:paraId="7AD606D5" w14:textId="77777777" w:rsidR="00187A89" w:rsidRPr="00AC0B0B" w:rsidRDefault="008B2D41">
      <w:pPr>
        <w:spacing w:line="264" w:lineRule="auto"/>
        <w:ind w:left="468" w:right="187" w:hanging="360"/>
        <w:rPr>
          <w:rFonts w:asciiTheme="minorHAnsi" w:eastAsia="Tahoma" w:hAnsiTheme="minorHAnsi" w:cstheme="minorHAnsi"/>
          <w:sz w:val="22"/>
          <w:szCs w:val="22"/>
        </w:rPr>
      </w:pPr>
      <w:r w:rsidRPr="00AC0B0B">
        <w:rPr>
          <w:rFonts w:asciiTheme="minorHAnsi" w:eastAsia="Tahoma" w:hAnsiTheme="minorHAnsi" w:cstheme="minorHAnsi"/>
          <w:sz w:val="22"/>
          <w:szCs w:val="22"/>
        </w:rPr>
        <w:t>15.</w:t>
      </w:r>
      <w:r w:rsidRPr="00AC0B0B">
        <w:rPr>
          <w:rFonts w:asciiTheme="minorHAnsi" w:eastAsia="Tahoma" w:hAnsiTheme="minorHAnsi" w:cstheme="minorHAnsi"/>
          <w:spacing w:val="5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S. E.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Roo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d</w:t>
      </w:r>
      <w:r w:rsidRPr="00AC0B0B">
        <w:rPr>
          <w:rFonts w:asciiTheme="minorHAnsi" w:eastAsia="Tahoma" w:hAnsiTheme="minorHAnsi" w:cstheme="minorHAnsi"/>
          <w:sz w:val="22"/>
          <w:szCs w:val="22"/>
        </w:rPr>
        <w:t>i,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A. Y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hya 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nd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b/>
          <w:spacing w:val="1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b/>
          <w:sz w:val="22"/>
          <w:szCs w:val="22"/>
        </w:rPr>
        <w:t>.</w:t>
      </w:r>
      <w:r w:rsidRPr="00AC0B0B">
        <w:rPr>
          <w:rFonts w:asciiTheme="minorHAnsi" w:eastAsia="Tahoma" w:hAnsiTheme="minorHAnsi" w:cstheme="minorHAnsi"/>
          <w:b/>
          <w:spacing w:val="-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b/>
          <w:spacing w:val="2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b/>
          <w:spacing w:val="-1"/>
          <w:sz w:val="22"/>
          <w:szCs w:val="22"/>
        </w:rPr>
        <w:t>b</w:t>
      </w:r>
      <w:r w:rsidRPr="00AC0B0B">
        <w:rPr>
          <w:rFonts w:asciiTheme="minorHAnsi" w:eastAsia="Tahoma" w:hAnsiTheme="minorHAnsi" w:cstheme="minorHAnsi"/>
          <w:b/>
          <w:sz w:val="22"/>
          <w:szCs w:val="22"/>
        </w:rPr>
        <w:t xml:space="preserve">d </w:t>
      </w:r>
      <w:r w:rsidRPr="00AC0B0B">
        <w:rPr>
          <w:rFonts w:asciiTheme="minorHAnsi" w:eastAsia="Tahoma" w:hAnsiTheme="minorHAnsi" w:cstheme="minorHAnsi"/>
          <w:b/>
          <w:spacing w:val="-1"/>
          <w:sz w:val="22"/>
          <w:szCs w:val="22"/>
        </w:rPr>
        <w:t>Az</w:t>
      </w:r>
      <w:r w:rsidRPr="00AC0B0B">
        <w:rPr>
          <w:rFonts w:asciiTheme="minorHAnsi" w:eastAsia="Tahoma" w:hAnsiTheme="minorHAnsi" w:cstheme="minorHAnsi"/>
          <w:b/>
          <w:spacing w:val="1"/>
          <w:sz w:val="22"/>
          <w:szCs w:val="22"/>
        </w:rPr>
        <w:t>i</w:t>
      </w:r>
      <w:r w:rsidRPr="00AC0B0B">
        <w:rPr>
          <w:rFonts w:asciiTheme="minorHAnsi" w:eastAsia="Tahoma" w:hAnsiTheme="minorHAnsi" w:cstheme="minorHAnsi"/>
          <w:b/>
          <w:spacing w:val="-1"/>
          <w:sz w:val="22"/>
          <w:szCs w:val="22"/>
        </w:rPr>
        <w:t>z</w:t>
      </w:r>
      <w:r w:rsidRPr="00AC0B0B">
        <w:rPr>
          <w:rFonts w:asciiTheme="minorHAnsi" w:eastAsia="Tahoma" w:hAnsiTheme="minorHAnsi" w:cstheme="minorHAnsi"/>
          <w:sz w:val="22"/>
          <w:szCs w:val="22"/>
        </w:rPr>
        <w:t>.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tr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AC0B0B">
        <w:rPr>
          <w:rFonts w:asciiTheme="minorHAnsi" w:eastAsia="Tahoma" w:hAnsiTheme="minorHAnsi" w:cstheme="minorHAnsi"/>
          <w:sz w:val="22"/>
          <w:szCs w:val="22"/>
        </w:rPr>
        <w:t>k t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y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p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e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il 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pa</w:t>
      </w:r>
      <w:r w:rsidRPr="00AC0B0B">
        <w:rPr>
          <w:rFonts w:asciiTheme="minorHAnsi" w:eastAsia="Tahoma" w:hAnsiTheme="minorHAnsi" w:cstheme="minorHAnsi"/>
          <w:sz w:val="22"/>
          <w:szCs w:val="22"/>
        </w:rPr>
        <w:t>lm</w:t>
      </w:r>
      <w:r w:rsidRPr="00AC0B0B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fr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es</w:t>
      </w:r>
      <w:r w:rsidRPr="00AC0B0B">
        <w:rPr>
          <w:rFonts w:asciiTheme="minorHAnsi" w:eastAsia="Tahoma" w:hAnsiTheme="minorHAnsi" w:cstheme="minorHAnsi"/>
          <w:sz w:val="22"/>
          <w:szCs w:val="22"/>
        </w:rPr>
        <w:t>h fruit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b</w:t>
      </w:r>
      <w:r w:rsidRPr="00AC0B0B">
        <w:rPr>
          <w:rFonts w:asciiTheme="minorHAnsi" w:eastAsia="Tahoma" w:hAnsiTheme="minorHAnsi" w:cstheme="minorHAnsi"/>
          <w:sz w:val="22"/>
          <w:szCs w:val="22"/>
        </w:rPr>
        <w:t>u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nc</w:t>
      </w:r>
      <w:r w:rsidRPr="00AC0B0B">
        <w:rPr>
          <w:rFonts w:asciiTheme="minorHAnsi" w:eastAsia="Tahoma" w:hAnsiTheme="minorHAnsi" w:cstheme="minorHAnsi"/>
          <w:sz w:val="22"/>
          <w:szCs w:val="22"/>
        </w:rPr>
        <w:t>h i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-</w:t>
      </w:r>
      <w:r w:rsidRPr="00AC0B0B">
        <w:rPr>
          <w:rFonts w:asciiTheme="minorHAnsi" w:eastAsia="Tahoma" w:hAnsiTheme="minorHAnsi" w:cstheme="minorHAnsi"/>
          <w:sz w:val="22"/>
          <w:szCs w:val="22"/>
        </w:rPr>
        <w:t>fi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l</w:t>
      </w:r>
      <w:r w:rsidRPr="00AC0B0B">
        <w:rPr>
          <w:rFonts w:asciiTheme="minorHAnsi" w:eastAsia="Tahoma" w:hAnsiTheme="minorHAnsi" w:cstheme="minorHAnsi"/>
          <w:sz w:val="22"/>
          <w:szCs w:val="22"/>
        </w:rPr>
        <w:t>d</w:t>
      </w:r>
      <w:r w:rsidRPr="00AC0B0B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t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r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n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p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sz w:val="22"/>
          <w:szCs w:val="22"/>
        </w:rPr>
        <w:t>rt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tion f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sz w:val="22"/>
          <w:szCs w:val="22"/>
        </w:rPr>
        <w:t>r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low 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bea</w:t>
      </w:r>
      <w:r w:rsidRPr="00AC0B0B">
        <w:rPr>
          <w:rFonts w:asciiTheme="minorHAnsi" w:eastAsia="Tahoma" w:hAnsiTheme="minorHAnsi" w:cstheme="minorHAnsi"/>
          <w:sz w:val="22"/>
          <w:szCs w:val="22"/>
        </w:rPr>
        <w:t>ri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AC0B0B">
        <w:rPr>
          <w:rFonts w:asciiTheme="minorHAnsi" w:eastAsia="Tahoma" w:hAnsiTheme="minorHAnsi" w:cstheme="minorHAnsi"/>
          <w:sz w:val="22"/>
          <w:szCs w:val="22"/>
        </w:rPr>
        <w:t>g</w:t>
      </w:r>
      <w:r w:rsidRPr="00AC0B0B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ca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pa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ity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ea</w:t>
      </w:r>
      <w:r w:rsidRPr="00AC0B0B">
        <w:rPr>
          <w:rFonts w:asciiTheme="minorHAnsi" w:eastAsia="Tahoma" w:hAnsiTheme="minorHAnsi" w:cstheme="minorHAnsi"/>
          <w:sz w:val="22"/>
          <w:szCs w:val="22"/>
        </w:rPr>
        <w:t>t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t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z w:val="22"/>
          <w:szCs w:val="22"/>
        </w:rPr>
        <w:t>rr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in.</w:t>
      </w:r>
      <w:r w:rsidRPr="00AC0B0B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-1"/>
          <w:w w:val="94"/>
          <w:sz w:val="22"/>
          <w:szCs w:val="22"/>
        </w:rPr>
        <w:t>J</w:t>
      </w:r>
      <w:r w:rsidRPr="00AC0B0B">
        <w:rPr>
          <w:rFonts w:asciiTheme="minorHAnsi" w:eastAsia="Tahoma" w:hAnsiTheme="minorHAnsi" w:cstheme="minorHAnsi"/>
          <w:spacing w:val="1"/>
          <w:w w:val="94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w w:val="94"/>
          <w:sz w:val="22"/>
          <w:szCs w:val="22"/>
        </w:rPr>
        <w:t>ur</w:t>
      </w:r>
      <w:r w:rsidRPr="00AC0B0B">
        <w:rPr>
          <w:rFonts w:asciiTheme="minorHAnsi" w:eastAsia="Tahoma" w:hAnsiTheme="minorHAnsi" w:cstheme="minorHAnsi"/>
          <w:spacing w:val="1"/>
          <w:w w:val="94"/>
          <w:sz w:val="22"/>
          <w:szCs w:val="22"/>
        </w:rPr>
        <w:t>n</w:t>
      </w:r>
      <w:r w:rsidRPr="00AC0B0B">
        <w:rPr>
          <w:rFonts w:asciiTheme="minorHAnsi" w:eastAsia="Tahoma" w:hAnsiTheme="minorHAnsi" w:cstheme="minorHAnsi"/>
          <w:spacing w:val="-1"/>
          <w:w w:val="94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w w:val="94"/>
          <w:sz w:val="22"/>
          <w:szCs w:val="22"/>
        </w:rPr>
        <w:t xml:space="preserve">l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sz w:val="22"/>
          <w:szCs w:val="22"/>
        </w:rPr>
        <w:t>f</w:t>
      </w:r>
      <w:r w:rsidRPr="00AC0B0B">
        <w:rPr>
          <w:rFonts w:asciiTheme="minorHAnsi" w:eastAsia="Tahoma" w:hAnsiTheme="minorHAnsi" w:cstheme="minorHAnsi"/>
          <w:spacing w:val="-14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w w:val="93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pacing w:val="-1"/>
          <w:w w:val="93"/>
          <w:sz w:val="22"/>
          <w:szCs w:val="22"/>
        </w:rPr>
        <w:t>g</w:t>
      </w:r>
      <w:r w:rsidRPr="00AC0B0B">
        <w:rPr>
          <w:rFonts w:asciiTheme="minorHAnsi" w:eastAsia="Tahoma" w:hAnsiTheme="minorHAnsi" w:cstheme="minorHAnsi"/>
          <w:w w:val="93"/>
          <w:sz w:val="22"/>
          <w:szCs w:val="22"/>
        </w:rPr>
        <w:t>ricultur</w:t>
      </w:r>
      <w:r w:rsidRPr="00AC0B0B">
        <w:rPr>
          <w:rFonts w:asciiTheme="minorHAnsi" w:eastAsia="Tahoma" w:hAnsiTheme="minorHAnsi" w:cstheme="minorHAnsi"/>
          <w:spacing w:val="-1"/>
          <w:w w:val="93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w w:val="93"/>
          <w:sz w:val="22"/>
          <w:szCs w:val="22"/>
        </w:rPr>
        <w:t>l</w:t>
      </w:r>
      <w:r w:rsidRPr="00AC0B0B">
        <w:rPr>
          <w:rFonts w:asciiTheme="minorHAnsi" w:eastAsia="Tahoma" w:hAnsiTheme="minorHAnsi" w:cstheme="minorHAnsi"/>
          <w:spacing w:val="11"/>
          <w:w w:val="93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w w:val="93"/>
          <w:sz w:val="22"/>
          <w:szCs w:val="22"/>
        </w:rPr>
        <w:t>Machin</w:t>
      </w:r>
      <w:r w:rsidRPr="00AC0B0B">
        <w:rPr>
          <w:rFonts w:asciiTheme="minorHAnsi" w:eastAsia="Tahoma" w:hAnsiTheme="minorHAnsi" w:cstheme="minorHAnsi"/>
          <w:spacing w:val="2"/>
          <w:w w:val="93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w w:val="93"/>
          <w:sz w:val="22"/>
          <w:szCs w:val="22"/>
        </w:rPr>
        <w:t>ry</w:t>
      </w:r>
      <w:r w:rsidRPr="00AC0B0B">
        <w:rPr>
          <w:rFonts w:asciiTheme="minorHAnsi" w:eastAsia="Tahoma" w:hAnsiTheme="minorHAnsi" w:cstheme="minorHAnsi"/>
          <w:spacing w:val="8"/>
          <w:w w:val="93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w w:val="93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spacing w:val="1"/>
          <w:w w:val="93"/>
          <w:sz w:val="22"/>
          <w:szCs w:val="22"/>
        </w:rPr>
        <w:t>c</w:t>
      </w:r>
      <w:r w:rsidRPr="00AC0B0B">
        <w:rPr>
          <w:rFonts w:asciiTheme="minorHAnsi" w:eastAsia="Tahoma" w:hAnsiTheme="minorHAnsi" w:cstheme="minorHAnsi"/>
          <w:w w:val="93"/>
          <w:sz w:val="22"/>
          <w:szCs w:val="22"/>
        </w:rPr>
        <w:t>i</w:t>
      </w:r>
      <w:r w:rsidRPr="00AC0B0B">
        <w:rPr>
          <w:rFonts w:asciiTheme="minorHAnsi" w:eastAsia="Tahoma" w:hAnsiTheme="minorHAnsi" w:cstheme="minorHAnsi"/>
          <w:spacing w:val="-1"/>
          <w:w w:val="93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w w:val="93"/>
          <w:sz w:val="22"/>
          <w:szCs w:val="22"/>
        </w:rPr>
        <w:t>n</w:t>
      </w:r>
      <w:r w:rsidRPr="00AC0B0B">
        <w:rPr>
          <w:rFonts w:asciiTheme="minorHAnsi" w:eastAsia="Tahoma" w:hAnsiTheme="minorHAnsi" w:cstheme="minorHAnsi"/>
          <w:spacing w:val="1"/>
          <w:w w:val="93"/>
          <w:sz w:val="22"/>
          <w:szCs w:val="22"/>
        </w:rPr>
        <w:t>c</w:t>
      </w:r>
      <w:r w:rsidRPr="00AC0B0B">
        <w:rPr>
          <w:rFonts w:asciiTheme="minorHAnsi" w:eastAsia="Tahoma" w:hAnsiTheme="minorHAnsi" w:cstheme="minorHAnsi"/>
          <w:w w:val="93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pacing w:val="8"/>
          <w:w w:val="93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7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(</w:t>
      </w:r>
      <w:r w:rsidRPr="00AC0B0B">
        <w:rPr>
          <w:rFonts w:asciiTheme="minorHAnsi" w:eastAsia="Tahoma" w:hAnsiTheme="minorHAnsi" w:cstheme="minorHAnsi"/>
          <w:sz w:val="22"/>
          <w:szCs w:val="22"/>
        </w:rPr>
        <w:t>2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):</w:t>
      </w:r>
      <w:r w:rsidRPr="00AC0B0B">
        <w:rPr>
          <w:rFonts w:asciiTheme="minorHAnsi" w:eastAsia="Tahoma" w:hAnsiTheme="minorHAnsi" w:cstheme="minorHAnsi"/>
          <w:sz w:val="22"/>
          <w:szCs w:val="22"/>
        </w:rPr>
        <w:t>18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5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-</w:t>
      </w:r>
      <w:r w:rsidRPr="00AC0B0B">
        <w:rPr>
          <w:rFonts w:asciiTheme="minorHAnsi" w:eastAsia="Tahoma" w:hAnsiTheme="minorHAnsi" w:cstheme="minorHAnsi"/>
          <w:sz w:val="22"/>
          <w:szCs w:val="22"/>
        </w:rPr>
        <w:t>190, 2011.</w:t>
      </w:r>
    </w:p>
    <w:p w14:paraId="7FD11468" w14:textId="77777777" w:rsidR="00187A89" w:rsidRPr="00AC0B0B" w:rsidRDefault="00187A89">
      <w:pPr>
        <w:spacing w:before="8" w:line="200" w:lineRule="exact"/>
        <w:rPr>
          <w:rFonts w:asciiTheme="minorHAnsi" w:hAnsiTheme="minorHAnsi" w:cstheme="minorHAnsi"/>
          <w:sz w:val="22"/>
          <w:szCs w:val="22"/>
        </w:rPr>
      </w:pPr>
    </w:p>
    <w:p w14:paraId="1308E3E1" w14:textId="77777777" w:rsidR="00187A89" w:rsidRPr="00AC0B0B" w:rsidRDefault="008B2D41">
      <w:pPr>
        <w:ind w:left="71" w:right="336"/>
        <w:jc w:val="center"/>
        <w:rPr>
          <w:rFonts w:asciiTheme="minorHAnsi" w:eastAsia="Tahoma" w:hAnsiTheme="minorHAnsi" w:cstheme="minorHAnsi"/>
          <w:sz w:val="22"/>
          <w:szCs w:val="22"/>
        </w:rPr>
      </w:pPr>
      <w:r w:rsidRPr="00AC0B0B">
        <w:rPr>
          <w:rFonts w:asciiTheme="minorHAnsi" w:eastAsia="Tahoma" w:hAnsiTheme="minorHAnsi" w:cstheme="minorHAnsi"/>
          <w:sz w:val="22"/>
          <w:szCs w:val="22"/>
        </w:rPr>
        <w:t>16.</w:t>
      </w:r>
      <w:r w:rsidRPr="00AC0B0B">
        <w:rPr>
          <w:rFonts w:asciiTheme="minorHAnsi" w:eastAsia="Tahoma" w:hAnsiTheme="minorHAnsi" w:cstheme="minorHAnsi"/>
          <w:spacing w:val="5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K.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H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m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da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n, </w:t>
      </w:r>
      <w:r w:rsidRPr="00AC0B0B">
        <w:rPr>
          <w:rFonts w:asciiTheme="minorHAnsi" w:eastAsia="Tahoma" w:hAnsiTheme="minorHAnsi" w:cstheme="minorHAnsi"/>
          <w:b/>
          <w:spacing w:val="1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b/>
          <w:sz w:val="22"/>
          <w:szCs w:val="22"/>
        </w:rPr>
        <w:t>.</w:t>
      </w:r>
      <w:r w:rsidRPr="00AC0B0B">
        <w:rPr>
          <w:rFonts w:asciiTheme="minorHAnsi" w:eastAsia="Tahoma" w:hAnsiTheme="minorHAnsi" w:cstheme="minorHAnsi"/>
          <w:b/>
          <w:spacing w:val="-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b/>
          <w:spacing w:val="2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b/>
          <w:spacing w:val="-1"/>
          <w:sz w:val="22"/>
          <w:szCs w:val="22"/>
        </w:rPr>
        <w:t>b</w:t>
      </w:r>
      <w:r w:rsidRPr="00AC0B0B">
        <w:rPr>
          <w:rFonts w:asciiTheme="minorHAnsi" w:eastAsia="Tahoma" w:hAnsiTheme="minorHAnsi" w:cstheme="minorHAnsi"/>
          <w:b/>
          <w:sz w:val="22"/>
          <w:szCs w:val="22"/>
        </w:rPr>
        <w:t xml:space="preserve">d </w:t>
      </w:r>
      <w:r w:rsidRPr="00AC0B0B">
        <w:rPr>
          <w:rFonts w:asciiTheme="minorHAnsi" w:eastAsia="Tahoma" w:hAnsiTheme="minorHAnsi" w:cstheme="minorHAnsi"/>
          <w:b/>
          <w:spacing w:val="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b/>
          <w:spacing w:val="-1"/>
          <w:sz w:val="22"/>
          <w:szCs w:val="22"/>
        </w:rPr>
        <w:t>z</w:t>
      </w:r>
      <w:r w:rsidRPr="00AC0B0B">
        <w:rPr>
          <w:rFonts w:asciiTheme="minorHAnsi" w:eastAsia="Tahoma" w:hAnsiTheme="minorHAnsi" w:cstheme="minorHAnsi"/>
          <w:b/>
          <w:spacing w:val="1"/>
          <w:sz w:val="22"/>
          <w:szCs w:val="22"/>
        </w:rPr>
        <w:t>i</w:t>
      </w:r>
      <w:r w:rsidRPr="00AC0B0B">
        <w:rPr>
          <w:rFonts w:asciiTheme="minorHAnsi" w:eastAsia="Tahoma" w:hAnsiTheme="minorHAnsi" w:cstheme="minorHAnsi"/>
          <w:b/>
          <w:sz w:val="22"/>
          <w:szCs w:val="22"/>
        </w:rPr>
        <w:t>z</w:t>
      </w:r>
      <w:r w:rsidRPr="00AC0B0B">
        <w:rPr>
          <w:rFonts w:asciiTheme="minorHAnsi" w:eastAsia="Tahoma" w:hAnsiTheme="minorHAnsi" w:cstheme="minorHAnsi"/>
          <w:sz w:val="22"/>
          <w:szCs w:val="22"/>
        </w:rPr>
        <w:t>, F.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Z.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Ro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k</w:t>
      </w:r>
      <w:r w:rsidRPr="00AC0B0B">
        <w:rPr>
          <w:rFonts w:asciiTheme="minorHAnsi" w:eastAsia="Tahoma" w:hAnsiTheme="minorHAnsi" w:cstheme="minorHAnsi"/>
          <w:sz w:val="22"/>
          <w:szCs w:val="22"/>
        </w:rPr>
        <w:t>hani. T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h</w:t>
      </w:r>
      <w:r w:rsidRPr="00AC0B0B">
        <w:rPr>
          <w:rFonts w:asciiTheme="minorHAnsi" w:eastAsia="Tahoma" w:hAnsiTheme="minorHAnsi" w:cstheme="minorHAnsi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Eff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t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sz w:val="22"/>
          <w:szCs w:val="22"/>
        </w:rPr>
        <w:t>f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3"/>
          <w:sz w:val="22"/>
          <w:szCs w:val="22"/>
        </w:rPr>
        <w:t>T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z w:val="22"/>
          <w:szCs w:val="22"/>
        </w:rPr>
        <w:t>m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pe</w:t>
      </w:r>
      <w:r w:rsidRPr="00AC0B0B">
        <w:rPr>
          <w:rFonts w:asciiTheme="minorHAnsi" w:eastAsia="Tahoma" w:hAnsiTheme="minorHAnsi" w:cstheme="minorHAnsi"/>
          <w:sz w:val="22"/>
          <w:szCs w:val="22"/>
        </w:rPr>
        <w:t>r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ture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sz w:val="22"/>
          <w:szCs w:val="22"/>
        </w:rPr>
        <w:t>n D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z w:val="22"/>
          <w:szCs w:val="22"/>
        </w:rPr>
        <w:t>l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AC0B0B">
        <w:rPr>
          <w:rFonts w:asciiTheme="minorHAnsi" w:eastAsia="Tahoma" w:hAnsiTheme="minorHAnsi" w:cstheme="minorHAnsi"/>
          <w:sz w:val="22"/>
          <w:szCs w:val="22"/>
        </w:rPr>
        <w:t>tric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P</w:t>
      </w:r>
      <w:r w:rsidRPr="00AC0B0B">
        <w:rPr>
          <w:rFonts w:asciiTheme="minorHAnsi" w:eastAsia="Tahoma" w:hAnsiTheme="minorHAnsi" w:cstheme="minorHAnsi"/>
          <w:sz w:val="22"/>
          <w:szCs w:val="22"/>
        </w:rPr>
        <w:t>ro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pe</w:t>
      </w:r>
      <w:r w:rsidRPr="00AC0B0B">
        <w:rPr>
          <w:rFonts w:asciiTheme="minorHAnsi" w:eastAsia="Tahoma" w:hAnsiTheme="minorHAnsi" w:cstheme="minorHAnsi"/>
          <w:sz w:val="22"/>
          <w:szCs w:val="22"/>
        </w:rPr>
        <w:t>r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t</w:t>
      </w:r>
      <w:r w:rsidRPr="00AC0B0B">
        <w:rPr>
          <w:rFonts w:asciiTheme="minorHAnsi" w:eastAsia="Tahoma" w:hAnsiTheme="minorHAnsi" w:cstheme="minorHAnsi"/>
          <w:sz w:val="22"/>
          <w:szCs w:val="22"/>
        </w:rPr>
        <w:t>i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s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sz w:val="22"/>
          <w:szCs w:val="22"/>
        </w:rPr>
        <w:t>f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Cru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d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e 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Pa</w:t>
      </w:r>
      <w:r w:rsidRPr="00AC0B0B">
        <w:rPr>
          <w:rFonts w:asciiTheme="minorHAnsi" w:eastAsia="Tahoma" w:hAnsiTheme="minorHAnsi" w:cstheme="minorHAnsi"/>
          <w:sz w:val="22"/>
          <w:szCs w:val="22"/>
        </w:rPr>
        <w:t>lm</w:t>
      </w:r>
    </w:p>
    <w:p w14:paraId="571AD939" w14:textId="77777777" w:rsidR="00187A89" w:rsidRPr="00AC0B0B" w:rsidRDefault="008B2D41">
      <w:pPr>
        <w:spacing w:before="22"/>
        <w:ind w:left="468"/>
        <w:rPr>
          <w:rFonts w:asciiTheme="minorHAnsi" w:eastAsia="Tahoma" w:hAnsiTheme="minorHAnsi" w:cstheme="minorHAnsi"/>
          <w:sz w:val="22"/>
          <w:szCs w:val="22"/>
        </w:rPr>
      </w:pPr>
      <w:r w:rsidRPr="00AC0B0B">
        <w:rPr>
          <w:rFonts w:asciiTheme="minorHAnsi" w:eastAsia="Tahoma" w:hAnsiTheme="minorHAnsi" w:cstheme="minorHAnsi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i</w:t>
      </w:r>
      <w:r w:rsidRPr="00AC0B0B">
        <w:rPr>
          <w:rFonts w:asciiTheme="minorHAnsi" w:eastAsia="Tahoma" w:hAnsiTheme="minorHAnsi" w:cstheme="minorHAnsi"/>
          <w:sz w:val="22"/>
          <w:szCs w:val="22"/>
        </w:rPr>
        <w:t>l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a</w:t>
      </w:r>
      <w:r w:rsidRPr="00AC0B0B">
        <w:rPr>
          <w:rFonts w:asciiTheme="minorHAnsi" w:eastAsia="Tahoma" w:hAnsiTheme="minorHAnsi" w:cstheme="minorHAnsi"/>
          <w:sz w:val="22"/>
          <w:szCs w:val="22"/>
        </w:rPr>
        <w:t>t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R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ad</w:t>
      </w:r>
      <w:r w:rsidRPr="00AC0B0B">
        <w:rPr>
          <w:rFonts w:asciiTheme="minorHAnsi" w:eastAsia="Tahoma" w:hAnsiTheme="minorHAnsi" w:cstheme="minorHAnsi"/>
          <w:sz w:val="22"/>
          <w:szCs w:val="22"/>
        </w:rPr>
        <w:t>io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F</w:t>
      </w:r>
      <w:r w:rsidRPr="00AC0B0B">
        <w:rPr>
          <w:rFonts w:asciiTheme="minorHAnsi" w:eastAsia="Tahoma" w:hAnsiTheme="minorHAnsi" w:cstheme="minorHAnsi"/>
          <w:sz w:val="22"/>
          <w:szCs w:val="22"/>
        </w:rPr>
        <w:t>r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eq</w:t>
      </w:r>
      <w:r w:rsidRPr="00AC0B0B">
        <w:rPr>
          <w:rFonts w:asciiTheme="minorHAnsi" w:eastAsia="Tahoma" w:hAnsiTheme="minorHAnsi" w:cstheme="minorHAnsi"/>
          <w:spacing w:val="3"/>
          <w:sz w:val="22"/>
          <w:szCs w:val="22"/>
        </w:rPr>
        <w:t>u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z w:val="22"/>
          <w:szCs w:val="22"/>
        </w:rPr>
        <w:t>n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AC0B0B">
        <w:rPr>
          <w:rFonts w:asciiTheme="minorHAnsi" w:eastAsia="Tahoma" w:hAnsiTheme="minorHAnsi" w:cstheme="minorHAnsi"/>
          <w:sz w:val="22"/>
          <w:szCs w:val="22"/>
        </w:rPr>
        <w:t>i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es</w:t>
      </w:r>
      <w:r w:rsidRPr="00AC0B0B">
        <w:rPr>
          <w:rFonts w:asciiTheme="minorHAnsi" w:eastAsia="Tahoma" w:hAnsiTheme="minorHAnsi" w:cstheme="minorHAnsi"/>
          <w:sz w:val="22"/>
          <w:szCs w:val="22"/>
        </w:rPr>
        <w:t>.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w w:val="94"/>
          <w:sz w:val="22"/>
          <w:szCs w:val="22"/>
        </w:rPr>
        <w:t>In</w:t>
      </w:r>
      <w:r w:rsidRPr="00AC0B0B">
        <w:rPr>
          <w:rFonts w:asciiTheme="minorHAnsi" w:eastAsia="Tahoma" w:hAnsiTheme="minorHAnsi" w:cstheme="minorHAnsi"/>
          <w:spacing w:val="2"/>
          <w:w w:val="94"/>
          <w:sz w:val="22"/>
          <w:szCs w:val="22"/>
        </w:rPr>
        <w:t>t</w:t>
      </w:r>
      <w:r w:rsidRPr="00AC0B0B">
        <w:rPr>
          <w:rFonts w:asciiTheme="minorHAnsi" w:eastAsia="Tahoma" w:hAnsiTheme="minorHAnsi" w:cstheme="minorHAnsi"/>
          <w:spacing w:val="-1"/>
          <w:w w:val="94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pacing w:val="2"/>
          <w:w w:val="94"/>
          <w:sz w:val="22"/>
          <w:szCs w:val="22"/>
        </w:rPr>
        <w:t>r</w:t>
      </w:r>
      <w:r w:rsidRPr="00AC0B0B">
        <w:rPr>
          <w:rFonts w:asciiTheme="minorHAnsi" w:eastAsia="Tahoma" w:hAnsiTheme="minorHAnsi" w:cstheme="minorHAnsi"/>
          <w:w w:val="94"/>
          <w:sz w:val="22"/>
          <w:szCs w:val="22"/>
        </w:rPr>
        <w:t>national</w:t>
      </w:r>
      <w:r w:rsidRPr="00AC0B0B">
        <w:rPr>
          <w:rFonts w:asciiTheme="minorHAnsi" w:eastAsia="Tahoma" w:hAnsiTheme="minorHAnsi" w:cstheme="minorHAnsi"/>
          <w:spacing w:val="-1"/>
          <w:w w:val="94"/>
          <w:sz w:val="22"/>
          <w:szCs w:val="22"/>
        </w:rPr>
        <w:t xml:space="preserve"> J</w:t>
      </w:r>
      <w:r w:rsidRPr="00AC0B0B">
        <w:rPr>
          <w:rFonts w:asciiTheme="minorHAnsi" w:eastAsia="Tahoma" w:hAnsiTheme="minorHAnsi" w:cstheme="minorHAnsi"/>
          <w:spacing w:val="1"/>
          <w:w w:val="94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w w:val="94"/>
          <w:sz w:val="22"/>
          <w:szCs w:val="22"/>
        </w:rPr>
        <w:t>ur</w:t>
      </w:r>
      <w:r w:rsidRPr="00AC0B0B">
        <w:rPr>
          <w:rFonts w:asciiTheme="minorHAnsi" w:eastAsia="Tahoma" w:hAnsiTheme="minorHAnsi" w:cstheme="minorHAnsi"/>
          <w:spacing w:val="1"/>
          <w:w w:val="94"/>
          <w:sz w:val="22"/>
          <w:szCs w:val="22"/>
        </w:rPr>
        <w:t>n</w:t>
      </w:r>
      <w:r w:rsidRPr="00AC0B0B">
        <w:rPr>
          <w:rFonts w:asciiTheme="minorHAnsi" w:eastAsia="Tahoma" w:hAnsiTheme="minorHAnsi" w:cstheme="minorHAnsi"/>
          <w:spacing w:val="-1"/>
          <w:w w:val="94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w w:val="94"/>
          <w:sz w:val="22"/>
          <w:szCs w:val="22"/>
        </w:rPr>
        <w:t>l</w:t>
      </w:r>
      <w:r w:rsidRPr="00AC0B0B">
        <w:rPr>
          <w:rFonts w:asciiTheme="minorHAnsi" w:eastAsia="Tahoma" w:hAnsiTheme="minorHAnsi" w:cstheme="minorHAnsi"/>
          <w:spacing w:val="2"/>
          <w:w w:val="94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sz w:val="22"/>
          <w:szCs w:val="22"/>
        </w:rPr>
        <w:t>f</w:t>
      </w:r>
      <w:r w:rsidRPr="00AC0B0B">
        <w:rPr>
          <w:rFonts w:asciiTheme="minorHAnsi" w:eastAsia="Tahoma" w:hAnsiTheme="minorHAnsi" w:cstheme="minorHAnsi"/>
          <w:spacing w:val="-14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w w:val="94"/>
          <w:sz w:val="22"/>
          <w:szCs w:val="22"/>
        </w:rPr>
        <w:t>En</w:t>
      </w:r>
      <w:r w:rsidRPr="00AC0B0B">
        <w:rPr>
          <w:rFonts w:asciiTheme="minorHAnsi" w:eastAsia="Tahoma" w:hAnsiTheme="minorHAnsi" w:cstheme="minorHAnsi"/>
          <w:spacing w:val="-1"/>
          <w:w w:val="94"/>
          <w:sz w:val="22"/>
          <w:szCs w:val="22"/>
        </w:rPr>
        <w:t>g</w:t>
      </w:r>
      <w:r w:rsidRPr="00AC0B0B">
        <w:rPr>
          <w:rFonts w:asciiTheme="minorHAnsi" w:eastAsia="Tahoma" w:hAnsiTheme="minorHAnsi" w:cstheme="minorHAnsi"/>
          <w:w w:val="94"/>
          <w:sz w:val="22"/>
          <w:szCs w:val="22"/>
        </w:rPr>
        <w:t>in</w:t>
      </w:r>
      <w:r w:rsidRPr="00AC0B0B">
        <w:rPr>
          <w:rFonts w:asciiTheme="minorHAnsi" w:eastAsia="Tahoma" w:hAnsiTheme="minorHAnsi" w:cstheme="minorHAnsi"/>
          <w:spacing w:val="1"/>
          <w:w w:val="94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pacing w:val="-1"/>
          <w:w w:val="94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w w:val="94"/>
          <w:sz w:val="22"/>
          <w:szCs w:val="22"/>
        </w:rPr>
        <w:t>ri</w:t>
      </w:r>
      <w:r w:rsidRPr="00AC0B0B">
        <w:rPr>
          <w:rFonts w:asciiTheme="minorHAnsi" w:eastAsia="Tahoma" w:hAnsiTheme="minorHAnsi" w:cstheme="minorHAnsi"/>
          <w:spacing w:val="2"/>
          <w:w w:val="94"/>
          <w:sz w:val="22"/>
          <w:szCs w:val="22"/>
        </w:rPr>
        <w:t>n</w:t>
      </w:r>
      <w:r w:rsidRPr="00AC0B0B">
        <w:rPr>
          <w:rFonts w:asciiTheme="minorHAnsi" w:eastAsia="Tahoma" w:hAnsiTheme="minorHAnsi" w:cstheme="minorHAnsi"/>
          <w:w w:val="94"/>
          <w:sz w:val="22"/>
          <w:szCs w:val="22"/>
        </w:rPr>
        <w:t>g</w:t>
      </w:r>
      <w:r w:rsidRPr="00AC0B0B">
        <w:rPr>
          <w:rFonts w:asciiTheme="minorHAnsi" w:eastAsia="Tahoma" w:hAnsiTheme="minorHAnsi" w:cstheme="minorHAnsi"/>
          <w:spacing w:val="-1"/>
          <w:w w:val="94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AC0B0B">
        <w:rPr>
          <w:rFonts w:asciiTheme="minorHAnsi" w:eastAsia="Tahoma" w:hAnsiTheme="minorHAnsi" w:cstheme="minorHAnsi"/>
          <w:sz w:val="22"/>
          <w:szCs w:val="22"/>
        </w:rPr>
        <w:t>d</w:t>
      </w:r>
      <w:r w:rsidRPr="00AC0B0B">
        <w:rPr>
          <w:rFonts w:asciiTheme="minorHAnsi" w:eastAsia="Tahoma" w:hAnsiTheme="minorHAnsi" w:cstheme="minorHAnsi"/>
          <w:spacing w:val="-24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w w:val="94"/>
          <w:sz w:val="22"/>
          <w:szCs w:val="22"/>
        </w:rPr>
        <w:t>T</w:t>
      </w:r>
      <w:r w:rsidRPr="00AC0B0B">
        <w:rPr>
          <w:rFonts w:asciiTheme="minorHAnsi" w:eastAsia="Tahoma" w:hAnsiTheme="minorHAnsi" w:cstheme="minorHAnsi"/>
          <w:spacing w:val="-1"/>
          <w:w w:val="94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pacing w:val="1"/>
          <w:w w:val="94"/>
          <w:sz w:val="22"/>
          <w:szCs w:val="22"/>
        </w:rPr>
        <w:t>c</w:t>
      </w:r>
      <w:r w:rsidRPr="00AC0B0B">
        <w:rPr>
          <w:rFonts w:asciiTheme="minorHAnsi" w:eastAsia="Tahoma" w:hAnsiTheme="minorHAnsi" w:cstheme="minorHAnsi"/>
          <w:w w:val="94"/>
          <w:sz w:val="22"/>
          <w:szCs w:val="22"/>
        </w:rPr>
        <w:t>h</w:t>
      </w:r>
      <w:r w:rsidRPr="00AC0B0B">
        <w:rPr>
          <w:rFonts w:asciiTheme="minorHAnsi" w:eastAsia="Tahoma" w:hAnsiTheme="minorHAnsi" w:cstheme="minorHAnsi"/>
          <w:spacing w:val="1"/>
          <w:w w:val="94"/>
          <w:sz w:val="22"/>
          <w:szCs w:val="22"/>
        </w:rPr>
        <w:t>no</w:t>
      </w:r>
      <w:r w:rsidRPr="00AC0B0B">
        <w:rPr>
          <w:rFonts w:asciiTheme="minorHAnsi" w:eastAsia="Tahoma" w:hAnsiTheme="minorHAnsi" w:cstheme="minorHAnsi"/>
          <w:w w:val="94"/>
          <w:sz w:val="22"/>
          <w:szCs w:val="22"/>
        </w:rPr>
        <w:t>lo</w:t>
      </w:r>
      <w:r w:rsidRPr="00AC0B0B">
        <w:rPr>
          <w:rFonts w:asciiTheme="minorHAnsi" w:eastAsia="Tahoma" w:hAnsiTheme="minorHAnsi" w:cstheme="minorHAnsi"/>
          <w:spacing w:val="-1"/>
          <w:w w:val="94"/>
          <w:sz w:val="22"/>
          <w:szCs w:val="22"/>
        </w:rPr>
        <w:t>g</w:t>
      </w:r>
      <w:r w:rsidRPr="00AC0B0B">
        <w:rPr>
          <w:rFonts w:asciiTheme="minorHAnsi" w:eastAsia="Tahoma" w:hAnsiTheme="minorHAnsi" w:cstheme="minorHAnsi"/>
          <w:w w:val="94"/>
          <w:sz w:val="22"/>
          <w:szCs w:val="22"/>
        </w:rPr>
        <w:t>i</w:t>
      </w:r>
      <w:r w:rsidRPr="00AC0B0B">
        <w:rPr>
          <w:rFonts w:asciiTheme="minorHAnsi" w:eastAsia="Tahoma" w:hAnsiTheme="minorHAnsi" w:cstheme="minorHAnsi"/>
          <w:spacing w:val="1"/>
          <w:w w:val="94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w w:val="94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spacing w:val="1"/>
          <w:w w:val="94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8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(</w:t>
      </w:r>
      <w:r w:rsidRPr="00AC0B0B">
        <w:rPr>
          <w:rFonts w:asciiTheme="minorHAnsi" w:eastAsia="Tahoma" w:hAnsiTheme="minorHAnsi" w:cstheme="minorHAnsi"/>
          <w:sz w:val="22"/>
          <w:szCs w:val="22"/>
        </w:rPr>
        <w:t>1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):</w:t>
      </w:r>
      <w:r w:rsidRPr="00AC0B0B">
        <w:rPr>
          <w:rFonts w:asciiTheme="minorHAnsi" w:eastAsia="Tahoma" w:hAnsiTheme="minorHAnsi" w:cstheme="minorHAnsi"/>
          <w:sz w:val="22"/>
          <w:szCs w:val="22"/>
        </w:rPr>
        <w:t>2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1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-</w:t>
      </w:r>
      <w:r w:rsidRPr="00AC0B0B">
        <w:rPr>
          <w:rFonts w:asciiTheme="minorHAnsi" w:eastAsia="Tahoma" w:hAnsiTheme="minorHAnsi" w:cstheme="minorHAnsi"/>
          <w:sz w:val="22"/>
          <w:szCs w:val="22"/>
        </w:rPr>
        <w:t>24, 2011.</w:t>
      </w:r>
    </w:p>
    <w:p w14:paraId="3C0C392C" w14:textId="77777777" w:rsidR="00187A89" w:rsidRPr="00AC0B0B" w:rsidRDefault="00187A89">
      <w:pPr>
        <w:spacing w:before="9" w:line="220" w:lineRule="exact"/>
        <w:rPr>
          <w:rFonts w:asciiTheme="minorHAnsi" w:hAnsiTheme="minorHAnsi" w:cstheme="minorHAnsi"/>
          <w:sz w:val="22"/>
          <w:szCs w:val="22"/>
        </w:rPr>
      </w:pPr>
    </w:p>
    <w:p w14:paraId="3BFA222E" w14:textId="77777777" w:rsidR="00187A89" w:rsidRPr="00AC0B0B" w:rsidRDefault="008B2D41">
      <w:pPr>
        <w:spacing w:line="268" w:lineRule="auto"/>
        <w:ind w:left="468" w:right="639" w:hanging="360"/>
        <w:rPr>
          <w:rFonts w:asciiTheme="minorHAnsi" w:eastAsia="Tahoma" w:hAnsiTheme="minorHAnsi" w:cstheme="minorHAnsi"/>
          <w:sz w:val="22"/>
          <w:szCs w:val="22"/>
        </w:rPr>
        <w:sectPr w:rsidR="00187A89" w:rsidRPr="00AC0B0B">
          <w:type w:val="continuous"/>
          <w:pgSz w:w="11920" w:h="16840"/>
          <w:pgMar w:top="1260" w:right="1200" w:bottom="280" w:left="1440" w:header="720" w:footer="720" w:gutter="0"/>
          <w:cols w:space="720"/>
        </w:sectPr>
      </w:pPr>
      <w:r w:rsidRPr="00AC0B0B">
        <w:rPr>
          <w:rFonts w:asciiTheme="minorHAnsi" w:eastAsia="Tahoma" w:hAnsiTheme="minorHAnsi" w:cstheme="minorHAnsi"/>
          <w:sz w:val="22"/>
          <w:szCs w:val="22"/>
        </w:rPr>
        <w:t>17.</w:t>
      </w:r>
      <w:r w:rsidRPr="00AC0B0B">
        <w:rPr>
          <w:rFonts w:asciiTheme="minorHAnsi" w:eastAsia="Tahoma" w:hAnsiTheme="minorHAnsi" w:cstheme="minorHAnsi"/>
          <w:spacing w:val="5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b/>
          <w:spacing w:val="1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b/>
          <w:sz w:val="22"/>
          <w:szCs w:val="22"/>
        </w:rPr>
        <w:t>.</w:t>
      </w:r>
      <w:r w:rsidRPr="00AC0B0B">
        <w:rPr>
          <w:rFonts w:asciiTheme="minorHAnsi" w:eastAsia="Tahoma" w:hAnsiTheme="minorHAnsi" w:cstheme="minorHAnsi"/>
          <w:b/>
          <w:spacing w:val="-1"/>
          <w:sz w:val="22"/>
          <w:szCs w:val="22"/>
        </w:rPr>
        <w:t xml:space="preserve"> Ab</w:t>
      </w:r>
      <w:r w:rsidRPr="00AC0B0B">
        <w:rPr>
          <w:rFonts w:asciiTheme="minorHAnsi" w:eastAsia="Tahoma" w:hAnsiTheme="minorHAnsi" w:cstheme="minorHAnsi"/>
          <w:b/>
          <w:sz w:val="22"/>
          <w:szCs w:val="22"/>
        </w:rPr>
        <w:t xml:space="preserve">d </w:t>
      </w:r>
      <w:r w:rsidRPr="00AC0B0B">
        <w:rPr>
          <w:rFonts w:asciiTheme="minorHAnsi" w:eastAsia="Tahoma" w:hAnsiTheme="minorHAnsi" w:cstheme="minorHAnsi"/>
          <w:b/>
          <w:spacing w:val="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b/>
          <w:spacing w:val="-1"/>
          <w:sz w:val="22"/>
          <w:szCs w:val="22"/>
        </w:rPr>
        <w:t>z</w:t>
      </w:r>
      <w:r w:rsidRPr="00AC0B0B">
        <w:rPr>
          <w:rFonts w:asciiTheme="minorHAnsi" w:eastAsia="Tahoma" w:hAnsiTheme="minorHAnsi" w:cstheme="minorHAnsi"/>
          <w:b/>
          <w:spacing w:val="1"/>
          <w:sz w:val="22"/>
          <w:szCs w:val="22"/>
        </w:rPr>
        <w:t>i</w:t>
      </w:r>
      <w:r w:rsidRPr="00AC0B0B">
        <w:rPr>
          <w:rFonts w:asciiTheme="minorHAnsi" w:eastAsia="Tahoma" w:hAnsiTheme="minorHAnsi" w:cstheme="minorHAnsi"/>
          <w:b/>
          <w:spacing w:val="-1"/>
          <w:sz w:val="22"/>
          <w:szCs w:val="22"/>
        </w:rPr>
        <w:t>z</w:t>
      </w:r>
      <w:r w:rsidRPr="00AC0B0B">
        <w:rPr>
          <w:rFonts w:asciiTheme="minorHAnsi" w:eastAsia="Tahoma" w:hAnsiTheme="minorHAnsi" w:cstheme="minorHAnsi"/>
          <w:b/>
          <w:sz w:val="22"/>
          <w:szCs w:val="22"/>
        </w:rPr>
        <w:t>,</w:t>
      </w:r>
      <w:r w:rsidRPr="00AC0B0B">
        <w:rPr>
          <w:rFonts w:asciiTheme="minorHAnsi" w:eastAsia="Tahoma" w:hAnsiTheme="minorHAnsi" w:cstheme="minorHAnsi"/>
          <w:b/>
          <w:spacing w:val="4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B.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L</w:t>
      </w:r>
      <w:r w:rsidRPr="00AC0B0B">
        <w:rPr>
          <w:rFonts w:asciiTheme="minorHAnsi" w:eastAsia="Tahoma" w:hAnsiTheme="minorHAnsi" w:cstheme="minorHAnsi"/>
          <w:sz w:val="22"/>
          <w:szCs w:val="22"/>
        </w:rPr>
        <w:t>. S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t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rd 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AC0B0B">
        <w:rPr>
          <w:rFonts w:asciiTheme="minorHAnsi" w:eastAsia="Tahoma" w:hAnsiTheme="minorHAnsi" w:cstheme="minorHAnsi"/>
          <w:sz w:val="22"/>
          <w:szCs w:val="22"/>
        </w:rPr>
        <w:t>d</w:t>
      </w:r>
      <w:r w:rsidRPr="00AC0B0B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M. K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r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k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ee</w:t>
      </w:r>
      <w:r w:rsidRPr="00AC0B0B">
        <w:rPr>
          <w:rFonts w:asciiTheme="minorHAnsi" w:eastAsia="Tahoma" w:hAnsiTheme="minorHAnsi" w:cstheme="minorHAnsi"/>
          <w:sz w:val="22"/>
          <w:szCs w:val="22"/>
        </w:rPr>
        <w:t>. U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sz w:val="22"/>
          <w:szCs w:val="22"/>
        </w:rPr>
        <w:t>ing</w:t>
      </w:r>
      <w:r w:rsidRPr="00AC0B0B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3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pa</w:t>
      </w:r>
      <w:r w:rsidRPr="00AC0B0B">
        <w:rPr>
          <w:rFonts w:asciiTheme="minorHAnsi" w:eastAsia="Tahoma" w:hAnsiTheme="minorHAnsi" w:cstheme="minorHAnsi"/>
          <w:sz w:val="22"/>
          <w:szCs w:val="22"/>
        </w:rPr>
        <w:t>t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l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Un</w:t>
      </w:r>
      <w:r w:rsidRPr="00AC0B0B">
        <w:rPr>
          <w:rFonts w:asciiTheme="minorHAnsi" w:eastAsia="Tahoma" w:hAnsiTheme="minorHAnsi" w:cstheme="minorHAnsi"/>
          <w:spacing w:val="3"/>
          <w:sz w:val="22"/>
          <w:szCs w:val="22"/>
        </w:rPr>
        <w:t>c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z w:val="22"/>
          <w:szCs w:val="22"/>
        </w:rPr>
        <w:t>rt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inty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sz w:val="22"/>
          <w:szCs w:val="22"/>
        </w:rPr>
        <w:t>f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P</w:t>
      </w:r>
      <w:r w:rsidRPr="00AC0B0B">
        <w:rPr>
          <w:rFonts w:asciiTheme="minorHAnsi" w:eastAsia="Tahoma" w:hAnsiTheme="minorHAnsi" w:cstheme="minorHAnsi"/>
          <w:sz w:val="22"/>
          <w:szCs w:val="22"/>
        </w:rPr>
        <w:t>rior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M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sz w:val="22"/>
          <w:szCs w:val="22"/>
        </w:rPr>
        <w:t>ur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z w:val="22"/>
          <w:szCs w:val="22"/>
        </w:rPr>
        <w:t>m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z w:val="22"/>
          <w:szCs w:val="22"/>
        </w:rPr>
        <w:t>n</w:t>
      </w:r>
      <w:r w:rsidRPr="00AC0B0B">
        <w:rPr>
          <w:rFonts w:asciiTheme="minorHAnsi" w:eastAsia="Tahoma" w:hAnsiTheme="minorHAnsi" w:cstheme="minorHAnsi"/>
          <w:spacing w:val="3"/>
          <w:sz w:val="22"/>
          <w:szCs w:val="22"/>
        </w:rPr>
        <w:t>t</w:t>
      </w:r>
      <w:r w:rsidRPr="00AC0B0B">
        <w:rPr>
          <w:rFonts w:asciiTheme="minorHAnsi" w:eastAsia="Tahoma" w:hAnsiTheme="minorHAnsi" w:cstheme="minorHAnsi"/>
          <w:sz w:val="22"/>
          <w:szCs w:val="22"/>
        </w:rPr>
        <w:t>s to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D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sz w:val="22"/>
          <w:szCs w:val="22"/>
        </w:rPr>
        <w:t>i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g</w:t>
      </w:r>
      <w:r w:rsidRPr="00AC0B0B">
        <w:rPr>
          <w:rFonts w:asciiTheme="minorHAnsi" w:eastAsia="Tahoma" w:hAnsiTheme="minorHAnsi" w:cstheme="minorHAnsi"/>
          <w:sz w:val="22"/>
          <w:szCs w:val="22"/>
        </w:rPr>
        <w:t>n A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dap</w:t>
      </w:r>
      <w:r w:rsidRPr="00AC0B0B">
        <w:rPr>
          <w:rFonts w:asciiTheme="minorHAnsi" w:eastAsia="Tahoma" w:hAnsiTheme="minorHAnsi" w:cstheme="minorHAnsi"/>
          <w:sz w:val="22"/>
          <w:szCs w:val="22"/>
        </w:rPr>
        <w:t>t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AC0B0B">
        <w:rPr>
          <w:rFonts w:asciiTheme="minorHAnsi" w:eastAsia="Tahoma" w:hAnsiTheme="minorHAnsi" w:cstheme="minorHAnsi"/>
          <w:sz w:val="22"/>
          <w:szCs w:val="22"/>
        </w:rPr>
        <w:t>e S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m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AC0B0B">
        <w:rPr>
          <w:rFonts w:asciiTheme="minorHAnsi" w:eastAsia="Tahoma" w:hAnsiTheme="minorHAnsi" w:cstheme="minorHAnsi"/>
          <w:sz w:val="22"/>
          <w:szCs w:val="22"/>
        </w:rPr>
        <w:t>l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i</w:t>
      </w:r>
      <w:r w:rsidRPr="00AC0B0B">
        <w:rPr>
          <w:rFonts w:asciiTheme="minorHAnsi" w:eastAsia="Tahoma" w:hAnsiTheme="minorHAnsi" w:cstheme="minorHAnsi"/>
          <w:sz w:val="22"/>
          <w:szCs w:val="22"/>
        </w:rPr>
        <w:t>ng</w:t>
      </w:r>
      <w:r w:rsidRPr="00AC0B0B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sz w:val="22"/>
          <w:szCs w:val="22"/>
        </w:rPr>
        <w:t>f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El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v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ti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sz w:val="22"/>
          <w:szCs w:val="22"/>
        </w:rPr>
        <w:t>n Da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ta</w:t>
      </w:r>
      <w:r w:rsidRPr="00AC0B0B">
        <w:rPr>
          <w:rFonts w:asciiTheme="minorHAnsi" w:eastAsia="Tahoma" w:hAnsiTheme="minorHAnsi" w:cstheme="minorHAnsi"/>
          <w:sz w:val="22"/>
          <w:szCs w:val="22"/>
        </w:rPr>
        <w:t>.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w w:val="94"/>
          <w:sz w:val="22"/>
          <w:szCs w:val="22"/>
        </w:rPr>
        <w:t>Tra</w:t>
      </w:r>
      <w:r w:rsidRPr="00AC0B0B">
        <w:rPr>
          <w:rFonts w:asciiTheme="minorHAnsi" w:eastAsia="Tahoma" w:hAnsiTheme="minorHAnsi" w:cstheme="minorHAnsi"/>
          <w:spacing w:val="2"/>
          <w:w w:val="94"/>
          <w:sz w:val="22"/>
          <w:szCs w:val="22"/>
        </w:rPr>
        <w:t>n</w:t>
      </w:r>
      <w:r w:rsidRPr="00AC0B0B">
        <w:rPr>
          <w:rFonts w:asciiTheme="minorHAnsi" w:eastAsia="Tahoma" w:hAnsiTheme="minorHAnsi" w:cstheme="minorHAnsi"/>
          <w:spacing w:val="-1"/>
          <w:w w:val="94"/>
          <w:sz w:val="22"/>
          <w:szCs w:val="22"/>
        </w:rPr>
        <w:t>sa</w:t>
      </w:r>
      <w:r w:rsidRPr="00AC0B0B">
        <w:rPr>
          <w:rFonts w:asciiTheme="minorHAnsi" w:eastAsia="Tahoma" w:hAnsiTheme="minorHAnsi" w:cstheme="minorHAnsi"/>
          <w:spacing w:val="1"/>
          <w:w w:val="94"/>
          <w:sz w:val="22"/>
          <w:szCs w:val="22"/>
        </w:rPr>
        <w:t>c</w:t>
      </w:r>
      <w:r w:rsidRPr="00AC0B0B">
        <w:rPr>
          <w:rFonts w:asciiTheme="minorHAnsi" w:eastAsia="Tahoma" w:hAnsiTheme="minorHAnsi" w:cstheme="minorHAnsi"/>
          <w:w w:val="94"/>
          <w:sz w:val="22"/>
          <w:szCs w:val="22"/>
        </w:rPr>
        <w:t xml:space="preserve">tion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sz w:val="22"/>
          <w:szCs w:val="22"/>
        </w:rPr>
        <w:t>f</w:t>
      </w:r>
      <w:r w:rsidRPr="00AC0B0B">
        <w:rPr>
          <w:rFonts w:asciiTheme="minorHAnsi" w:eastAsia="Tahoma" w:hAnsiTheme="minorHAnsi" w:cstheme="minorHAnsi"/>
          <w:spacing w:val="-14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w w:val="94"/>
          <w:sz w:val="22"/>
          <w:szCs w:val="22"/>
        </w:rPr>
        <w:t>ASABE</w:t>
      </w:r>
      <w:r w:rsidRPr="00AC0B0B">
        <w:rPr>
          <w:rFonts w:asciiTheme="minorHAnsi" w:eastAsia="Tahoma" w:hAnsiTheme="minorHAnsi" w:cstheme="minorHAnsi"/>
          <w:spacing w:val="2"/>
          <w:w w:val="94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-1"/>
          <w:w w:val="94"/>
          <w:sz w:val="22"/>
          <w:szCs w:val="22"/>
        </w:rPr>
        <w:t>J</w:t>
      </w:r>
      <w:r w:rsidRPr="00AC0B0B">
        <w:rPr>
          <w:rFonts w:asciiTheme="minorHAnsi" w:eastAsia="Tahoma" w:hAnsiTheme="minorHAnsi" w:cstheme="minorHAnsi"/>
          <w:spacing w:val="1"/>
          <w:w w:val="94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w w:val="94"/>
          <w:sz w:val="22"/>
          <w:szCs w:val="22"/>
        </w:rPr>
        <w:t>ur</w:t>
      </w:r>
      <w:r w:rsidRPr="00AC0B0B">
        <w:rPr>
          <w:rFonts w:asciiTheme="minorHAnsi" w:eastAsia="Tahoma" w:hAnsiTheme="minorHAnsi" w:cstheme="minorHAnsi"/>
          <w:spacing w:val="1"/>
          <w:w w:val="94"/>
          <w:sz w:val="22"/>
          <w:szCs w:val="22"/>
        </w:rPr>
        <w:t>n</w:t>
      </w:r>
      <w:r w:rsidRPr="00AC0B0B">
        <w:rPr>
          <w:rFonts w:asciiTheme="minorHAnsi" w:eastAsia="Tahoma" w:hAnsiTheme="minorHAnsi" w:cstheme="minorHAnsi"/>
          <w:spacing w:val="-1"/>
          <w:w w:val="94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w w:val="94"/>
          <w:sz w:val="22"/>
          <w:szCs w:val="22"/>
        </w:rPr>
        <w:t>l</w:t>
      </w:r>
      <w:r w:rsidRPr="00AC0B0B">
        <w:rPr>
          <w:rFonts w:asciiTheme="minorHAnsi" w:eastAsia="Tahoma" w:hAnsiTheme="minorHAnsi" w:cstheme="minorHAnsi"/>
          <w:spacing w:val="1"/>
          <w:w w:val="94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53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(</w:t>
      </w:r>
      <w:r w:rsidRPr="00AC0B0B">
        <w:rPr>
          <w:rFonts w:asciiTheme="minorHAnsi" w:eastAsia="Tahoma" w:hAnsiTheme="minorHAnsi" w:cstheme="minorHAnsi"/>
          <w:sz w:val="22"/>
          <w:szCs w:val="22"/>
        </w:rPr>
        <w:t>2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)</w:t>
      </w:r>
      <w:r w:rsidRPr="00AC0B0B">
        <w:rPr>
          <w:rFonts w:asciiTheme="minorHAnsi" w:eastAsia="Tahoma" w:hAnsiTheme="minorHAnsi" w:cstheme="minorHAnsi"/>
          <w:sz w:val="22"/>
          <w:szCs w:val="22"/>
        </w:rPr>
        <w:t>: 34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9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-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357, 2010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(</w:t>
      </w:r>
      <w:r w:rsidRPr="00AC0B0B">
        <w:rPr>
          <w:rFonts w:asciiTheme="minorHAnsi" w:eastAsia="Tahoma" w:hAnsiTheme="minorHAnsi" w:cstheme="minorHAnsi"/>
          <w:sz w:val="22"/>
          <w:szCs w:val="22"/>
        </w:rPr>
        <w:t>IF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=</w:t>
      </w:r>
      <w:r w:rsidRPr="00AC0B0B">
        <w:rPr>
          <w:rFonts w:asciiTheme="minorHAnsi" w:eastAsia="Tahoma" w:hAnsiTheme="minorHAnsi" w:cstheme="minorHAnsi"/>
          <w:sz w:val="22"/>
          <w:szCs w:val="22"/>
        </w:rPr>
        <w:t>1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.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03,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z w:val="22"/>
          <w:szCs w:val="22"/>
        </w:rPr>
        <w:t>i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z w:val="22"/>
          <w:szCs w:val="22"/>
        </w:rPr>
        <w:t>d</w:t>
      </w:r>
      <w:r w:rsidRPr="00AC0B0B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ASABE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Ho</w:t>
      </w:r>
      <w:r w:rsidRPr="00AC0B0B">
        <w:rPr>
          <w:rFonts w:asciiTheme="minorHAnsi" w:eastAsia="Tahoma" w:hAnsiTheme="minorHAnsi" w:cstheme="minorHAnsi"/>
          <w:sz w:val="22"/>
          <w:szCs w:val="22"/>
        </w:rPr>
        <w:t>n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sz w:val="22"/>
          <w:szCs w:val="22"/>
        </w:rPr>
        <w:t>r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ab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l</w:t>
      </w:r>
      <w:r w:rsidRPr="00AC0B0B">
        <w:rPr>
          <w:rFonts w:asciiTheme="minorHAnsi" w:eastAsia="Tahoma" w:hAnsiTheme="minorHAnsi" w:cstheme="minorHAnsi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3"/>
          <w:sz w:val="22"/>
          <w:szCs w:val="22"/>
        </w:rPr>
        <w:t>M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ntion 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Pa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z w:val="22"/>
          <w:szCs w:val="22"/>
        </w:rPr>
        <w:t>r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r</w:t>
      </w:r>
      <w:r w:rsidRPr="00AC0B0B">
        <w:rPr>
          <w:rFonts w:asciiTheme="minorHAnsi" w:eastAsia="Tahoma" w:hAnsiTheme="minorHAnsi" w:cstheme="minorHAnsi"/>
          <w:sz w:val="22"/>
          <w:szCs w:val="22"/>
        </w:rPr>
        <w:t>d</w:t>
      </w:r>
      <w:r w:rsidRPr="00AC0B0B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2011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)</w:t>
      </w:r>
      <w:r w:rsidRPr="00AC0B0B">
        <w:rPr>
          <w:rFonts w:asciiTheme="minorHAnsi" w:eastAsia="Tahoma" w:hAnsiTheme="minorHAnsi" w:cstheme="minorHAnsi"/>
          <w:sz w:val="22"/>
          <w:szCs w:val="22"/>
        </w:rPr>
        <w:t>.</w:t>
      </w:r>
      <w:r w:rsidRPr="00AC0B0B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Q3</w:t>
      </w:r>
    </w:p>
    <w:p w14:paraId="05FE0659" w14:textId="77777777" w:rsidR="00187A89" w:rsidRPr="00AC0B0B" w:rsidRDefault="008B2D41">
      <w:pPr>
        <w:spacing w:before="10" w:line="140" w:lineRule="exact"/>
        <w:rPr>
          <w:rFonts w:asciiTheme="minorHAnsi" w:hAnsiTheme="minorHAnsi" w:cstheme="minorHAnsi"/>
          <w:sz w:val="22"/>
          <w:szCs w:val="22"/>
        </w:rPr>
      </w:pPr>
      <w:r w:rsidRPr="00AC0B0B">
        <w:rPr>
          <w:rFonts w:asciiTheme="minorHAnsi" w:hAnsiTheme="minorHAnsi" w:cstheme="minorHAnsi"/>
          <w:sz w:val="22"/>
          <w:szCs w:val="22"/>
        </w:rPr>
        <w:lastRenderedPageBreak/>
        <w:pict w14:anchorId="1420389C">
          <v:group id="_x0000_s1046" style="position:absolute;margin-left:71.4pt;margin-top:188.9pt;width:461.7pt;height:12.7pt;z-index:-1366;mso-position-horizontal-relative:page;mso-position-vertical-relative:page" coordorigin="1428,3778" coordsize="9234,254">
            <v:shape id="_x0000_s1049" style="position:absolute;left:1440;top:3790;width:108;height:230" coordorigin="1440,3790" coordsize="108,230" path="m1440,4020r108,l1548,3790r-108,l1440,4020xe" fillcolor="silver" stroked="f">
              <v:path arrowok="t"/>
            </v:shape>
            <v:shape id="_x0000_s1048" style="position:absolute;left:10543;top:3790;width:108;height:230" coordorigin="10543,3790" coordsize="108,230" path="m10543,4020r108,l10651,3790r-108,l10543,4020xe" fillcolor="silver" stroked="f">
              <v:path arrowok="t"/>
            </v:shape>
            <v:shape id="_x0000_s1047" style="position:absolute;left:1548;top:3790;width:8994;height:230" coordorigin="1548,3790" coordsize="8994,230" path="m10543,4020r,-230l1548,3790r,230l10543,4020xe" fillcolor="silver" stroked="f">
              <v:path arrowok="t"/>
            </v:shape>
            <w10:wrap anchorx="page" anchory="page"/>
          </v:group>
        </w:pict>
      </w:r>
    </w:p>
    <w:p w14:paraId="7D462A51" w14:textId="77777777" w:rsidR="00187A89" w:rsidRPr="00AC0B0B" w:rsidRDefault="008B2D41">
      <w:pPr>
        <w:spacing w:before="29" w:line="265" w:lineRule="auto"/>
        <w:ind w:left="468" w:right="326" w:hanging="360"/>
        <w:rPr>
          <w:rFonts w:asciiTheme="minorHAnsi" w:eastAsia="Tahoma" w:hAnsiTheme="minorHAnsi" w:cstheme="minorHAnsi"/>
          <w:sz w:val="22"/>
          <w:szCs w:val="22"/>
        </w:rPr>
      </w:pPr>
      <w:r w:rsidRPr="00AC0B0B">
        <w:rPr>
          <w:rFonts w:asciiTheme="minorHAnsi" w:eastAsia="Tahoma" w:hAnsiTheme="minorHAnsi" w:cstheme="minorHAnsi"/>
          <w:sz w:val="22"/>
          <w:szCs w:val="22"/>
        </w:rPr>
        <w:t>18.</w:t>
      </w:r>
      <w:r w:rsidRPr="00AC0B0B">
        <w:rPr>
          <w:rFonts w:asciiTheme="minorHAnsi" w:eastAsia="Tahoma" w:hAnsiTheme="minorHAnsi" w:cstheme="minorHAnsi"/>
          <w:spacing w:val="5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b/>
          <w:spacing w:val="1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b/>
          <w:sz w:val="22"/>
          <w:szCs w:val="22"/>
        </w:rPr>
        <w:t>.</w:t>
      </w:r>
      <w:r w:rsidRPr="00AC0B0B">
        <w:rPr>
          <w:rFonts w:asciiTheme="minorHAnsi" w:eastAsia="Tahoma" w:hAnsiTheme="minorHAnsi" w:cstheme="minorHAnsi"/>
          <w:b/>
          <w:spacing w:val="-1"/>
          <w:sz w:val="22"/>
          <w:szCs w:val="22"/>
        </w:rPr>
        <w:t xml:space="preserve"> Ab</w:t>
      </w:r>
      <w:r w:rsidRPr="00AC0B0B">
        <w:rPr>
          <w:rFonts w:asciiTheme="minorHAnsi" w:eastAsia="Tahoma" w:hAnsiTheme="minorHAnsi" w:cstheme="minorHAnsi"/>
          <w:b/>
          <w:sz w:val="22"/>
          <w:szCs w:val="22"/>
        </w:rPr>
        <w:t xml:space="preserve">d </w:t>
      </w:r>
      <w:r w:rsidRPr="00AC0B0B">
        <w:rPr>
          <w:rFonts w:asciiTheme="minorHAnsi" w:eastAsia="Tahoma" w:hAnsiTheme="minorHAnsi" w:cstheme="minorHAnsi"/>
          <w:b/>
          <w:spacing w:val="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b/>
          <w:spacing w:val="-1"/>
          <w:sz w:val="22"/>
          <w:szCs w:val="22"/>
        </w:rPr>
        <w:t>z</w:t>
      </w:r>
      <w:r w:rsidRPr="00AC0B0B">
        <w:rPr>
          <w:rFonts w:asciiTheme="minorHAnsi" w:eastAsia="Tahoma" w:hAnsiTheme="minorHAnsi" w:cstheme="minorHAnsi"/>
          <w:b/>
          <w:spacing w:val="1"/>
          <w:sz w:val="22"/>
          <w:szCs w:val="22"/>
        </w:rPr>
        <w:t>i</w:t>
      </w:r>
      <w:r w:rsidRPr="00AC0B0B">
        <w:rPr>
          <w:rFonts w:asciiTheme="minorHAnsi" w:eastAsia="Tahoma" w:hAnsiTheme="minorHAnsi" w:cstheme="minorHAnsi"/>
          <w:b/>
          <w:spacing w:val="-1"/>
          <w:sz w:val="22"/>
          <w:szCs w:val="22"/>
        </w:rPr>
        <w:t>z</w:t>
      </w:r>
      <w:r w:rsidRPr="00AC0B0B">
        <w:rPr>
          <w:rFonts w:asciiTheme="minorHAnsi" w:eastAsia="Tahoma" w:hAnsiTheme="minorHAnsi" w:cstheme="minorHAnsi"/>
          <w:b/>
          <w:sz w:val="22"/>
          <w:szCs w:val="22"/>
        </w:rPr>
        <w:t xml:space="preserve">, </w:t>
      </w:r>
      <w:r w:rsidRPr="00AC0B0B">
        <w:rPr>
          <w:rFonts w:asciiTheme="minorHAnsi" w:eastAsia="Tahoma" w:hAnsiTheme="minorHAnsi" w:cstheme="minorHAnsi"/>
          <w:sz w:val="22"/>
          <w:szCs w:val="22"/>
        </w:rPr>
        <w:t>B.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L</w:t>
      </w:r>
      <w:r w:rsidRPr="00AC0B0B">
        <w:rPr>
          <w:rFonts w:asciiTheme="minorHAnsi" w:eastAsia="Tahoma" w:hAnsiTheme="minorHAnsi" w:cstheme="minorHAnsi"/>
          <w:sz w:val="22"/>
          <w:szCs w:val="22"/>
        </w:rPr>
        <w:t>. St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r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d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, </w:t>
      </w:r>
      <w:r w:rsidRPr="00AC0B0B">
        <w:rPr>
          <w:rFonts w:asciiTheme="minorHAnsi" w:eastAsia="Tahoma" w:hAnsiTheme="minorHAnsi" w:cstheme="minorHAnsi"/>
          <w:spacing w:val="3"/>
          <w:sz w:val="22"/>
          <w:szCs w:val="22"/>
        </w:rPr>
        <w:t>M</w:t>
      </w:r>
      <w:r w:rsidRPr="00AC0B0B">
        <w:rPr>
          <w:rFonts w:asciiTheme="minorHAnsi" w:eastAsia="Tahoma" w:hAnsiTheme="minorHAnsi" w:cstheme="minorHAnsi"/>
          <w:sz w:val="22"/>
          <w:szCs w:val="22"/>
        </w:rPr>
        <w:t>. K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r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k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e 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nd</w:t>
      </w:r>
      <w:r w:rsidRPr="00AC0B0B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L</w:t>
      </w:r>
      <w:r w:rsidRPr="00AC0B0B">
        <w:rPr>
          <w:rFonts w:asciiTheme="minorHAnsi" w:eastAsia="Tahoma" w:hAnsiTheme="minorHAnsi" w:cstheme="minorHAnsi"/>
          <w:sz w:val="22"/>
          <w:szCs w:val="22"/>
        </w:rPr>
        <w:t>. Tan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g</w:t>
      </w:r>
      <w:r w:rsidRPr="00AC0B0B">
        <w:rPr>
          <w:rFonts w:asciiTheme="minorHAnsi" w:eastAsia="Tahoma" w:hAnsiTheme="minorHAnsi" w:cstheme="minorHAnsi"/>
          <w:sz w:val="22"/>
          <w:szCs w:val="22"/>
        </w:rPr>
        <w:t>.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U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AC0B0B">
        <w:rPr>
          <w:rFonts w:asciiTheme="minorHAnsi" w:eastAsia="Tahoma" w:hAnsiTheme="minorHAnsi" w:cstheme="minorHAnsi"/>
          <w:sz w:val="22"/>
          <w:szCs w:val="22"/>
        </w:rPr>
        <w:t>i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l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z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ing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epe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t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z w:val="22"/>
          <w:szCs w:val="22"/>
        </w:rPr>
        <w:t>d G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P</w:t>
      </w:r>
      <w:r w:rsidRPr="00AC0B0B">
        <w:rPr>
          <w:rFonts w:asciiTheme="minorHAnsi" w:eastAsia="Tahoma" w:hAnsiTheme="minorHAnsi" w:cstheme="minorHAnsi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Sur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v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y</w:t>
      </w:r>
      <w:r w:rsidRPr="00AC0B0B">
        <w:rPr>
          <w:rFonts w:asciiTheme="minorHAnsi" w:eastAsia="Tahoma" w:hAnsiTheme="minorHAnsi" w:cstheme="minorHAnsi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fr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sz w:val="22"/>
          <w:szCs w:val="22"/>
        </w:rPr>
        <w:t>m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Fi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z w:val="22"/>
          <w:szCs w:val="22"/>
        </w:rPr>
        <w:t>ld O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z w:val="22"/>
          <w:szCs w:val="22"/>
        </w:rPr>
        <w:t>r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tions f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sz w:val="22"/>
          <w:szCs w:val="22"/>
        </w:rPr>
        <w:t>r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D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eve</w:t>
      </w:r>
      <w:r w:rsidRPr="00AC0B0B">
        <w:rPr>
          <w:rFonts w:asciiTheme="minorHAnsi" w:eastAsia="Tahoma" w:hAnsiTheme="minorHAnsi" w:cstheme="minorHAnsi"/>
          <w:sz w:val="22"/>
          <w:szCs w:val="22"/>
        </w:rPr>
        <w:t>l</w:t>
      </w:r>
      <w:r w:rsidRPr="00AC0B0B">
        <w:rPr>
          <w:rFonts w:asciiTheme="minorHAnsi" w:eastAsia="Tahoma" w:hAnsiTheme="minorHAnsi" w:cstheme="minorHAnsi"/>
          <w:spacing w:val="3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p</w:t>
      </w:r>
      <w:r w:rsidRPr="00AC0B0B">
        <w:rPr>
          <w:rFonts w:asciiTheme="minorHAnsi" w:eastAsia="Tahoma" w:hAnsiTheme="minorHAnsi" w:cstheme="minorHAnsi"/>
          <w:sz w:val="22"/>
          <w:szCs w:val="22"/>
        </w:rPr>
        <w:t>m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z w:val="22"/>
          <w:szCs w:val="22"/>
        </w:rPr>
        <w:t>nt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sz w:val="22"/>
          <w:szCs w:val="22"/>
        </w:rPr>
        <w:t>f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g</w:t>
      </w:r>
      <w:r w:rsidRPr="00AC0B0B">
        <w:rPr>
          <w:rFonts w:asciiTheme="minorHAnsi" w:eastAsia="Tahoma" w:hAnsiTheme="minorHAnsi" w:cstheme="minorHAnsi"/>
          <w:sz w:val="22"/>
          <w:szCs w:val="22"/>
        </w:rPr>
        <w:t>ricultur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l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F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ie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l</w:t>
      </w:r>
      <w:r w:rsidRPr="00AC0B0B">
        <w:rPr>
          <w:rFonts w:asciiTheme="minorHAnsi" w:eastAsia="Tahoma" w:hAnsiTheme="minorHAnsi" w:cstheme="minorHAnsi"/>
          <w:sz w:val="22"/>
          <w:szCs w:val="22"/>
        </w:rPr>
        <w:t>d</w:t>
      </w:r>
      <w:r w:rsidRPr="00AC0B0B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DE</w:t>
      </w:r>
      <w:r w:rsidRPr="00AC0B0B">
        <w:rPr>
          <w:rFonts w:asciiTheme="minorHAnsi" w:eastAsia="Tahoma" w:hAnsiTheme="minorHAnsi" w:cstheme="minorHAnsi"/>
          <w:spacing w:val="3"/>
          <w:sz w:val="22"/>
          <w:szCs w:val="22"/>
        </w:rPr>
        <w:t>M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sz w:val="22"/>
          <w:szCs w:val="22"/>
        </w:rPr>
        <w:t>.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w w:val="94"/>
          <w:sz w:val="22"/>
          <w:szCs w:val="22"/>
        </w:rPr>
        <w:t>Tran</w:t>
      </w:r>
      <w:r w:rsidRPr="00AC0B0B">
        <w:rPr>
          <w:rFonts w:asciiTheme="minorHAnsi" w:eastAsia="Tahoma" w:hAnsiTheme="minorHAnsi" w:cstheme="minorHAnsi"/>
          <w:spacing w:val="1"/>
          <w:w w:val="94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spacing w:val="-1"/>
          <w:w w:val="94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pacing w:val="1"/>
          <w:w w:val="94"/>
          <w:sz w:val="22"/>
          <w:szCs w:val="22"/>
        </w:rPr>
        <w:t>c</w:t>
      </w:r>
      <w:r w:rsidRPr="00AC0B0B">
        <w:rPr>
          <w:rFonts w:asciiTheme="minorHAnsi" w:eastAsia="Tahoma" w:hAnsiTheme="minorHAnsi" w:cstheme="minorHAnsi"/>
          <w:w w:val="94"/>
          <w:sz w:val="22"/>
          <w:szCs w:val="22"/>
        </w:rPr>
        <w:t xml:space="preserve">tion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sz w:val="22"/>
          <w:szCs w:val="22"/>
        </w:rPr>
        <w:t>f</w:t>
      </w:r>
      <w:r w:rsidRPr="00AC0B0B">
        <w:rPr>
          <w:rFonts w:asciiTheme="minorHAnsi" w:eastAsia="Tahoma" w:hAnsiTheme="minorHAnsi" w:cstheme="minorHAnsi"/>
          <w:spacing w:val="-14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w w:val="94"/>
          <w:sz w:val="22"/>
          <w:szCs w:val="22"/>
        </w:rPr>
        <w:t>ASABE</w:t>
      </w:r>
      <w:r w:rsidRPr="00AC0B0B">
        <w:rPr>
          <w:rFonts w:asciiTheme="minorHAnsi" w:eastAsia="Tahoma" w:hAnsiTheme="minorHAnsi" w:cstheme="minorHAnsi"/>
          <w:spacing w:val="-1"/>
          <w:w w:val="94"/>
          <w:sz w:val="22"/>
          <w:szCs w:val="22"/>
        </w:rPr>
        <w:t xml:space="preserve"> J</w:t>
      </w:r>
      <w:r w:rsidRPr="00AC0B0B">
        <w:rPr>
          <w:rFonts w:asciiTheme="minorHAnsi" w:eastAsia="Tahoma" w:hAnsiTheme="minorHAnsi" w:cstheme="minorHAnsi"/>
          <w:spacing w:val="1"/>
          <w:w w:val="94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w w:val="94"/>
          <w:sz w:val="22"/>
          <w:szCs w:val="22"/>
        </w:rPr>
        <w:t>ur</w:t>
      </w:r>
      <w:r w:rsidRPr="00AC0B0B">
        <w:rPr>
          <w:rFonts w:asciiTheme="minorHAnsi" w:eastAsia="Tahoma" w:hAnsiTheme="minorHAnsi" w:cstheme="minorHAnsi"/>
          <w:spacing w:val="1"/>
          <w:w w:val="94"/>
          <w:sz w:val="22"/>
          <w:szCs w:val="22"/>
        </w:rPr>
        <w:t>n</w:t>
      </w:r>
      <w:r w:rsidRPr="00AC0B0B">
        <w:rPr>
          <w:rFonts w:asciiTheme="minorHAnsi" w:eastAsia="Tahoma" w:hAnsiTheme="minorHAnsi" w:cstheme="minorHAnsi"/>
          <w:spacing w:val="-1"/>
          <w:w w:val="94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w w:val="94"/>
          <w:sz w:val="22"/>
          <w:szCs w:val="22"/>
        </w:rPr>
        <w:t>l</w:t>
      </w:r>
      <w:r w:rsidRPr="00AC0B0B">
        <w:rPr>
          <w:rFonts w:asciiTheme="minorHAnsi" w:eastAsia="Tahoma" w:hAnsiTheme="minorHAnsi" w:cstheme="minorHAnsi"/>
          <w:spacing w:val="1"/>
          <w:w w:val="94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52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(</w:t>
      </w:r>
      <w:r w:rsidRPr="00AC0B0B">
        <w:rPr>
          <w:rFonts w:asciiTheme="minorHAnsi" w:eastAsia="Tahoma" w:hAnsiTheme="minorHAnsi" w:cstheme="minorHAnsi"/>
          <w:sz w:val="22"/>
          <w:szCs w:val="22"/>
        </w:rPr>
        <w:t>4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):</w:t>
      </w:r>
      <w:r w:rsidRPr="00AC0B0B">
        <w:rPr>
          <w:rFonts w:asciiTheme="minorHAnsi" w:eastAsia="Tahoma" w:hAnsiTheme="minorHAnsi" w:cstheme="minorHAnsi"/>
          <w:sz w:val="22"/>
          <w:szCs w:val="22"/>
        </w:rPr>
        <w:t>105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7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-</w:t>
      </w:r>
      <w:r w:rsidRPr="00AC0B0B">
        <w:rPr>
          <w:rFonts w:asciiTheme="minorHAnsi" w:eastAsia="Tahoma" w:hAnsiTheme="minorHAnsi" w:cstheme="minorHAnsi"/>
          <w:sz w:val="22"/>
          <w:szCs w:val="22"/>
        </w:rPr>
        <w:t>1067, 2009</w:t>
      </w:r>
    </w:p>
    <w:p w14:paraId="07D26927" w14:textId="77777777" w:rsidR="00187A89" w:rsidRPr="00AC0B0B" w:rsidRDefault="008B2D41">
      <w:pPr>
        <w:spacing w:before="6"/>
        <w:ind w:left="468"/>
        <w:rPr>
          <w:rFonts w:asciiTheme="minorHAnsi" w:eastAsia="Tahoma" w:hAnsiTheme="minorHAnsi" w:cstheme="minorHAnsi"/>
          <w:sz w:val="22"/>
          <w:szCs w:val="22"/>
        </w:rPr>
      </w:pP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(</w:t>
      </w:r>
      <w:r w:rsidRPr="00AC0B0B">
        <w:rPr>
          <w:rFonts w:asciiTheme="minorHAnsi" w:eastAsia="Tahoma" w:hAnsiTheme="minorHAnsi" w:cstheme="minorHAnsi"/>
          <w:sz w:val="22"/>
          <w:szCs w:val="22"/>
        </w:rPr>
        <w:t>IF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=</w:t>
      </w:r>
      <w:r w:rsidRPr="00AC0B0B">
        <w:rPr>
          <w:rFonts w:asciiTheme="minorHAnsi" w:eastAsia="Tahoma" w:hAnsiTheme="minorHAnsi" w:cstheme="minorHAnsi"/>
          <w:sz w:val="22"/>
          <w:szCs w:val="22"/>
        </w:rPr>
        <w:t>1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.</w:t>
      </w:r>
      <w:r w:rsidRPr="00AC0B0B">
        <w:rPr>
          <w:rFonts w:asciiTheme="minorHAnsi" w:eastAsia="Tahoma" w:hAnsiTheme="minorHAnsi" w:cstheme="minorHAnsi"/>
          <w:sz w:val="22"/>
          <w:szCs w:val="22"/>
        </w:rPr>
        <w:t>03) Q3</w:t>
      </w:r>
    </w:p>
    <w:p w14:paraId="2E18BD3C" w14:textId="77777777" w:rsidR="00187A89" w:rsidRPr="00AC0B0B" w:rsidRDefault="00187A89">
      <w:pPr>
        <w:spacing w:before="14" w:line="220" w:lineRule="exact"/>
        <w:rPr>
          <w:rFonts w:asciiTheme="minorHAnsi" w:hAnsiTheme="minorHAnsi" w:cstheme="minorHAnsi"/>
          <w:sz w:val="22"/>
          <w:szCs w:val="22"/>
        </w:rPr>
      </w:pPr>
    </w:p>
    <w:p w14:paraId="062065E4" w14:textId="77777777" w:rsidR="00187A89" w:rsidRPr="00AC0B0B" w:rsidRDefault="008B2D41">
      <w:pPr>
        <w:spacing w:line="264" w:lineRule="auto"/>
        <w:ind w:left="468" w:right="146" w:hanging="360"/>
        <w:rPr>
          <w:rFonts w:asciiTheme="minorHAnsi" w:eastAsia="Tahoma" w:hAnsiTheme="minorHAnsi" w:cstheme="minorHAnsi"/>
          <w:sz w:val="22"/>
          <w:szCs w:val="22"/>
        </w:rPr>
      </w:pPr>
      <w:r w:rsidRPr="00AC0B0B">
        <w:rPr>
          <w:rFonts w:asciiTheme="minorHAnsi" w:eastAsia="Tahoma" w:hAnsiTheme="minorHAnsi" w:cstheme="minorHAnsi"/>
          <w:sz w:val="22"/>
          <w:szCs w:val="22"/>
        </w:rPr>
        <w:t>19.</w:t>
      </w:r>
      <w:r w:rsidRPr="00AC0B0B">
        <w:rPr>
          <w:rFonts w:asciiTheme="minorHAnsi" w:eastAsia="Tahoma" w:hAnsiTheme="minorHAnsi" w:cstheme="minorHAnsi"/>
          <w:spacing w:val="5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M. K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r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k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z w:val="22"/>
          <w:szCs w:val="22"/>
        </w:rPr>
        <w:t>, B.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L</w:t>
      </w:r>
      <w:r w:rsidRPr="00AC0B0B">
        <w:rPr>
          <w:rFonts w:asciiTheme="minorHAnsi" w:eastAsia="Tahoma" w:hAnsiTheme="minorHAnsi" w:cstheme="minorHAnsi"/>
          <w:sz w:val="22"/>
          <w:szCs w:val="22"/>
        </w:rPr>
        <w:t>. St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r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d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, 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L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. </w:t>
      </w:r>
      <w:r w:rsidRPr="00AC0B0B">
        <w:rPr>
          <w:rFonts w:asciiTheme="minorHAnsi" w:eastAsia="Tahoma" w:hAnsiTheme="minorHAnsi" w:cstheme="minorHAnsi"/>
          <w:spacing w:val="3"/>
          <w:sz w:val="22"/>
          <w:szCs w:val="22"/>
        </w:rPr>
        <w:t>T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ng</w:t>
      </w:r>
      <w:r w:rsidRPr="00AC0B0B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d </w:t>
      </w:r>
      <w:r w:rsidRPr="00AC0B0B">
        <w:rPr>
          <w:rFonts w:asciiTheme="minorHAnsi" w:eastAsia="Tahoma" w:hAnsiTheme="minorHAnsi" w:cstheme="minorHAnsi"/>
          <w:b/>
          <w:spacing w:val="1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b/>
          <w:sz w:val="22"/>
          <w:szCs w:val="22"/>
        </w:rPr>
        <w:t>.</w:t>
      </w:r>
      <w:r w:rsidRPr="00AC0B0B">
        <w:rPr>
          <w:rFonts w:asciiTheme="minorHAnsi" w:eastAsia="Tahoma" w:hAnsiTheme="minorHAnsi" w:cstheme="minorHAnsi"/>
          <w:b/>
          <w:spacing w:val="-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b/>
          <w:spacing w:val="2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b/>
          <w:spacing w:val="-1"/>
          <w:sz w:val="22"/>
          <w:szCs w:val="22"/>
        </w:rPr>
        <w:t>b</w:t>
      </w:r>
      <w:r w:rsidRPr="00AC0B0B">
        <w:rPr>
          <w:rFonts w:asciiTheme="minorHAnsi" w:eastAsia="Tahoma" w:hAnsiTheme="minorHAnsi" w:cstheme="minorHAnsi"/>
          <w:b/>
          <w:sz w:val="22"/>
          <w:szCs w:val="22"/>
        </w:rPr>
        <w:t xml:space="preserve">d </w:t>
      </w:r>
      <w:r w:rsidRPr="00AC0B0B">
        <w:rPr>
          <w:rFonts w:asciiTheme="minorHAnsi" w:eastAsia="Tahoma" w:hAnsiTheme="minorHAnsi" w:cstheme="minorHAnsi"/>
          <w:b/>
          <w:spacing w:val="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b/>
          <w:spacing w:val="-1"/>
          <w:sz w:val="22"/>
          <w:szCs w:val="22"/>
        </w:rPr>
        <w:t>z</w:t>
      </w:r>
      <w:r w:rsidRPr="00AC0B0B">
        <w:rPr>
          <w:rFonts w:asciiTheme="minorHAnsi" w:eastAsia="Tahoma" w:hAnsiTheme="minorHAnsi" w:cstheme="minorHAnsi"/>
          <w:b/>
          <w:spacing w:val="1"/>
          <w:sz w:val="22"/>
          <w:szCs w:val="22"/>
        </w:rPr>
        <w:t>i</w:t>
      </w:r>
      <w:r w:rsidRPr="00AC0B0B">
        <w:rPr>
          <w:rFonts w:asciiTheme="minorHAnsi" w:eastAsia="Tahoma" w:hAnsiTheme="minorHAnsi" w:cstheme="minorHAnsi"/>
          <w:b/>
          <w:spacing w:val="-1"/>
          <w:sz w:val="22"/>
          <w:szCs w:val="22"/>
        </w:rPr>
        <w:t>z</w:t>
      </w:r>
      <w:r w:rsidRPr="00AC0B0B">
        <w:rPr>
          <w:rFonts w:asciiTheme="minorHAnsi" w:eastAsia="Tahoma" w:hAnsiTheme="minorHAnsi" w:cstheme="minorHAnsi"/>
          <w:sz w:val="22"/>
          <w:szCs w:val="22"/>
        </w:rPr>
        <w:t>. Qu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nti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f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y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ing 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sz w:val="22"/>
          <w:szCs w:val="22"/>
        </w:rPr>
        <w:t>ub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-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p</w:t>
      </w:r>
      <w:r w:rsidRPr="00AC0B0B">
        <w:rPr>
          <w:rFonts w:asciiTheme="minorHAnsi" w:eastAsia="Tahoma" w:hAnsiTheme="minorHAnsi" w:cstheme="minorHAnsi"/>
          <w:sz w:val="22"/>
          <w:szCs w:val="22"/>
        </w:rPr>
        <w:t>i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x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z w:val="22"/>
          <w:szCs w:val="22"/>
        </w:rPr>
        <w:t>l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sz w:val="22"/>
          <w:szCs w:val="22"/>
        </w:rPr>
        <w:t>i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g</w:t>
      </w:r>
      <w:r w:rsidRPr="00AC0B0B">
        <w:rPr>
          <w:rFonts w:asciiTheme="minorHAnsi" w:eastAsia="Tahoma" w:hAnsiTheme="minorHAnsi" w:cstheme="minorHAnsi"/>
          <w:sz w:val="22"/>
          <w:szCs w:val="22"/>
        </w:rPr>
        <w:t>natu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r</w:t>
      </w:r>
      <w:r w:rsidRPr="00AC0B0B">
        <w:rPr>
          <w:rFonts w:asciiTheme="minorHAnsi" w:eastAsia="Tahoma" w:hAnsiTheme="minorHAnsi" w:cstheme="minorHAnsi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sz w:val="22"/>
          <w:szCs w:val="22"/>
        </w:rPr>
        <w:t>f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pa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d</w:t>
      </w:r>
      <w:r w:rsidRPr="00AC0B0B">
        <w:rPr>
          <w:rFonts w:asciiTheme="minorHAnsi" w:eastAsia="Tahoma" w:hAnsiTheme="minorHAnsi" w:cstheme="minorHAnsi"/>
          <w:sz w:val="22"/>
          <w:szCs w:val="22"/>
        </w:rPr>
        <w:t>y</w:t>
      </w:r>
      <w:r w:rsidRPr="00AC0B0B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ri</w:t>
      </w:r>
      <w:r w:rsidRPr="00AC0B0B">
        <w:rPr>
          <w:rFonts w:asciiTheme="minorHAnsi" w:eastAsia="Tahoma" w:hAnsiTheme="minorHAnsi" w:cstheme="minorHAnsi"/>
          <w:spacing w:val="3"/>
          <w:sz w:val="22"/>
          <w:szCs w:val="22"/>
        </w:rPr>
        <w:t>c</w:t>
      </w:r>
      <w:r w:rsidRPr="00AC0B0B">
        <w:rPr>
          <w:rFonts w:asciiTheme="minorHAnsi" w:eastAsia="Tahoma" w:hAnsiTheme="minorHAnsi" w:cstheme="minorHAnsi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fi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z w:val="22"/>
          <w:szCs w:val="22"/>
        </w:rPr>
        <w:t>ld</w:t>
      </w:r>
      <w:r w:rsidRPr="00AC0B0B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3"/>
          <w:sz w:val="22"/>
          <w:szCs w:val="22"/>
        </w:rPr>
        <w:t>u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ing 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rtif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i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AC0B0B">
        <w:rPr>
          <w:rFonts w:asciiTheme="minorHAnsi" w:eastAsia="Tahoma" w:hAnsiTheme="minorHAnsi" w:cstheme="minorHAnsi"/>
          <w:sz w:val="22"/>
          <w:szCs w:val="22"/>
        </w:rPr>
        <w:t>i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l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z w:val="22"/>
          <w:szCs w:val="22"/>
        </w:rPr>
        <w:t>ur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l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z w:val="22"/>
          <w:szCs w:val="22"/>
        </w:rPr>
        <w:t>tw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sz w:val="22"/>
          <w:szCs w:val="22"/>
        </w:rPr>
        <w:t>r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k</w:t>
      </w:r>
      <w:r w:rsidRPr="00AC0B0B">
        <w:rPr>
          <w:rFonts w:asciiTheme="minorHAnsi" w:eastAsia="Tahoma" w:hAnsiTheme="minorHAnsi" w:cstheme="minorHAnsi"/>
          <w:sz w:val="22"/>
          <w:szCs w:val="22"/>
        </w:rPr>
        <w:t>.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w w:val="94"/>
          <w:sz w:val="22"/>
          <w:szCs w:val="22"/>
        </w:rPr>
        <w:t>Com</w:t>
      </w:r>
      <w:r w:rsidRPr="00AC0B0B">
        <w:rPr>
          <w:rFonts w:asciiTheme="minorHAnsi" w:eastAsia="Tahoma" w:hAnsiTheme="minorHAnsi" w:cstheme="minorHAnsi"/>
          <w:spacing w:val="2"/>
          <w:w w:val="94"/>
          <w:sz w:val="22"/>
          <w:szCs w:val="22"/>
        </w:rPr>
        <w:t>p</w:t>
      </w:r>
      <w:r w:rsidRPr="00AC0B0B">
        <w:rPr>
          <w:rFonts w:asciiTheme="minorHAnsi" w:eastAsia="Tahoma" w:hAnsiTheme="minorHAnsi" w:cstheme="minorHAnsi"/>
          <w:w w:val="94"/>
          <w:sz w:val="22"/>
          <w:szCs w:val="22"/>
        </w:rPr>
        <w:t>ut</w:t>
      </w:r>
      <w:r w:rsidRPr="00AC0B0B">
        <w:rPr>
          <w:rFonts w:asciiTheme="minorHAnsi" w:eastAsia="Tahoma" w:hAnsiTheme="minorHAnsi" w:cstheme="minorHAnsi"/>
          <w:spacing w:val="-1"/>
          <w:w w:val="94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w w:val="94"/>
          <w:sz w:val="22"/>
          <w:szCs w:val="22"/>
        </w:rPr>
        <w:t>rs</w:t>
      </w:r>
      <w:r w:rsidRPr="00AC0B0B">
        <w:rPr>
          <w:rFonts w:asciiTheme="minorHAnsi" w:eastAsia="Tahoma" w:hAnsiTheme="minorHAnsi" w:cstheme="minorHAnsi"/>
          <w:spacing w:val="1"/>
          <w:w w:val="94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nd</w:t>
      </w:r>
      <w:r w:rsidRPr="00AC0B0B">
        <w:rPr>
          <w:rFonts w:asciiTheme="minorHAnsi" w:eastAsia="Tahoma" w:hAnsiTheme="minorHAnsi" w:cstheme="minorHAnsi"/>
          <w:spacing w:val="-2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w w:val="94"/>
          <w:sz w:val="22"/>
          <w:szCs w:val="22"/>
        </w:rPr>
        <w:t>El</w:t>
      </w:r>
      <w:r w:rsidRPr="00AC0B0B">
        <w:rPr>
          <w:rFonts w:asciiTheme="minorHAnsi" w:eastAsia="Tahoma" w:hAnsiTheme="minorHAnsi" w:cstheme="minorHAnsi"/>
          <w:spacing w:val="-1"/>
          <w:w w:val="94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pacing w:val="1"/>
          <w:w w:val="94"/>
          <w:sz w:val="22"/>
          <w:szCs w:val="22"/>
        </w:rPr>
        <w:t>c</w:t>
      </w:r>
      <w:r w:rsidRPr="00AC0B0B">
        <w:rPr>
          <w:rFonts w:asciiTheme="minorHAnsi" w:eastAsia="Tahoma" w:hAnsiTheme="minorHAnsi" w:cstheme="minorHAnsi"/>
          <w:w w:val="94"/>
          <w:sz w:val="22"/>
          <w:szCs w:val="22"/>
        </w:rPr>
        <w:t>troni</w:t>
      </w:r>
      <w:r w:rsidRPr="00AC0B0B">
        <w:rPr>
          <w:rFonts w:asciiTheme="minorHAnsi" w:eastAsia="Tahoma" w:hAnsiTheme="minorHAnsi" w:cstheme="minorHAnsi"/>
          <w:spacing w:val="1"/>
          <w:w w:val="94"/>
          <w:sz w:val="22"/>
          <w:szCs w:val="22"/>
        </w:rPr>
        <w:t>c</w:t>
      </w:r>
      <w:r w:rsidRPr="00AC0B0B">
        <w:rPr>
          <w:rFonts w:asciiTheme="minorHAnsi" w:eastAsia="Tahoma" w:hAnsiTheme="minorHAnsi" w:cstheme="minorHAnsi"/>
          <w:w w:val="94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spacing w:val="-1"/>
          <w:w w:val="94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in</w:t>
      </w:r>
      <w:r w:rsidRPr="00AC0B0B">
        <w:rPr>
          <w:rFonts w:asciiTheme="minorHAnsi" w:eastAsia="Tahoma" w:hAnsiTheme="minorHAnsi" w:cstheme="minorHAnsi"/>
          <w:spacing w:val="-13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2"/>
          <w:w w:val="94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pacing w:val="-1"/>
          <w:w w:val="94"/>
          <w:sz w:val="22"/>
          <w:szCs w:val="22"/>
        </w:rPr>
        <w:t>g</w:t>
      </w:r>
      <w:r w:rsidRPr="00AC0B0B">
        <w:rPr>
          <w:rFonts w:asciiTheme="minorHAnsi" w:eastAsia="Tahoma" w:hAnsiTheme="minorHAnsi" w:cstheme="minorHAnsi"/>
          <w:w w:val="94"/>
          <w:sz w:val="22"/>
          <w:szCs w:val="22"/>
        </w:rPr>
        <w:t>ricu</w:t>
      </w:r>
      <w:r w:rsidRPr="00AC0B0B">
        <w:rPr>
          <w:rFonts w:asciiTheme="minorHAnsi" w:eastAsia="Tahoma" w:hAnsiTheme="minorHAnsi" w:cstheme="minorHAnsi"/>
          <w:spacing w:val="2"/>
          <w:w w:val="94"/>
          <w:sz w:val="22"/>
          <w:szCs w:val="22"/>
        </w:rPr>
        <w:t>l</w:t>
      </w:r>
      <w:r w:rsidRPr="00AC0B0B">
        <w:rPr>
          <w:rFonts w:asciiTheme="minorHAnsi" w:eastAsia="Tahoma" w:hAnsiTheme="minorHAnsi" w:cstheme="minorHAnsi"/>
          <w:w w:val="94"/>
          <w:sz w:val="22"/>
          <w:szCs w:val="22"/>
        </w:rPr>
        <w:t>ture</w:t>
      </w:r>
      <w:r w:rsidRPr="00AC0B0B">
        <w:rPr>
          <w:rFonts w:asciiTheme="minorHAnsi" w:eastAsia="Tahoma" w:hAnsiTheme="minorHAnsi" w:cstheme="minorHAnsi"/>
          <w:spacing w:val="1"/>
          <w:w w:val="94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65: 65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-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76, 2009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(</w:t>
      </w:r>
      <w:r w:rsidRPr="00AC0B0B">
        <w:rPr>
          <w:rFonts w:asciiTheme="minorHAnsi" w:eastAsia="Tahoma" w:hAnsiTheme="minorHAnsi" w:cstheme="minorHAnsi"/>
          <w:sz w:val="22"/>
          <w:szCs w:val="22"/>
        </w:rPr>
        <w:t>IF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=</w:t>
      </w:r>
      <w:r w:rsidRPr="00AC0B0B">
        <w:rPr>
          <w:rFonts w:asciiTheme="minorHAnsi" w:eastAsia="Tahoma" w:hAnsiTheme="minorHAnsi" w:cstheme="minorHAnsi"/>
          <w:sz w:val="22"/>
          <w:szCs w:val="22"/>
        </w:rPr>
        <w:t>1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.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8</w:t>
      </w:r>
      <w:r w:rsidRPr="00AC0B0B">
        <w:rPr>
          <w:rFonts w:asciiTheme="minorHAnsi" w:eastAsia="Tahoma" w:hAnsiTheme="minorHAnsi" w:cstheme="minorHAnsi"/>
          <w:sz w:val="22"/>
          <w:szCs w:val="22"/>
        </w:rPr>
        <w:t>5)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Q1</w:t>
      </w:r>
    </w:p>
    <w:p w14:paraId="23F18D0F" w14:textId="77777777" w:rsidR="00187A89" w:rsidRPr="00AC0B0B" w:rsidRDefault="00187A89">
      <w:pPr>
        <w:spacing w:before="3" w:line="160" w:lineRule="exact"/>
        <w:rPr>
          <w:rFonts w:asciiTheme="minorHAnsi" w:hAnsiTheme="minorHAnsi" w:cstheme="minorHAnsi"/>
          <w:sz w:val="22"/>
          <w:szCs w:val="22"/>
        </w:rPr>
      </w:pPr>
    </w:p>
    <w:p w14:paraId="04BD38E4" w14:textId="77777777" w:rsidR="00187A89" w:rsidRPr="00AC0B0B" w:rsidRDefault="008B2D41">
      <w:pPr>
        <w:spacing w:line="240" w:lineRule="atLeast"/>
        <w:ind w:left="468" w:right="595" w:hanging="360"/>
        <w:rPr>
          <w:rFonts w:asciiTheme="minorHAnsi" w:eastAsia="Tahoma" w:hAnsiTheme="minorHAnsi" w:cstheme="minorHAnsi"/>
          <w:sz w:val="22"/>
          <w:szCs w:val="22"/>
        </w:rPr>
      </w:pPr>
      <w:r w:rsidRPr="00AC0B0B">
        <w:rPr>
          <w:rFonts w:asciiTheme="minorHAnsi" w:eastAsia="Tahoma" w:hAnsiTheme="minorHAnsi" w:cstheme="minorHAnsi"/>
          <w:sz w:val="22"/>
          <w:szCs w:val="22"/>
        </w:rPr>
        <w:t>20.</w:t>
      </w:r>
      <w:r w:rsidRPr="00AC0B0B">
        <w:rPr>
          <w:rFonts w:asciiTheme="minorHAnsi" w:eastAsia="Tahoma" w:hAnsiTheme="minorHAnsi" w:cstheme="minorHAnsi"/>
          <w:spacing w:val="5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M. K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r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k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z w:val="22"/>
          <w:szCs w:val="22"/>
        </w:rPr>
        <w:t>, B.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L</w:t>
      </w:r>
      <w:r w:rsidRPr="00AC0B0B">
        <w:rPr>
          <w:rFonts w:asciiTheme="minorHAnsi" w:eastAsia="Tahoma" w:hAnsiTheme="minorHAnsi" w:cstheme="minorHAnsi"/>
          <w:sz w:val="22"/>
          <w:szCs w:val="22"/>
        </w:rPr>
        <w:t>. St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r</w:t>
      </w:r>
      <w:r w:rsidRPr="00AC0B0B">
        <w:rPr>
          <w:rFonts w:asciiTheme="minorHAnsi" w:eastAsia="Tahoma" w:hAnsiTheme="minorHAnsi" w:cstheme="minorHAnsi"/>
          <w:sz w:val="22"/>
          <w:szCs w:val="22"/>
        </w:rPr>
        <w:t>d</w:t>
      </w:r>
      <w:r w:rsidRPr="00AC0B0B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AC0B0B">
        <w:rPr>
          <w:rFonts w:asciiTheme="minorHAnsi" w:eastAsia="Tahoma" w:hAnsiTheme="minorHAnsi" w:cstheme="minorHAnsi"/>
          <w:sz w:val="22"/>
          <w:szCs w:val="22"/>
        </w:rPr>
        <w:t>d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b/>
          <w:spacing w:val="1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b/>
          <w:sz w:val="22"/>
          <w:szCs w:val="22"/>
        </w:rPr>
        <w:t>.</w:t>
      </w:r>
      <w:r w:rsidRPr="00AC0B0B">
        <w:rPr>
          <w:rFonts w:asciiTheme="minorHAnsi" w:eastAsia="Tahoma" w:hAnsiTheme="minorHAnsi" w:cstheme="minorHAnsi"/>
          <w:b/>
          <w:spacing w:val="-1"/>
          <w:sz w:val="22"/>
          <w:szCs w:val="22"/>
        </w:rPr>
        <w:t xml:space="preserve"> Ab</w:t>
      </w:r>
      <w:r w:rsidRPr="00AC0B0B">
        <w:rPr>
          <w:rFonts w:asciiTheme="minorHAnsi" w:eastAsia="Tahoma" w:hAnsiTheme="minorHAnsi" w:cstheme="minorHAnsi"/>
          <w:b/>
          <w:sz w:val="22"/>
          <w:szCs w:val="22"/>
        </w:rPr>
        <w:t xml:space="preserve">d </w:t>
      </w:r>
      <w:r w:rsidRPr="00AC0B0B">
        <w:rPr>
          <w:rFonts w:asciiTheme="minorHAnsi" w:eastAsia="Tahoma" w:hAnsiTheme="minorHAnsi" w:cstheme="minorHAnsi"/>
          <w:b/>
          <w:spacing w:val="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b/>
          <w:spacing w:val="-1"/>
          <w:sz w:val="22"/>
          <w:szCs w:val="22"/>
        </w:rPr>
        <w:t>z</w:t>
      </w:r>
      <w:r w:rsidRPr="00AC0B0B">
        <w:rPr>
          <w:rFonts w:asciiTheme="minorHAnsi" w:eastAsia="Tahoma" w:hAnsiTheme="minorHAnsi" w:cstheme="minorHAnsi"/>
          <w:b/>
          <w:spacing w:val="1"/>
          <w:sz w:val="22"/>
          <w:szCs w:val="22"/>
        </w:rPr>
        <w:t>i</w:t>
      </w:r>
      <w:r w:rsidRPr="00AC0B0B">
        <w:rPr>
          <w:rFonts w:asciiTheme="minorHAnsi" w:eastAsia="Tahoma" w:hAnsiTheme="minorHAnsi" w:cstheme="minorHAnsi"/>
          <w:b/>
          <w:spacing w:val="-1"/>
          <w:sz w:val="22"/>
          <w:szCs w:val="22"/>
        </w:rPr>
        <w:t>z</w:t>
      </w:r>
      <w:r w:rsidRPr="00AC0B0B">
        <w:rPr>
          <w:rFonts w:asciiTheme="minorHAnsi" w:eastAsia="Tahoma" w:hAnsiTheme="minorHAnsi" w:cstheme="minorHAnsi"/>
          <w:sz w:val="22"/>
          <w:szCs w:val="22"/>
        </w:rPr>
        <w:t>. Im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p</w:t>
      </w:r>
      <w:r w:rsidRPr="00AC0B0B">
        <w:rPr>
          <w:rFonts w:asciiTheme="minorHAnsi" w:eastAsia="Tahoma" w:hAnsiTheme="minorHAnsi" w:cstheme="minorHAnsi"/>
          <w:sz w:val="22"/>
          <w:szCs w:val="22"/>
        </w:rPr>
        <w:t>ro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v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ing 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q</w:t>
      </w:r>
      <w:r w:rsidRPr="00AC0B0B">
        <w:rPr>
          <w:rFonts w:asciiTheme="minorHAnsi" w:eastAsia="Tahoma" w:hAnsiTheme="minorHAnsi" w:cstheme="minorHAnsi"/>
          <w:sz w:val="22"/>
          <w:szCs w:val="22"/>
        </w:rPr>
        <w:t>ual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i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t</w:t>
      </w:r>
      <w:r w:rsidRPr="00AC0B0B">
        <w:rPr>
          <w:rFonts w:asciiTheme="minorHAnsi" w:eastAsia="Tahoma" w:hAnsiTheme="minorHAnsi" w:cstheme="minorHAnsi"/>
          <w:sz w:val="22"/>
          <w:szCs w:val="22"/>
        </w:rPr>
        <w:t>y</w:t>
      </w:r>
      <w:r w:rsidRPr="00AC0B0B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sz w:val="22"/>
          <w:szCs w:val="22"/>
        </w:rPr>
        <w:t>f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p</w:t>
      </w:r>
      <w:r w:rsidRPr="00AC0B0B">
        <w:rPr>
          <w:rFonts w:asciiTheme="minorHAnsi" w:eastAsia="Tahoma" w:hAnsiTheme="minorHAnsi" w:cstheme="minorHAnsi"/>
          <w:spacing w:val="3"/>
          <w:sz w:val="22"/>
          <w:szCs w:val="22"/>
        </w:rPr>
        <w:t>u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b</w:t>
      </w:r>
      <w:r w:rsidRPr="00AC0B0B">
        <w:rPr>
          <w:rFonts w:asciiTheme="minorHAnsi" w:eastAsia="Tahoma" w:hAnsiTheme="minorHAnsi" w:cstheme="minorHAnsi"/>
          <w:sz w:val="22"/>
          <w:szCs w:val="22"/>
        </w:rPr>
        <w:t>l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i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c 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d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sz w:val="22"/>
          <w:szCs w:val="22"/>
        </w:rPr>
        <w:t>m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in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d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g</w:t>
      </w:r>
      <w:r w:rsidRPr="00AC0B0B">
        <w:rPr>
          <w:rFonts w:asciiTheme="minorHAnsi" w:eastAsia="Tahoma" w:hAnsiTheme="minorHAnsi" w:cstheme="minorHAnsi"/>
          <w:sz w:val="22"/>
          <w:szCs w:val="22"/>
        </w:rPr>
        <w:t>i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t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l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z w:val="22"/>
          <w:szCs w:val="22"/>
        </w:rPr>
        <w:t>l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ev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tion m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de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l</w:t>
      </w:r>
      <w:r w:rsidRPr="00AC0B0B">
        <w:rPr>
          <w:rFonts w:asciiTheme="minorHAnsi" w:eastAsia="Tahoma" w:hAnsiTheme="minorHAnsi" w:cstheme="minorHAnsi"/>
          <w:sz w:val="22"/>
          <w:szCs w:val="22"/>
        </w:rPr>
        <w:t>s thr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sz w:val="22"/>
          <w:szCs w:val="22"/>
        </w:rPr>
        <w:t>u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g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h 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da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t</w:t>
      </w:r>
      <w:r w:rsidRPr="00AC0B0B">
        <w:rPr>
          <w:rFonts w:asciiTheme="minorHAnsi" w:eastAsia="Tahoma" w:hAnsiTheme="minorHAnsi" w:cstheme="minorHAnsi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f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u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sz w:val="22"/>
          <w:szCs w:val="22"/>
        </w:rPr>
        <w:t>io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. </w:t>
      </w:r>
      <w:r w:rsidRPr="00AC0B0B">
        <w:rPr>
          <w:rFonts w:asciiTheme="minorHAnsi" w:eastAsia="Tahoma" w:hAnsiTheme="minorHAnsi" w:cstheme="minorHAnsi"/>
          <w:w w:val="94"/>
          <w:sz w:val="22"/>
          <w:szCs w:val="22"/>
        </w:rPr>
        <w:t>B</w:t>
      </w:r>
      <w:r w:rsidRPr="00AC0B0B">
        <w:rPr>
          <w:rFonts w:asciiTheme="minorHAnsi" w:eastAsia="Tahoma" w:hAnsiTheme="minorHAnsi" w:cstheme="minorHAnsi"/>
          <w:spacing w:val="-1"/>
          <w:w w:val="94"/>
          <w:sz w:val="22"/>
          <w:szCs w:val="22"/>
        </w:rPr>
        <w:t>i</w:t>
      </w:r>
      <w:r w:rsidRPr="00AC0B0B">
        <w:rPr>
          <w:rFonts w:asciiTheme="minorHAnsi" w:eastAsia="Tahoma" w:hAnsiTheme="minorHAnsi" w:cstheme="minorHAnsi"/>
          <w:spacing w:val="1"/>
          <w:w w:val="94"/>
          <w:sz w:val="22"/>
          <w:szCs w:val="22"/>
        </w:rPr>
        <w:t>os</w:t>
      </w:r>
      <w:r w:rsidRPr="00AC0B0B">
        <w:rPr>
          <w:rFonts w:asciiTheme="minorHAnsi" w:eastAsia="Tahoma" w:hAnsiTheme="minorHAnsi" w:cstheme="minorHAnsi"/>
          <w:spacing w:val="-1"/>
          <w:w w:val="94"/>
          <w:sz w:val="22"/>
          <w:szCs w:val="22"/>
        </w:rPr>
        <w:t>ys</w:t>
      </w:r>
      <w:r w:rsidRPr="00AC0B0B">
        <w:rPr>
          <w:rFonts w:asciiTheme="minorHAnsi" w:eastAsia="Tahoma" w:hAnsiTheme="minorHAnsi" w:cstheme="minorHAnsi"/>
          <w:spacing w:val="2"/>
          <w:w w:val="94"/>
          <w:sz w:val="22"/>
          <w:szCs w:val="22"/>
        </w:rPr>
        <w:t>te</w:t>
      </w:r>
      <w:r w:rsidRPr="00AC0B0B">
        <w:rPr>
          <w:rFonts w:asciiTheme="minorHAnsi" w:eastAsia="Tahoma" w:hAnsiTheme="minorHAnsi" w:cstheme="minorHAnsi"/>
          <w:w w:val="94"/>
          <w:sz w:val="22"/>
          <w:szCs w:val="22"/>
        </w:rPr>
        <w:t>ms</w:t>
      </w:r>
      <w:r w:rsidRPr="00AC0B0B">
        <w:rPr>
          <w:rFonts w:asciiTheme="minorHAnsi" w:eastAsia="Tahoma" w:hAnsiTheme="minorHAnsi" w:cstheme="minorHAnsi"/>
          <w:spacing w:val="-1"/>
          <w:w w:val="94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w w:val="94"/>
          <w:sz w:val="22"/>
          <w:szCs w:val="22"/>
        </w:rPr>
        <w:t>En</w:t>
      </w:r>
      <w:r w:rsidRPr="00AC0B0B">
        <w:rPr>
          <w:rFonts w:asciiTheme="minorHAnsi" w:eastAsia="Tahoma" w:hAnsiTheme="minorHAnsi" w:cstheme="minorHAnsi"/>
          <w:spacing w:val="-1"/>
          <w:w w:val="94"/>
          <w:sz w:val="22"/>
          <w:szCs w:val="22"/>
        </w:rPr>
        <w:t>g</w:t>
      </w:r>
      <w:r w:rsidRPr="00AC0B0B">
        <w:rPr>
          <w:rFonts w:asciiTheme="minorHAnsi" w:eastAsia="Tahoma" w:hAnsiTheme="minorHAnsi" w:cstheme="minorHAnsi"/>
          <w:w w:val="94"/>
          <w:sz w:val="22"/>
          <w:szCs w:val="22"/>
        </w:rPr>
        <w:t>i</w:t>
      </w:r>
      <w:r w:rsidRPr="00AC0B0B">
        <w:rPr>
          <w:rFonts w:asciiTheme="minorHAnsi" w:eastAsia="Tahoma" w:hAnsiTheme="minorHAnsi" w:cstheme="minorHAnsi"/>
          <w:spacing w:val="2"/>
          <w:w w:val="94"/>
          <w:sz w:val="22"/>
          <w:szCs w:val="22"/>
        </w:rPr>
        <w:t>n</w:t>
      </w:r>
      <w:r w:rsidRPr="00AC0B0B">
        <w:rPr>
          <w:rFonts w:asciiTheme="minorHAnsi" w:eastAsia="Tahoma" w:hAnsiTheme="minorHAnsi" w:cstheme="minorHAnsi"/>
          <w:spacing w:val="-1"/>
          <w:w w:val="94"/>
          <w:sz w:val="22"/>
          <w:szCs w:val="22"/>
        </w:rPr>
        <w:t>ee</w:t>
      </w:r>
      <w:r w:rsidRPr="00AC0B0B">
        <w:rPr>
          <w:rFonts w:asciiTheme="minorHAnsi" w:eastAsia="Tahoma" w:hAnsiTheme="minorHAnsi" w:cstheme="minorHAnsi"/>
          <w:w w:val="94"/>
          <w:sz w:val="22"/>
          <w:szCs w:val="22"/>
        </w:rPr>
        <w:t>ri</w:t>
      </w:r>
      <w:r w:rsidRPr="00AC0B0B">
        <w:rPr>
          <w:rFonts w:asciiTheme="minorHAnsi" w:eastAsia="Tahoma" w:hAnsiTheme="minorHAnsi" w:cstheme="minorHAnsi"/>
          <w:spacing w:val="2"/>
          <w:w w:val="94"/>
          <w:sz w:val="22"/>
          <w:szCs w:val="22"/>
        </w:rPr>
        <w:t>n</w:t>
      </w:r>
      <w:r w:rsidRPr="00AC0B0B">
        <w:rPr>
          <w:rFonts w:asciiTheme="minorHAnsi" w:eastAsia="Tahoma" w:hAnsiTheme="minorHAnsi" w:cstheme="minorHAnsi"/>
          <w:w w:val="94"/>
          <w:sz w:val="22"/>
          <w:szCs w:val="22"/>
        </w:rPr>
        <w:t>g</w:t>
      </w:r>
      <w:r w:rsidRPr="00AC0B0B">
        <w:rPr>
          <w:rFonts w:asciiTheme="minorHAnsi" w:eastAsia="Tahoma" w:hAnsiTheme="minorHAnsi" w:cstheme="minorHAnsi"/>
          <w:spacing w:val="-1"/>
          <w:w w:val="94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101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:</w:t>
      </w:r>
      <w:r w:rsidRPr="00AC0B0B">
        <w:rPr>
          <w:rFonts w:asciiTheme="minorHAnsi" w:eastAsia="Tahoma" w:hAnsiTheme="minorHAnsi" w:cstheme="minorHAnsi"/>
          <w:sz w:val="22"/>
          <w:szCs w:val="22"/>
        </w:rPr>
        <w:t>29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3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-</w:t>
      </w:r>
      <w:r w:rsidRPr="00AC0B0B">
        <w:rPr>
          <w:rFonts w:asciiTheme="minorHAnsi" w:eastAsia="Tahoma" w:hAnsiTheme="minorHAnsi" w:cstheme="minorHAnsi"/>
          <w:sz w:val="22"/>
          <w:szCs w:val="22"/>
        </w:rPr>
        <w:t>305,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2008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(</w:t>
      </w:r>
      <w:r w:rsidRPr="00AC0B0B">
        <w:rPr>
          <w:rFonts w:asciiTheme="minorHAnsi" w:eastAsia="Tahoma" w:hAnsiTheme="minorHAnsi" w:cstheme="minorHAnsi"/>
          <w:sz w:val="22"/>
          <w:szCs w:val="22"/>
        </w:rPr>
        <w:t>IF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=</w:t>
      </w:r>
      <w:r w:rsidRPr="00AC0B0B">
        <w:rPr>
          <w:rFonts w:asciiTheme="minorHAnsi" w:eastAsia="Tahoma" w:hAnsiTheme="minorHAnsi" w:cstheme="minorHAnsi"/>
          <w:sz w:val="22"/>
          <w:szCs w:val="22"/>
        </w:rPr>
        <w:t>1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.</w:t>
      </w:r>
      <w:r w:rsidRPr="00AC0B0B">
        <w:rPr>
          <w:rFonts w:asciiTheme="minorHAnsi" w:eastAsia="Tahoma" w:hAnsiTheme="minorHAnsi" w:cstheme="minorHAnsi"/>
          <w:sz w:val="22"/>
          <w:szCs w:val="22"/>
        </w:rPr>
        <w:t>35)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Q2</w:t>
      </w:r>
    </w:p>
    <w:p w14:paraId="6A3C3E65" w14:textId="77777777" w:rsidR="00187A89" w:rsidRPr="00AC0B0B" w:rsidRDefault="00187A89">
      <w:pPr>
        <w:spacing w:before="3" w:line="180" w:lineRule="exact"/>
        <w:rPr>
          <w:rFonts w:asciiTheme="minorHAnsi" w:hAnsiTheme="minorHAnsi" w:cstheme="minorHAnsi"/>
          <w:sz w:val="22"/>
          <w:szCs w:val="22"/>
        </w:rPr>
      </w:pPr>
    </w:p>
    <w:p w14:paraId="2432920B" w14:textId="77777777" w:rsidR="00187A89" w:rsidRPr="00AC0B0B" w:rsidRDefault="008B2D41">
      <w:pPr>
        <w:spacing w:before="34"/>
        <w:ind w:left="108"/>
        <w:rPr>
          <w:rFonts w:asciiTheme="minorHAnsi" w:eastAsia="Arial" w:hAnsiTheme="minorHAnsi" w:cstheme="minorHAnsi"/>
          <w:sz w:val="22"/>
          <w:szCs w:val="22"/>
        </w:rPr>
      </w:pPr>
      <w:r w:rsidRPr="00AC0B0B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AC0B0B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AC0B0B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AC0B0B">
        <w:rPr>
          <w:rFonts w:asciiTheme="minorHAnsi" w:eastAsia="Arial" w:hAnsiTheme="minorHAnsi" w:cstheme="minorHAnsi"/>
          <w:b/>
          <w:spacing w:val="1"/>
          <w:sz w:val="22"/>
          <w:szCs w:val="22"/>
        </w:rPr>
        <w:t>f</w:t>
      </w:r>
      <w:r w:rsidRPr="00AC0B0B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AC0B0B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AC0B0B">
        <w:rPr>
          <w:rFonts w:asciiTheme="minorHAnsi" w:eastAsia="Arial" w:hAnsiTheme="minorHAnsi" w:cstheme="minorHAnsi"/>
          <w:b/>
          <w:sz w:val="22"/>
          <w:szCs w:val="22"/>
        </w:rPr>
        <w:t>ence</w:t>
      </w:r>
      <w:r w:rsidRPr="00AC0B0B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AC0B0B">
        <w:rPr>
          <w:rFonts w:asciiTheme="minorHAnsi" w:eastAsia="Arial" w:hAnsiTheme="minorHAnsi" w:cstheme="minorHAnsi"/>
          <w:b/>
          <w:spacing w:val="1"/>
          <w:sz w:val="22"/>
          <w:szCs w:val="22"/>
        </w:rPr>
        <w:t>P</w:t>
      </w:r>
      <w:r w:rsidRPr="00AC0B0B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AC0B0B">
        <w:rPr>
          <w:rFonts w:asciiTheme="minorHAnsi" w:eastAsia="Arial" w:hAnsiTheme="minorHAnsi" w:cstheme="minorHAnsi"/>
          <w:b/>
          <w:sz w:val="22"/>
          <w:szCs w:val="22"/>
        </w:rPr>
        <w:t>oc</w:t>
      </w:r>
      <w:r w:rsidRPr="00AC0B0B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AC0B0B">
        <w:rPr>
          <w:rFonts w:asciiTheme="minorHAnsi" w:eastAsia="Arial" w:hAnsiTheme="minorHAnsi" w:cstheme="minorHAnsi"/>
          <w:b/>
          <w:sz w:val="22"/>
          <w:szCs w:val="22"/>
        </w:rPr>
        <w:t>edi</w:t>
      </w:r>
      <w:r w:rsidRPr="00AC0B0B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AC0B0B">
        <w:rPr>
          <w:rFonts w:asciiTheme="minorHAnsi" w:eastAsia="Arial" w:hAnsiTheme="minorHAnsi" w:cstheme="minorHAnsi"/>
          <w:b/>
          <w:sz w:val="22"/>
          <w:szCs w:val="22"/>
        </w:rPr>
        <w:t>gs</w:t>
      </w:r>
      <w:r w:rsidRPr="00AC0B0B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AC0B0B">
        <w:rPr>
          <w:rFonts w:asciiTheme="minorHAnsi" w:eastAsia="Arial" w:hAnsiTheme="minorHAnsi" w:cstheme="minorHAnsi"/>
          <w:b/>
          <w:spacing w:val="1"/>
          <w:sz w:val="22"/>
          <w:szCs w:val="22"/>
        </w:rPr>
        <w:t>(</w:t>
      </w:r>
      <w:r w:rsidRPr="00AC0B0B">
        <w:rPr>
          <w:rFonts w:asciiTheme="minorHAnsi" w:eastAsia="Arial" w:hAnsiTheme="minorHAnsi" w:cstheme="minorHAnsi"/>
          <w:b/>
          <w:sz w:val="22"/>
          <w:szCs w:val="22"/>
        </w:rPr>
        <w:t>30</w:t>
      </w:r>
      <w:r w:rsidRPr="00AC0B0B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AC0B0B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AC0B0B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AC0B0B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AC0B0B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AC0B0B">
        <w:rPr>
          <w:rFonts w:asciiTheme="minorHAnsi" w:eastAsia="Arial" w:hAnsiTheme="minorHAnsi" w:cstheme="minorHAnsi"/>
          <w:b/>
          <w:sz w:val="22"/>
          <w:szCs w:val="22"/>
        </w:rPr>
        <w:t>nt</w:t>
      </w:r>
      <w:r w:rsidRPr="00AC0B0B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AC0B0B">
        <w:rPr>
          <w:rFonts w:asciiTheme="minorHAnsi" w:eastAsia="Arial" w:hAnsiTheme="minorHAnsi" w:cstheme="minorHAnsi"/>
          <w:b/>
          <w:sz w:val="22"/>
          <w:szCs w:val="22"/>
        </w:rPr>
        <w:t>Con</w:t>
      </w:r>
      <w:r w:rsidRPr="00AC0B0B">
        <w:rPr>
          <w:rFonts w:asciiTheme="minorHAnsi" w:eastAsia="Arial" w:hAnsiTheme="minorHAnsi" w:cstheme="minorHAnsi"/>
          <w:b/>
          <w:spacing w:val="1"/>
          <w:sz w:val="22"/>
          <w:szCs w:val="22"/>
        </w:rPr>
        <w:t>f</w:t>
      </w:r>
      <w:r w:rsidRPr="00AC0B0B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AC0B0B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AC0B0B">
        <w:rPr>
          <w:rFonts w:asciiTheme="minorHAnsi" w:eastAsia="Arial" w:hAnsiTheme="minorHAnsi" w:cstheme="minorHAnsi"/>
          <w:b/>
          <w:sz w:val="22"/>
          <w:szCs w:val="22"/>
        </w:rPr>
        <w:t>ence</w:t>
      </w:r>
      <w:r w:rsidRPr="00AC0B0B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AC0B0B">
        <w:rPr>
          <w:rFonts w:asciiTheme="minorHAnsi" w:eastAsia="Arial" w:hAnsiTheme="minorHAnsi" w:cstheme="minorHAnsi"/>
          <w:b/>
          <w:spacing w:val="1"/>
          <w:sz w:val="22"/>
          <w:szCs w:val="22"/>
        </w:rPr>
        <w:t>P</w:t>
      </w:r>
      <w:r w:rsidRPr="00AC0B0B">
        <w:rPr>
          <w:rFonts w:asciiTheme="minorHAnsi" w:eastAsia="Arial" w:hAnsiTheme="minorHAnsi" w:cstheme="minorHAnsi"/>
          <w:b/>
          <w:spacing w:val="2"/>
          <w:sz w:val="22"/>
          <w:szCs w:val="22"/>
        </w:rPr>
        <w:t>r</w:t>
      </w:r>
      <w:r w:rsidRPr="00AC0B0B">
        <w:rPr>
          <w:rFonts w:asciiTheme="minorHAnsi" w:eastAsia="Arial" w:hAnsiTheme="minorHAnsi" w:cstheme="minorHAnsi"/>
          <w:b/>
          <w:sz w:val="22"/>
          <w:szCs w:val="22"/>
        </w:rPr>
        <w:t>oc</w:t>
      </w:r>
      <w:r w:rsidRPr="00AC0B0B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AC0B0B">
        <w:rPr>
          <w:rFonts w:asciiTheme="minorHAnsi" w:eastAsia="Arial" w:hAnsiTheme="minorHAnsi" w:cstheme="minorHAnsi"/>
          <w:b/>
          <w:sz w:val="22"/>
          <w:szCs w:val="22"/>
        </w:rPr>
        <w:t>edi</w:t>
      </w:r>
      <w:r w:rsidRPr="00AC0B0B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AC0B0B">
        <w:rPr>
          <w:rFonts w:asciiTheme="minorHAnsi" w:eastAsia="Arial" w:hAnsiTheme="minorHAnsi" w:cstheme="minorHAnsi"/>
          <w:b/>
          <w:sz w:val="22"/>
          <w:szCs w:val="22"/>
        </w:rPr>
        <w:t>gs)</w:t>
      </w:r>
    </w:p>
    <w:p w14:paraId="4319724F" w14:textId="77777777" w:rsidR="00187A89" w:rsidRPr="00AC0B0B" w:rsidRDefault="008B2D41">
      <w:pPr>
        <w:spacing w:before="5" w:line="275" w:lineRule="auto"/>
        <w:ind w:left="468" w:right="432" w:hanging="360"/>
        <w:rPr>
          <w:rFonts w:asciiTheme="minorHAnsi" w:eastAsia="Tahoma" w:hAnsiTheme="minorHAnsi" w:cstheme="minorHAnsi"/>
          <w:sz w:val="22"/>
          <w:szCs w:val="22"/>
        </w:rPr>
      </w:pPr>
      <w:r w:rsidRPr="00AC0B0B">
        <w:rPr>
          <w:rFonts w:asciiTheme="minorHAnsi" w:eastAsia="Tahoma" w:hAnsiTheme="minorHAnsi" w:cstheme="minorHAnsi"/>
          <w:sz w:val="22"/>
          <w:szCs w:val="22"/>
        </w:rPr>
        <w:t>21.</w:t>
      </w:r>
      <w:r w:rsidRPr="00AC0B0B">
        <w:rPr>
          <w:rFonts w:asciiTheme="minorHAnsi" w:eastAsia="Tahoma" w:hAnsiTheme="minorHAnsi" w:cstheme="minorHAnsi"/>
          <w:spacing w:val="5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M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.</w:t>
      </w:r>
      <w:r w:rsidRPr="00AC0B0B">
        <w:rPr>
          <w:rFonts w:asciiTheme="minorHAnsi" w:eastAsia="Tahoma" w:hAnsiTheme="minorHAnsi" w:cstheme="minorHAnsi"/>
          <w:sz w:val="22"/>
          <w:szCs w:val="22"/>
        </w:rPr>
        <w:t>N.A. U</w:t>
      </w:r>
      <w:r w:rsidRPr="00AC0B0B">
        <w:rPr>
          <w:rFonts w:asciiTheme="minorHAnsi" w:eastAsia="Tahoma" w:hAnsiTheme="minorHAnsi" w:cstheme="minorHAnsi"/>
          <w:spacing w:val="-2"/>
          <w:sz w:val="22"/>
          <w:szCs w:val="22"/>
        </w:rPr>
        <w:t>d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, C.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.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H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as</w:t>
      </w:r>
      <w:r w:rsidRPr="00AC0B0B">
        <w:rPr>
          <w:rFonts w:asciiTheme="minorHAnsi" w:eastAsia="Tahoma" w:hAnsiTheme="minorHAnsi" w:cstheme="minorHAnsi"/>
          <w:sz w:val="22"/>
          <w:szCs w:val="22"/>
        </w:rPr>
        <w:t>fa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l</w:t>
      </w:r>
      <w:r w:rsidRPr="00AC0B0B">
        <w:rPr>
          <w:rFonts w:asciiTheme="minorHAnsi" w:eastAsia="Tahoma" w:hAnsiTheme="minorHAnsi" w:cstheme="minorHAnsi"/>
          <w:sz w:val="22"/>
          <w:szCs w:val="22"/>
        </w:rPr>
        <w:t>in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,</w:t>
      </w:r>
      <w:r w:rsidRPr="00AC0B0B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b/>
          <w:spacing w:val="1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b/>
          <w:sz w:val="22"/>
          <w:szCs w:val="22"/>
        </w:rPr>
        <w:t>.</w:t>
      </w:r>
      <w:r w:rsidRPr="00AC0B0B">
        <w:rPr>
          <w:rFonts w:asciiTheme="minorHAnsi" w:eastAsia="Tahoma" w:hAnsiTheme="minorHAnsi" w:cstheme="minorHAnsi"/>
          <w:b/>
          <w:spacing w:val="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b/>
          <w:spacing w:val="-1"/>
          <w:sz w:val="22"/>
          <w:szCs w:val="22"/>
        </w:rPr>
        <w:t>Ab</w:t>
      </w:r>
      <w:r w:rsidRPr="00AC0B0B">
        <w:rPr>
          <w:rFonts w:asciiTheme="minorHAnsi" w:eastAsia="Tahoma" w:hAnsiTheme="minorHAnsi" w:cstheme="minorHAnsi"/>
          <w:b/>
          <w:sz w:val="22"/>
          <w:szCs w:val="22"/>
        </w:rPr>
        <w:t xml:space="preserve">d </w:t>
      </w:r>
      <w:r w:rsidRPr="00AC0B0B">
        <w:rPr>
          <w:rFonts w:asciiTheme="minorHAnsi" w:eastAsia="Tahoma" w:hAnsiTheme="minorHAnsi" w:cstheme="minorHAnsi"/>
          <w:b/>
          <w:spacing w:val="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b/>
          <w:spacing w:val="-1"/>
          <w:sz w:val="22"/>
          <w:szCs w:val="22"/>
        </w:rPr>
        <w:t>z</w:t>
      </w:r>
      <w:r w:rsidRPr="00AC0B0B">
        <w:rPr>
          <w:rFonts w:asciiTheme="minorHAnsi" w:eastAsia="Tahoma" w:hAnsiTheme="minorHAnsi" w:cstheme="minorHAnsi"/>
          <w:b/>
          <w:spacing w:val="1"/>
          <w:sz w:val="22"/>
          <w:szCs w:val="22"/>
        </w:rPr>
        <w:t>i</w:t>
      </w:r>
      <w:r w:rsidRPr="00AC0B0B">
        <w:rPr>
          <w:rFonts w:asciiTheme="minorHAnsi" w:eastAsia="Tahoma" w:hAnsiTheme="minorHAnsi" w:cstheme="minorHAnsi"/>
          <w:b/>
          <w:sz w:val="22"/>
          <w:szCs w:val="22"/>
        </w:rPr>
        <w:t>z</w:t>
      </w:r>
      <w:r w:rsidRPr="00AC0B0B">
        <w:rPr>
          <w:rFonts w:asciiTheme="minorHAnsi" w:eastAsia="Tahoma" w:hAnsiTheme="minorHAnsi" w:cstheme="minorHAnsi"/>
          <w:sz w:val="22"/>
          <w:szCs w:val="22"/>
        </w:rPr>
        <w:t>, S. F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r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da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h, I. 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Z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m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r</w:t>
      </w:r>
      <w:r w:rsidRPr="00AC0B0B">
        <w:rPr>
          <w:rFonts w:asciiTheme="minorHAnsi" w:eastAsia="Tahoma" w:hAnsiTheme="minorHAnsi" w:cstheme="minorHAnsi"/>
          <w:sz w:val="22"/>
          <w:szCs w:val="22"/>
        </w:rPr>
        <w:t>i,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B.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Siti</w:t>
      </w:r>
      <w:r w:rsidRPr="00AC0B0B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Nor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ini,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AC0B0B">
        <w:rPr>
          <w:rFonts w:asciiTheme="minorHAnsi" w:eastAsia="Tahoma" w:hAnsiTheme="minorHAnsi" w:cstheme="minorHAnsi"/>
          <w:sz w:val="22"/>
          <w:szCs w:val="22"/>
        </w:rPr>
        <w:t>. Nur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ab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r</w:t>
      </w:r>
      <w:r w:rsidRPr="00AC0B0B">
        <w:rPr>
          <w:rFonts w:asciiTheme="minorHAnsi" w:eastAsia="Tahoma" w:hAnsiTheme="minorHAnsi" w:cstheme="minorHAnsi"/>
          <w:sz w:val="22"/>
          <w:szCs w:val="22"/>
        </w:rPr>
        <w:t>in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, U.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H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as</w:t>
      </w:r>
      <w:r w:rsidRPr="00AC0B0B">
        <w:rPr>
          <w:rFonts w:asciiTheme="minorHAnsi" w:eastAsia="Tahoma" w:hAnsiTheme="minorHAnsi" w:cstheme="minorHAnsi"/>
          <w:sz w:val="22"/>
          <w:szCs w:val="22"/>
        </w:rPr>
        <w:t>him Com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pa</w:t>
      </w:r>
      <w:r w:rsidRPr="00AC0B0B">
        <w:rPr>
          <w:rFonts w:asciiTheme="minorHAnsi" w:eastAsia="Tahoma" w:hAnsiTheme="minorHAnsi" w:cstheme="minorHAnsi"/>
          <w:sz w:val="22"/>
          <w:szCs w:val="22"/>
        </w:rPr>
        <w:t>ri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sz w:val="22"/>
          <w:szCs w:val="22"/>
        </w:rPr>
        <w:t>n Stu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AC0B0B">
        <w:rPr>
          <w:rFonts w:asciiTheme="minorHAnsi" w:eastAsia="Tahoma" w:hAnsiTheme="minorHAnsi" w:cstheme="minorHAnsi"/>
          <w:sz w:val="22"/>
          <w:szCs w:val="22"/>
        </w:rPr>
        <w:t>y</w:t>
      </w:r>
      <w:r w:rsidRPr="00AC0B0B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sz w:val="22"/>
          <w:szCs w:val="22"/>
        </w:rPr>
        <w:t>f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T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AC0B0B">
        <w:rPr>
          <w:rFonts w:asciiTheme="minorHAnsi" w:eastAsia="Tahoma" w:hAnsiTheme="minorHAnsi" w:cstheme="minorHAnsi"/>
          <w:sz w:val="22"/>
          <w:szCs w:val="22"/>
        </w:rPr>
        <w:t>o Dif</w:t>
      </w:r>
      <w:r w:rsidRPr="00AC0B0B">
        <w:rPr>
          <w:rFonts w:asciiTheme="minorHAnsi" w:eastAsia="Tahoma" w:hAnsiTheme="minorHAnsi" w:cstheme="minorHAnsi"/>
          <w:spacing w:val="3"/>
          <w:sz w:val="22"/>
          <w:szCs w:val="22"/>
        </w:rPr>
        <w:t>f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z w:val="22"/>
          <w:szCs w:val="22"/>
        </w:rPr>
        <w:t>r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z w:val="22"/>
          <w:szCs w:val="22"/>
        </w:rPr>
        <w:t>nt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sz w:val="22"/>
          <w:szCs w:val="22"/>
        </w:rPr>
        <w:t>l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tion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nd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P</w:t>
      </w:r>
      <w:r w:rsidRPr="00AC0B0B">
        <w:rPr>
          <w:rFonts w:asciiTheme="minorHAnsi" w:eastAsia="Tahoma" w:hAnsiTheme="minorHAnsi" w:cstheme="minorHAnsi"/>
          <w:sz w:val="22"/>
          <w:szCs w:val="22"/>
        </w:rPr>
        <w:t>urifi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tion M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z w:val="22"/>
          <w:szCs w:val="22"/>
        </w:rPr>
        <w:t>th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sz w:val="22"/>
          <w:szCs w:val="22"/>
        </w:rPr>
        <w:t>d</w:t>
      </w:r>
      <w:r w:rsidRPr="00AC0B0B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f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sz w:val="22"/>
          <w:szCs w:val="22"/>
        </w:rPr>
        <w:t>r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AC0B0B">
        <w:rPr>
          <w:rFonts w:asciiTheme="minorHAnsi" w:eastAsia="Tahoma" w:hAnsiTheme="minorHAnsi" w:cstheme="minorHAnsi"/>
          <w:sz w:val="22"/>
          <w:szCs w:val="22"/>
        </w:rPr>
        <w:t>ice T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u</w:t>
      </w:r>
      <w:r w:rsidRPr="00AC0B0B">
        <w:rPr>
          <w:rFonts w:asciiTheme="minorHAnsi" w:eastAsia="Tahoma" w:hAnsiTheme="minorHAnsi" w:cstheme="minorHAnsi"/>
          <w:sz w:val="22"/>
          <w:szCs w:val="22"/>
        </w:rPr>
        <w:t>n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g</w:t>
      </w:r>
      <w:r w:rsidRPr="00AC0B0B">
        <w:rPr>
          <w:rFonts w:asciiTheme="minorHAnsi" w:eastAsia="Tahoma" w:hAnsiTheme="minorHAnsi" w:cstheme="minorHAnsi"/>
          <w:sz w:val="22"/>
          <w:szCs w:val="22"/>
        </w:rPr>
        <w:t>ro B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AC0B0B">
        <w:rPr>
          <w:rFonts w:asciiTheme="minorHAnsi" w:eastAsia="Tahoma" w:hAnsiTheme="minorHAnsi" w:cstheme="minorHAnsi"/>
          <w:sz w:val="22"/>
          <w:szCs w:val="22"/>
        </w:rPr>
        <w:t>i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l</w:t>
      </w:r>
      <w:r w:rsidRPr="00AC0B0B">
        <w:rPr>
          <w:rFonts w:asciiTheme="minorHAnsi" w:eastAsia="Tahoma" w:hAnsiTheme="minorHAnsi" w:cstheme="minorHAnsi"/>
          <w:sz w:val="22"/>
          <w:szCs w:val="22"/>
        </w:rPr>
        <w:t>l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AC0B0B">
        <w:rPr>
          <w:rFonts w:asciiTheme="minorHAnsi" w:eastAsia="Tahoma" w:hAnsiTheme="minorHAnsi" w:cstheme="minorHAnsi"/>
          <w:sz w:val="22"/>
          <w:szCs w:val="22"/>
        </w:rPr>
        <w:t>f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sz w:val="22"/>
          <w:szCs w:val="22"/>
        </w:rPr>
        <w:t>rm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Virus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(R</w:t>
      </w:r>
      <w:r w:rsidRPr="00AC0B0B">
        <w:rPr>
          <w:rFonts w:asciiTheme="minorHAnsi" w:eastAsia="Tahoma" w:hAnsiTheme="minorHAnsi" w:cstheme="minorHAnsi"/>
          <w:sz w:val="22"/>
          <w:szCs w:val="22"/>
        </w:rPr>
        <w:t>TBV</w:t>
      </w:r>
      <w:r w:rsidRPr="00AC0B0B">
        <w:rPr>
          <w:rFonts w:asciiTheme="minorHAnsi" w:eastAsia="Tahoma" w:hAnsiTheme="minorHAnsi" w:cstheme="minorHAnsi"/>
          <w:spacing w:val="-2"/>
          <w:sz w:val="22"/>
          <w:szCs w:val="22"/>
        </w:rPr>
        <w:t>)</w:t>
      </w:r>
      <w:r w:rsidRPr="00AC0B0B">
        <w:rPr>
          <w:rFonts w:asciiTheme="minorHAnsi" w:eastAsia="Tahoma" w:hAnsiTheme="minorHAnsi" w:cstheme="minorHAnsi"/>
          <w:sz w:val="22"/>
          <w:szCs w:val="22"/>
        </w:rPr>
        <w:t>. A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g</w:t>
      </w:r>
      <w:r w:rsidRPr="00AC0B0B">
        <w:rPr>
          <w:rFonts w:asciiTheme="minorHAnsi" w:eastAsia="Tahoma" w:hAnsiTheme="minorHAnsi" w:cstheme="minorHAnsi"/>
          <w:sz w:val="22"/>
          <w:szCs w:val="22"/>
        </w:rPr>
        <w:t>riculture</w:t>
      </w:r>
      <w:r w:rsidRPr="00AC0B0B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AC0B0B">
        <w:rPr>
          <w:rFonts w:asciiTheme="minorHAnsi" w:eastAsia="Tahoma" w:hAnsiTheme="minorHAnsi" w:cstheme="minorHAnsi"/>
          <w:sz w:val="22"/>
          <w:szCs w:val="22"/>
        </w:rPr>
        <w:t>d</w:t>
      </w:r>
      <w:r w:rsidRPr="00AC0B0B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g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r</w:t>
      </w:r>
      <w:r w:rsidRPr="00AC0B0B">
        <w:rPr>
          <w:rFonts w:asciiTheme="minorHAnsi" w:eastAsia="Tahoma" w:hAnsiTheme="minorHAnsi" w:cstheme="minorHAnsi"/>
          <w:sz w:val="22"/>
          <w:szCs w:val="22"/>
        </w:rPr>
        <w:t>icultur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l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AC0B0B">
        <w:rPr>
          <w:rFonts w:asciiTheme="minorHAnsi" w:eastAsia="Tahoma" w:hAnsiTheme="minorHAnsi" w:cstheme="minorHAnsi"/>
          <w:sz w:val="22"/>
          <w:szCs w:val="22"/>
        </w:rPr>
        <w:t>i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z w:val="22"/>
          <w:szCs w:val="22"/>
        </w:rPr>
        <w:t>n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e 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P</w:t>
      </w:r>
      <w:r w:rsidRPr="00AC0B0B">
        <w:rPr>
          <w:rFonts w:asciiTheme="minorHAnsi" w:eastAsia="Tahoma" w:hAnsiTheme="minorHAnsi" w:cstheme="minorHAnsi"/>
          <w:sz w:val="22"/>
          <w:szCs w:val="22"/>
        </w:rPr>
        <w:t>ro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ed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, V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sz w:val="22"/>
          <w:szCs w:val="22"/>
        </w:rPr>
        <w:t>lume</w:t>
      </w:r>
      <w:r w:rsidRPr="00AC0B0B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2, 2014,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g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z w:val="22"/>
          <w:szCs w:val="22"/>
        </w:rPr>
        <w:t>s 10</w:t>
      </w:r>
      <w:r w:rsidRPr="00AC0B0B">
        <w:rPr>
          <w:rFonts w:asciiTheme="minorHAnsi" w:eastAsia="Tahoma" w:hAnsiTheme="minorHAnsi" w:cstheme="minorHAnsi"/>
          <w:spacing w:val="5"/>
          <w:sz w:val="22"/>
          <w:szCs w:val="22"/>
        </w:rPr>
        <w:t>7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-</w:t>
      </w:r>
      <w:r w:rsidRPr="00AC0B0B">
        <w:rPr>
          <w:rFonts w:asciiTheme="minorHAnsi" w:eastAsia="Tahoma" w:hAnsiTheme="minorHAnsi" w:cstheme="minorHAnsi"/>
          <w:sz w:val="22"/>
          <w:szCs w:val="22"/>
        </w:rPr>
        <w:t>112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(</w:t>
      </w:r>
      <w:r w:rsidRPr="00AC0B0B">
        <w:rPr>
          <w:rFonts w:asciiTheme="minorHAnsi" w:eastAsia="Tahoma" w:hAnsiTheme="minorHAnsi" w:cstheme="minorHAnsi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co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p</w:t>
      </w:r>
      <w:r w:rsidRPr="00AC0B0B">
        <w:rPr>
          <w:rFonts w:asciiTheme="minorHAnsi" w:eastAsia="Tahoma" w:hAnsiTheme="minorHAnsi" w:cstheme="minorHAnsi"/>
          <w:sz w:val="22"/>
          <w:szCs w:val="22"/>
        </w:rPr>
        <w:t>u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sz w:val="22"/>
          <w:szCs w:val="22"/>
        </w:rPr>
        <w:t>)</w:t>
      </w:r>
    </w:p>
    <w:p w14:paraId="42431106" w14:textId="77777777" w:rsidR="00187A89" w:rsidRPr="00AC0B0B" w:rsidRDefault="00187A89">
      <w:pPr>
        <w:spacing w:before="10" w:line="180" w:lineRule="exact"/>
        <w:rPr>
          <w:rFonts w:asciiTheme="minorHAnsi" w:hAnsiTheme="minorHAnsi" w:cstheme="minorHAnsi"/>
          <w:sz w:val="22"/>
          <w:szCs w:val="22"/>
        </w:rPr>
      </w:pPr>
    </w:p>
    <w:p w14:paraId="21F0E23B" w14:textId="77777777" w:rsidR="00187A89" w:rsidRPr="00AC0B0B" w:rsidRDefault="008B2D41">
      <w:pPr>
        <w:ind w:left="468" w:right="330" w:hanging="360"/>
        <w:rPr>
          <w:rFonts w:asciiTheme="minorHAnsi" w:eastAsia="Tahoma" w:hAnsiTheme="minorHAnsi" w:cstheme="minorHAnsi"/>
          <w:sz w:val="22"/>
          <w:szCs w:val="22"/>
        </w:rPr>
      </w:pPr>
      <w:r w:rsidRPr="00AC0B0B">
        <w:rPr>
          <w:rFonts w:asciiTheme="minorHAnsi" w:eastAsia="Tahoma" w:hAnsiTheme="minorHAnsi" w:cstheme="minorHAnsi"/>
          <w:sz w:val="22"/>
          <w:szCs w:val="22"/>
        </w:rPr>
        <w:t>22.</w:t>
      </w:r>
      <w:r w:rsidRPr="00AC0B0B">
        <w:rPr>
          <w:rFonts w:asciiTheme="minorHAnsi" w:eastAsia="Tahoma" w:hAnsiTheme="minorHAnsi" w:cstheme="minorHAnsi"/>
          <w:spacing w:val="5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D. 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Ja</w:t>
      </w:r>
      <w:r w:rsidRPr="00AC0B0B">
        <w:rPr>
          <w:rFonts w:asciiTheme="minorHAnsi" w:eastAsia="Tahoma" w:hAnsiTheme="minorHAnsi" w:cstheme="minorHAnsi"/>
          <w:sz w:val="22"/>
          <w:szCs w:val="22"/>
        </w:rPr>
        <w:t>m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lu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in, </w:t>
      </w:r>
      <w:r w:rsidRPr="00AC0B0B">
        <w:rPr>
          <w:rFonts w:asciiTheme="minorHAnsi" w:eastAsia="Tahoma" w:hAnsiTheme="minorHAnsi" w:cstheme="minorHAnsi"/>
          <w:b/>
          <w:spacing w:val="1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b/>
          <w:sz w:val="22"/>
          <w:szCs w:val="22"/>
        </w:rPr>
        <w:t>.</w:t>
      </w:r>
      <w:r w:rsidRPr="00AC0B0B">
        <w:rPr>
          <w:rFonts w:asciiTheme="minorHAnsi" w:eastAsia="Tahoma" w:hAnsiTheme="minorHAnsi" w:cstheme="minorHAnsi"/>
          <w:b/>
          <w:spacing w:val="-1"/>
          <w:sz w:val="22"/>
          <w:szCs w:val="22"/>
        </w:rPr>
        <w:t xml:space="preserve"> Ab</w:t>
      </w:r>
      <w:r w:rsidRPr="00AC0B0B">
        <w:rPr>
          <w:rFonts w:asciiTheme="minorHAnsi" w:eastAsia="Tahoma" w:hAnsiTheme="minorHAnsi" w:cstheme="minorHAnsi"/>
          <w:b/>
          <w:sz w:val="22"/>
          <w:szCs w:val="22"/>
        </w:rPr>
        <w:t>d</w:t>
      </w:r>
      <w:r w:rsidRPr="00AC0B0B">
        <w:rPr>
          <w:rFonts w:asciiTheme="minorHAnsi" w:eastAsia="Tahoma" w:hAnsiTheme="minorHAnsi" w:cstheme="minorHAnsi"/>
          <w:b/>
          <w:spacing w:val="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b/>
          <w:spacing w:val="-1"/>
          <w:sz w:val="22"/>
          <w:szCs w:val="22"/>
        </w:rPr>
        <w:t>Az</w:t>
      </w:r>
      <w:r w:rsidRPr="00AC0B0B">
        <w:rPr>
          <w:rFonts w:asciiTheme="minorHAnsi" w:eastAsia="Tahoma" w:hAnsiTheme="minorHAnsi" w:cstheme="minorHAnsi"/>
          <w:b/>
          <w:spacing w:val="1"/>
          <w:sz w:val="22"/>
          <w:szCs w:val="22"/>
        </w:rPr>
        <w:t>i</w:t>
      </w:r>
      <w:r w:rsidRPr="00AC0B0B">
        <w:rPr>
          <w:rFonts w:asciiTheme="minorHAnsi" w:eastAsia="Tahoma" w:hAnsiTheme="minorHAnsi" w:cstheme="minorHAnsi"/>
          <w:b/>
          <w:sz w:val="22"/>
          <w:szCs w:val="22"/>
        </w:rPr>
        <w:t>z</w:t>
      </w:r>
      <w:r w:rsidRPr="00AC0B0B">
        <w:rPr>
          <w:rFonts w:asciiTheme="minorHAnsi" w:eastAsia="Tahoma" w:hAnsiTheme="minorHAnsi" w:cstheme="minorHAnsi"/>
          <w:b/>
          <w:spacing w:val="5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AC0B0B">
        <w:rPr>
          <w:rFonts w:asciiTheme="minorHAnsi" w:eastAsia="Tahoma" w:hAnsiTheme="minorHAnsi" w:cstheme="minorHAnsi"/>
          <w:sz w:val="22"/>
          <w:szCs w:val="22"/>
        </w:rPr>
        <w:t>d</w:t>
      </w:r>
      <w:r w:rsidRPr="00AC0B0B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D. Ahm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d</w:t>
      </w:r>
      <w:r w:rsidRPr="00AC0B0B">
        <w:rPr>
          <w:rFonts w:asciiTheme="minorHAnsi" w:eastAsia="Tahoma" w:hAnsiTheme="minorHAnsi" w:cstheme="minorHAnsi"/>
          <w:sz w:val="22"/>
          <w:szCs w:val="22"/>
        </w:rPr>
        <w:t>. A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p</w:t>
      </w:r>
      <w:r w:rsidRPr="00AC0B0B">
        <w:rPr>
          <w:rFonts w:asciiTheme="minorHAnsi" w:eastAsia="Tahoma" w:hAnsiTheme="minorHAnsi" w:cstheme="minorHAnsi"/>
          <w:sz w:val="22"/>
          <w:szCs w:val="22"/>
        </w:rPr>
        <w:t>l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i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tion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sz w:val="22"/>
          <w:szCs w:val="22"/>
        </w:rPr>
        <w:t>f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I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m</w:t>
      </w:r>
      <w:r w:rsidRPr="00AC0B0B">
        <w:rPr>
          <w:rFonts w:asciiTheme="minorHAnsi" w:eastAsia="Tahoma" w:hAnsiTheme="minorHAnsi" w:cstheme="minorHAnsi"/>
          <w:sz w:val="22"/>
          <w:szCs w:val="22"/>
        </w:rPr>
        <w:t>p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n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AC0B0B">
        <w:rPr>
          <w:rFonts w:asciiTheme="minorHAnsi" w:eastAsia="Tahoma" w:hAnsiTheme="minorHAnsi" w:cstheme="minorHAnsi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AC0B0B">
        <w:rPr>
          <w:rFonts w:asciiTheme="minorHAnsi" w:eastAsia="Tahoma" w:hAnsiTheme="minorHAnsi" w:cstheme="minorHAnsi"/>
          <w:sz w:val="22"/>
          <w:szCs w:val="22"/>
        </w:rPr>
        <w:t>tro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co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p</w:t>
      </w:r>
      <w:r w:rsidRPr="00AC0B0B">
        <w:rPr>
          <w:rFonts w:asciiTheme="minorHAnsi" w:eastAsia="Tahoma" w:hAnsiTheme="minorHAnsi" w:cstheme="minorHAnsi"/>
          <w:sz w:val="22"/>
          <w:szCs w:val="22"/>
        </w:rPr>
        <w:t>y</w:t>
      </w:r>
      <w:r w:rsidRPr="00AC0B0B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3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z w:val="22"/>
          <w:szCs w:val="22"/>
        </w:rPr>
        <w:t>n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sz w:val="22"/>
          <w:szCs w:val="22"/>
        </w:rPr>
        <w:t>ing f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sz w:val="22"/>
          <w:szCs w:val="22"/>
        </w:rPr>
        <w:t>r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L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f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t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r </w:t>
      </w:r>
      <w:r w:rsidRPr="00AC0B0B">
        <w:rPr>
          <w:rFonts w:asciiTheme="minorHAnsi" w:eastAsia="Tahoma" w:hAnsiTheme="minorHAnsi" w:cstheme="minorHAnsi"/>
          <w:sz w:val="22"/>
          <w:szCs w:val="22"/>
        </w:rPr>
        <w:t>St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tu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. 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P</w:t>
      </w:r>
      <w:r w:rsidRPr="00AC0B0B">
        <w:rPr>
          <w:rFonts w:asciiTheme="minorHAnsi" w:eastAsia="Tahoma" w:hAnsiTheme="minorHAnsi" w:cstheme="minorHAnsi"/>
          <w:sz w:val="22"/>
          <w:szCs w:val="22"/>
        </w:rPr>
        <w:t>ro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d</w:t>
      </w:r>
      <w:r w:rsidRPr="00AC0B0B">
        <w:rPr>
          <w:rFonts w:asciiTheme="minorHAnsi" w:eastAsia="Tahoma" w:hAnsiTheme="minorHAnsi" w:cstheme="minorHAnsi"/>
          <w:sz w:val="22"/>
          <w:szCs w:val="22"/>
        </w:rPr>
        <w:t>in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g</w:t>
      </w:r>
      <w:r w:rsidRPr="00AC0B0B">
        <w:rPr>
          <w:rFonts w:asciiTheme="minorHAnsi" w:eastAsia="Tahoma" w:hAnsiTheme="minorHAnsi" w:cstheme="minorHAnsi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sz w:val="22"/>
          <w:szCs w:val="22"/>
        </w:rPr>
        <w:t>f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In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t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z w:val="22"/>
          <w:szCs w:val="22"/>
        </w:rPr>
        <w:t>rn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tional</w:t>
      </w:r>
      <w:r w:rsidRPr="00AC0B0B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Co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AC0B0B">
        <w:rPr>
          <w:rFonts w:asciiTheme="minorHAnsi" w:eastAsia="Tahoma" w:hAnsiTheme="minorHAnsi" w:cstheme="minorHAnsi"/>
          <w:sz w:val="22"/>
          <w:szCs w:val="22"/>
        </w:rPr>
        <w:t>f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z w:val="22"/>
          <w:szCs w:val="22"/>
        </w:rPr>
        <w:t>r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z w:val="22"/>
          <w:szCs w:val="22"/>
        </w:rPr>
        <w:t>n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e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sz w:val="22"/>
          <w:szCs w:val="22"/>
        </w:rPr>
        <w:t>f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g</w:t>
      </w:r>
      <w:r w:rsidRPr="00AC0B0B">
        <w:rPr>
          <w:rFonts w:asciiTheme="minorHAnsi" w:eastAsia="Tahoma" w:hAnsiTheme="minorHAnsi" w:cstheme="minorHAnsi"/>
          <w:sz w:val="22"/>
          <w:szCs w:val="22"/>
        </w:rPr>
        <w:t>ricultu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r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l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En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g</w:t>
      </w:r>
      <w:r w:rsidRPr="00AC0B0B">
        <w:rPr>
          <w:rFonts w:asciiTheme="minorHAnsi" w:eastAsia="Tahoma" w:hAnsiTheme="minorHAnsi" w:cstheme="minorHAnsi"/>
          <w:sz w:val="22"/>
          <w:szCs w:val="22"/>
        </w:rPr>
        <w:t>i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ee</w:t>
      </w:r>
      <w:r w:rsidRPr="00AC0B0B">
        <w:rPr>
          <w:rFonts w:asciiTheme="minorHAnsi" w:eastAsia="Tahoma" w:hAnsiTheme="minorHAnsi" w:cstheme="minorHAnsi"/>
          <w:sz w:val="22"/>
          <w:szCs w:val="22"/>
        </w:rPr>
        <w:t>ri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g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. </w:t>
      </w:r>
      <w:r w:rsidRPr="00AC0B0B">
        <w:rPr>
          <w:rFonts w:asciiTheme="minorHAnsi" w:eastAsia="Tahoma" w:hAnsiTheme="minorHAnsi" w:cstheme="minorHAnsi"/>
          <w:spacing w:val="4"/>
          <w:sz w:val="22"/>
          <w:szCs w:val="22"/>
        </w:rPr>
        <w:t>6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-</w:t>
      </w:r>
      <w:r w:rsidRPr="00AC0B0B">
        <w:rPr>
          <w:rFonts w:asciiTheme="minorHAnsi" w:eastAsia="Tahoma" w:hAnsiTheme="minorHAnsi" w:cstheme="minorHAnsi"/>
          <w:sz w:val="22"/>
          <w:szCs w:val="22"/>
        </w:rPr>
        <w:t>10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J</w:t>
      </w:r>
      <w:r w:rsidRPr="00AC0B0B">
        <w:rPr>
          <w:rFonts w:asciiTheme="minorHAnsi" w:eastAsia="Tahoma" w:hAnsiTheme="minorHAnsi" w:cstheme="minorHAnsi"/>
          <w:sz w:val="22"/>
          <w:szCs w:val="22"/>
        </w:rPr>
        <w:t>uly</w:t>
      </w:r>
      <w:r w:rsidRPr="00AC0B0B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201</w:t>
      </w:r>
      <w:r w:rsidRPr="00AC0B0B">
        <w:rPr>
          <w:rFonts w:asciiTheme="minorHAnsi" w:eastAsia="Tahoma" w:hAnsiTheme="minorHAnsi" w:cstheme="minorHAnsi"/>
          <w:spacing w:val="3"/>
          <w:sz w:val="22"/>
          <w:szCs w:val="22"/>
        </w:rPr>
        <w:t>4</w:t>
      </w:r>
      <w:r w:rsidRPr="00AC0B0B">
        <w:rPr>
          <w:rFonts w:asciiTheme="minorHAnsi" w:eastAsia="Tahoma" w:hAnsiTheme="minorHAnsi" w:cstheme="minorHAnsi"/>
          <w:sz w:val="22"/>
          <w:szCs w:val="22"/>
        </w:rPr>
        <w:t>, Zuri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AC0B0B">
        <w:rPr>
          <w:rFonts w:asciiTheme="minorHAnsi" w:eastAsia="Tahoma" w:hAnsiTheme="minorHAnsi" w:cstheme="minorHAnsi"/>
          <w:sz w:val="22"/>
          <w:szCs w:val="22"/>
        </w:rPr>
        <w:t>h, S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AC0B0B">
        <w:rPr>
          <w:rFonts w:asciiTheme="minorHAnsi" w:eastAsia="Tahoma" w:hAnsiTheme="minorHAnsi" w:cstheme="minorHAnsi"/>
          <w:sz w:val="22"/>
          <w:szCs w:val="22"/>
        </w:rPr>
        <w:t>it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ze</w:t>
      </w:r>
      <w:r w:rsidRPr="00AC0B0B">
        <w:rPr>
          <w:rFonts w:asciiTheme="minorHAnsi" w:eastAsia="Tahoma" w:hAnsiTheme="minorHAnsi" w:cstheme="minorHAnsi"/>
          <w:sz w:val="22"/>
          <w:szCs w:val="22"/>
        </w:rPr>
        <w:t>rl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n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d</w:t>
      </w:r>
      <w:r w:rsidRPr="00AC0B0B">
        <w:rPr>
          <w:rFonts w:asciiTheme="minorHAnsi" w:eastAsia="Tahoma" w:hAnsiTheme="minorHAnsi" w:cstheme="minorHAnsi"/>
          <w:sz w:val="22"/>
          <w:szCs w:val="22"/>
        </w:rPr>
        <w:t>.</w:t>
      </w:r>
    </w:p>
    <w:p w14:paraId="3123BD1D" w14:textId="77777777" w:rsidR="00187A89" w:rsidRPr="00AC0B0B" w:rsidRDefault="00187A89">
      <w:pPr>
        <w:spacing w:before="20" w:line="260" w:lineRule="exact"/>
        <w:rPr>
          <w:rFonts w:asciiTheme="minorHAnsi" w:hAnsiTheme="minorHAnsi" w:cstheme="minorHAnsi"/>
          <w:sz w:val="22"/>
          <w:szCs w:val="22"/>
        </w:rPr>
      </w:pPr>
    </w:p>
    <w:p w14:paraId="431AC68B" w14:textId="77777777" w:rsidR="00187A89" w:rsidRPr="00AC0B0B" w:rsidRDefault="008B2D41">
      <w:pPr>
        <w:ind w:left="108"/>
        <w:rPr>
          <w:rFonts w:asciiTheme="minorHAnsi" w:eastAsia="Tahoma" w:hAnsiTheme="minorHAnsi" w:cstheme="minorHAnsi"/>
          <w:sz w:val="22"/>
          <w:szCs w:val="22"/>
        </w:rPr>
      </w:pPr>
      <w:r w:rsidRPr="00AC0B0B">
        <w:rPr>
          <w:rFonts w:asciiTheme="minorHAnsi" w:eastAsia="Tahoma" w:hAnsiTheme="minorHAnsi" w:cstheme="minorHAnsi"/>
          <w:sz w:val="22"/>
          <w:szCs w:val="22"/>
        </w:rPr>
        <w:t>23.</w:t>
      </w:r>
      <w:r w:rsidRPr="00AC0B0B">
        <w:rPr>
          <w:rFonts w:asciiTheme="minorHAnsi" w:eastAsia="Tahoma" w:hAnsiTheme="minorHAnsi" w:cstheme="minorHAnsi"/>
          <w:spacing w:val="5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A. Y.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Kh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l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d 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nd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b/>
          <w:spacing w:val="1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b/>
          <w:sz w:val="22"/>
          <w:szCs w:val="22"/>
        </w:rPr>
        <w:t>.</w:t>
      </w:r>
      <w:r w:rsidRPr="00AC0B0B">
        <w:rPr>
          <w:rFonts w:asciiTheme="minorHAnsi" w:eastAsia="Tahoma" w:hAnsiTheme="minorHAnsi" w:cstheme="minorHAnsi"/>
          <w:b/>
          <w:spacing w:val="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b/>
          <w:spacing w:val="-1"/>
          <w:sz w:val="22"/>
          <w:szCs w:val="22"/>
        </w:rPr>
        <w:t>Ab</w:t>
      </w:r>
      <w:r w:rsidRPr="00AC0B0B">
        <w:rPr>
          <w:rFonts w:asciiTheme="minorHAnsi" w:eastAsia="Tahoma" w:hAnsiTheme="minorHAnsi" w:cstheme="minorHAnsi"/>
          <w:b/>
          <w:sz w:val="22"/>
          <w:szCs w:val="22"/>
        </w:rPr>
        <w:t>d</w:t>
      </w:r>
      <w:r w:rsidRPr="00AC0B0B">
        <w:rPr>
          <w:rFonts w:asciiTheme="minorHAnsi" w:eastAsia="Tahoma" w:hAnsiTheme="minorHAnsi" w:cstheme="minorHAnsi"/>
          <w:b/>
          <w:spacing w:val="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b/>
          <w:spacing w:val="-1"/>
          <w:sz w:val="22"/>
          <w:szCs w:val="22"/>
        </w:rPr>
        <w:t>Az</w:t>
      </w:r>
      <w:r w:rsidRPr="00AC0B0B">
        <w:rPr>
          <w:rFonts w:asciiTheme="minorHAnsi" w:eastAsia="Tahoma" w:hAnsiTheme="minorHAnsi" w:cstheme="minorHAnsi"/>
          <w:b/>
          <w:spacing w:val="1"/>
          <w:sz w:val="22"/>
          <w:szCs w:val="22"/>
        </w:rPr>
        <w:t>i</w:t>
      </w:r>
      <w:r w:rsidRPr="00AC0B0B">
        <w:rPr>
          <w:rFonts w:asciiTheme="minorHAnsi" w:eastAsia="Tahoma" w:hAnsiTheme="minorHAnsi" w:cstheme="minorHAnsi"/>
          <w:b/>
          <w:sz w:val="22"/>
          <w:szCs w:val="22"/>
        </w:rPr>
        <w:t>z</w:t>
      </w:r>
      <w:r w:rsidRPr="00AC0B0B">
        <w:rPr>
          <w:rFonts w:asciiTheme="minorHAnsi" w:eastAsia="Tahoma" w:hAnsiTheme="minorHAnsi" w:cstheme="minorHAnsi"/>
          <w:sz w:val="22"/>
          <w:szCs w:val="22"/>
        </w:rPr>
        <w:t>.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Im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p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da</w:t>
      </w:r>
      <w:r w:rsidRPr="00AC0B0B">
        <w:rPr>
          <w:rFonts w:asciiTheme="minorHAnsi" w:eastAsia="Tahoma" w:hAnsiTheme="minorHAnsi" w:cstheme="minorHAnsi"/>
          <w:sz w:val="22"/>
          <w:szCs w:val="22"/>
        </w:rPr>
        <w:t>n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AC0B0B">
        <w:rPr>
          <w:rFonts w:asciiTheme="minorHAnsi" w:eastAsia="Tahoma" w:hAnsiTheme="minorHAnsi" w:cstheme="minorHAnsi"/>
          <w:sz w:val="22"/>
          <w:szCs w:val="22"/>
        </w:rPr>
        <w:t>e S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z w:val="22"/>
          <w:szCs w:val="22"/>
        </w:rPr>
        <w:t>n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sz w:val="22"/>
          <w:szCs w:val="22"/>
        </w:rPr>
        <w:t>r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P</w:t>
      </w:r>
      <w:r w:rsidRPr="00AC0B0B">
        <w:rPr>
          <w:rFonts w:asciiTheme="minorHAnsi" w:eastAsia="Tahoma" w:hAnsiTheme="minorHAnsi" w:cstheme="minorHAnsi"/>
          <w:sz w:val="22"/>
          <w:szCs w:val="22"/>
        </w:rPr>
        <w:t>ro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b</w:t>
      </w:r>
      <w:r w:rsidRPr="00AC0B0B">
        <w:rPr>
          <w:rFonts w:asciiTheme="minorHAnsi" w:eastAsia="Tahoma" w:hAnsiTheme="minorHAnsi" w:cstheme="minorHAnsi"/>
          <w:sz w:val="22"/>
          <w:szCs w:val="22"/>
        </w:rPr>
        <w:t>e f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sz w:val="22"/>
          <w:szCs w:val="22"/>
        </w:rPr>
        <w:t>r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D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eg</w:t>
      </w:r>
      <w:r w:rsidRPr="00AC0B0B">
        <w:rPr>
          <w:rFonts w:asciiTheme="minorHAnsi" w:eastAsia="Tahoma" w:hAnsiTheme="minorHAnsi" w:cstheme="minorHAnsi"/>
          <w:sz w:val="22"/>
          <w:szCs w:val="22"/>
        </w:rPr>
        <w:t>r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da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tion 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sz w:val="22"/>
          <w:szCs w:val="22"/>
        </w:rPr>
        <w:t>m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z w:val="22"/>
          <w:szCs w:val="22"/>
        </w:rPr>
        <w:t>nt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sz w:val="22"/>
          <w:szCs w:val="22"/>
        </w:rPr>
        <w:t>f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Co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k</w:t>
      </w:r>
      <w:r w:rsidRPr="00AC0B0B">
        <w:rPr>
          <w:rFonts w:asciiTheme="minorHAnsi" w:eastAsia="Tahoma" w:hAnsiTheme="minorHAnsi" w:cstheme="minorHAnsi"/>
          <w:sz w:val="22"/>
          <w:szCs w:val="22"/>
        </w:rPr>
        <w:t>ing</w:t>
      </w:r>
      <w:r w:rsidRPr="00AC0B0B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i</w:t>
      </w:r>
      <w:r w:rsidRPr="00AC0B0B">
        <w:rPr>
          <w:rFonts w:asciiTheme="minorHAnsi" w:eastAsia="Tahoma" w:hAnsiTheme="minorHAnsi" w:cstheme="minorHAnsi"/>
          <w:sz w:val="22"/>
          <w:szCs w:val="22"/>
        </w:rPr>
        <w:t>l.</w:t>
      </w:r>
    </w:p>
    <w:p w14:paraId="753FA77F" w14:textId="77777777" w:rsidR="00187A89" w:rsidRPr="00AC0B0B" w:rsidRDefault="008B2D41">
      <w:pPr>
        <w:spacing w:before="1"/>
        <w:ind w:left="468"/>
        <w:rPr>
          <w:rFonts w:asciiTheme="minorHAnsi" w:eastAsia="Tahoma" w:hAnsiTheme="minorHAnsi" w:cstheme="minorHAnsi"/>
          <w:sz w:val="22"/>
          <w:szCs w:val="22"/>
        </w:rPr>
      </w:pP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P</w:t>
      </w:r>
      <w:r w:rsidRPr="00AC0B0B">
        <w:rPr>
          <w:rFonts w:asciiTheme="minorHAnsi" w:eastAsia="Tahoma" w:hAnsiTheme="minorHAnsi" w:cstheme="minorHAnsi"/>
          <w:sz w:val="22"/>
          <w:szCs w:val="22"/>
        </w:rPr>
        <w:t>r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oc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eed</w:t>
      </w:r>
      <w:r w:rsidRPr="00AC0B0B">
        <w:rPr>
          <w:rFonts w:asciiTheme="minorHAnsi" w:eastAsia="Tahoma" w:hAnsiTheme="minorHAnsi" w:cstheme="minorHAnsi"/>
          <w:sz w:val="22"/>
          <w:szCs w:val="22"/>
        </w:rPr>
        <w:t>i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g</w:t>
      </w:r>
      <w:r w:rsidRPr="00AC0B0B">
        <w:rPr>
          <w:rFonts w:asciiTheme="minorHAnsi" w:eastAsia="Tahoma" w:hAnsiTheme="minorHAnsi" w:cstheme="minorHAnsi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sz w:val="22"/>
          <w:szCs w:val="22"/>
        </w:rPr>
        <w:t>f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Int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z w:val="22"/>
          <w:szCs w:val="22"/>
        </w:rPr>
        <w:t>rn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tional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C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sz w:val="22"/>
          <w:szCs w:val="22"/>
        </w:rPr>
        <w:t>n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f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z w:val="22"/>
          <w:szCs w:val="22"/>
        </w:rPr>
        <w:t>r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z w:val="22"/>
          <w:szCs w:val="22"/>
        </w:rPr>
        <w:t>n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AC0B0B">
        <w:rPr>
          <w:rFonts w:asciiTheme="minorHAnsi" w:eastAsia="Tahoma" w:hAnsiTheme="minorHAnsi" w:cstheme="minorHAnsi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sz w:val="22"/>
          <w:szCs w:val="22"/>
        </w:rPr>
        <w:t>f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g</w:t>
      </w:r>
      <w:r w:rsidRPr="00AC0B0B">
        <w:rPr>
          <w:rFonts w:asciiTheme="minorHAnsi" w:eastAsia="Tahoma" w:hAnsiTheme="minorHAnsi" w:cstheme="minorHAnsi"/>
          <w:sz w:val="22"/>
          <w:szCs w:val="22"/>
        </w:rPr>
        <w:t>ricultur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l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En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g</w:t>
      </w:r>
      <w:r w:rsidRPr="00AC0B0B">
        <w:rPr>
          <w:rFonts w:asciiTheme="minorHAnsi" w:eastAsia="Tahoma" w:hAnsiTheme="minorHAnsi" w:cstheme="minorHAnsi"/>
          <w:sz w:val="22"/>
          <w:szCs w:val="22"/>
        </w:rPr>
        <w:t>i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ee</w:t>
      </w:r>
      <w:r w:rsidRPr="00AC0B0B">
        <w:rPr>
          <w:rFonts w:asciiTheme="minorHAnsi" w:eastAsia="Tahoma" w:hAnsiTheme="minorHAnsi" w:cstheme="minorHAnsi"/>
          <w:sz w:val="22"/>
          <w:szCs w:val="22"/>
        </w:rPr>
        <w:t>rin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g</w:t>
      </w:r>
      <w:r w:rsidRPr="00AC0B0B">
        <w:rPr>
          <w:rFonts w:asciiTheme="minorHAnsi" w:eastAsia="Tahoma" w:hAnsiTheme="minorHAnsi" w:cstheme="minorHAnsi"/>
          <w:sz w:val="22"/>
          <w:szCs w:val="22"/>
        </w:rPr>
        <w:t>.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3"/>
          <w:sz w:val="22"/>
          <w:szCs w:val="22"/>
        </w:rPr>
        <w:t>6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-</w:t>
      </w:r>
      <w:r w:rsidRPr="00AC0B0B">
        <w:rPr>
          <w:rFonts w:asciiTheme="minorHAnsi" w:eastAsia="Tahoma" w:hAnsiTheme="minorHAnsi" w:cstheme="minorHAnsi"/>
          <w:sz w:val="22"/>
          <w:szCs w:val="22"/>
        </w:rPr>
        <w:t>10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J</w:t>
      </w:r>
      <w:r w:rsidRPr="00AC0B0B">
        <w:rPr>
          <w:rFonts w:asciiTheme="minorHAnsi" w:eastAsia="Tahoma" w:hAnsiTheme="minorHAnsi" w:cstheme="minorHAnsi"/>
          <w:sz w:val="22"/>
          <w:szCs w:val="22"/>
        </w:rPr>
        <w:t>u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l</w:t>
      </w:r>
      <w:r w:rsidRPr="00AC0B0B">
        <w:rPr>
          <w:rFonts w:asciiTheme="minorHAnsi" w:eastAsia="Tahoma" w:hAnsiTheme="minorHAnsi" w:cstheme="minorHAnsi"/>
          <w:sz w:val="22"/>
          <w:szCs w:val="22"/>
        </w:rPr>
        <w:t>y</w:t>
      </w:r>
      <w:r w:rsidRPr="00AC0B0B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2014, Zuri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AC0B0B">
        <w:rPr>
          <w:rFonts w:asciiTheme="minorHAnsi" w:eastAsia="Tahoma" w:hAnsiTheme="minorHAnsi" w:cstheme="minorHAnsi"/>
          <w:sz w:val="22"/>
          <w:szCs w:val="22"/>
        </w:rPr>
        <w:t>h, S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AC0B0B">
        <w:rPr>
          <w:rFonts w:asciiTheme="minorHAnsi" w:eastAsia="Tahoma" w:hAnsiTheme="minorHAnsi" w:cstheme="minorHAnsi"/>
          <w:sz w:val="22"/>
          <w:szCs w:val="22"/>
        </w:rPr>
        <w:t>it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ze</w:t>
      </w:r>
      <w:r w:rsidRPr="00AC0B0B">
        <w:rPr>
          <w:rFonts w:asciiTheme="minorHAnsi" w:eastAsia="Tahoma" w:hAnsiTheme="minorHAnsi" w:cstheme="minorHAnsi"/>
          <w:sz w:val="22"/>
          <w:szCs w:val="22"/>
        </w:rPr>
        <w:t>rl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d</w:t>
      </w:r>
      <w:r w:rsidRPr="00AC0B0B">
        <w:rPr>
          <w:rFonts w:asciiTheme="minorHAnsi" w:eastAsia="Tahoma" w:hAnsiTheme="minorHAnsi" w:cstheme="minorHAnsi"/>
          <w:sz w:val="22"/>
          <w:szCs w:val="22"/>
        </w:rPr>
        <w:t>.</w:t>
      </w:r>
    </w:p>
    <w:p w14:paraId="2609ADA5" w14:textId="77777777" w:rsidR="00187A89" w:rsidRPr="00AC0B0B" w:rsidRDefault="00187A89">
      <w:pPr>
        <w:spacing w:before="20" w:line="260" w:lineRule="exact"/>
        <w:rPr>
          <w:rFonts w:asciiTheme="minorHAnsi" w:hAnsiTheme="minorHAnsi" w:cstheme="minorHAnsi"/>
          <w:sz w:val="22"/>
          <w:szCs w:val="22"/>
        </w:rPr>
      </w:pPr>
    </w:p>
    <w:p w14:paraId="5C576C2E" w14:textId="77777777" w:rsidR="00187A89" w:rsidRPr="00AC0B0B" w:rsidRDefault="008B2D41">
      <w:pPr>
        <w:ind w:left="468" w:right="294" w:hanging="360"/>
        <w:rPr>
          <w:rFonts w:asciiTheme="minorHAnsi" w:eastAsia="Tahoma" w:hAnsiTheme="minorHAnsi" w:cstheme="minorHAnsi"/>
          <w:sz w:val="22"/>
          <w:szCs w:val="22"/>
        </w:rPr>
      </w:pPr>
      <w:r w:rsidRPr="00AC0B0B">
        <w:rPr>
          <w:rFonts w:asciiTheme="minorHAnsi" w:eastAsia="Tahoma" w:hAnsiTheme="minorHAnsi" w:cstheme="minorHAnsi"/>
          <w:sz w:val="22"/>
          <w:szCs w:val="22"/>
        </w:rPr>
        <w:t>24.</w:t>
      </w:r>
      <w:r w:rsidRPr="00AC0B0B">
        <w:rPr>
          <w:rFonts w:asciiTheme="minorHAnsi" w:eastAsia="Tahoma" w:hAnsiTheme="minorHAnsi" w:cstheme="minorHAnsi"/>
          <w:spacing w:val="5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D. 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Ja</w:t>
      </w:r>
      <w:r w:rsidRPr="00AC0B0B">
        <w:rPr>
          <w:rFonts w:asciiTheme="minorHAnsi" w:eastAsia="Tahoma" w:hAnsiTheme="minorHAnsi" w:cstheme="minorHAnsi"/>
          <w:sz w:val="22"/>
          <w:szCs w:val="22"/>
        </w:rPr>
        <w:t>m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lu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in, </w:t>
      </w:r>
      <w:r w:rsidRPr="00AC0B0B">
        <w:rPr>
          <w:rFonts w:asciiTheme="minorHAnsi" w:eastAsia="Tahoma" w:hAnsiTheme="minorHAnsi" w:cstheme="minorHAnsi"/>
          <w:b/>
          <w:spacing w:val="1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b/>
          <w:sz w:val="22"/>
          <w:szCs w:val="22"/>
        </w:rPr>
        <w:t>.</w:t>
      </w:r>
      <w:r w:rsidRPr="00AC0B0B">
        <w:rPr>
          <w:rFonts w:asciiTheme="minorHAnsi" w:eastAsia="Tahoma" w:hAnsiTheme="minorHAnsi" w:cstheme="minorHAnsi"/>
          <w:b/>
          <w:spacing w:val="-1"/>
          <w:sz w:val="22"/>
          <w:szCs w:val="22"/>
        </w:rPr>
        <w:t xml:space="preserve"> Ab</w:t>
      </w:r>
      <w:r w:rsidRPr="00AC0B0B">
        <w:rPr>
          <w:rFonts w:asciiTheme="minorHAnsi" w:eastAsia="Tahoma" w:hAnsiTheme="minorHAnsi" w:cstheme="minorHAnsi"/>
          <w:b/>
          <w:sz w:val="22"/>
          <w:szCs w:val="22"/>
        </w:rPr>
        <w:t>d</w:t>
      </w:r>
      <w:r w:rsidRPr="00AC0B0B">
        <w:rPr>
          <w:rFonts w:asciiTheme="minorHAnsi" w:eastAsia="Tahoma" w:hAnsiTheme="minorHAnsi" w:cstheme="minorHAnsi"/>
          <w:b/>
          <w:spacing w:val="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b/>
          <w:spacing w:val="-1"/>
          <w:sz w:val="22"/>
          <w:szCs w:val="22"/>
        </w:rPr>
        <w:t>Az</w:t>
      </w:r>
      <w:r w:rsidRPr="00AC0B0B">
        <w:rPr>
          <w:rFonts w:asciiTheme="minorHAnsi" w:eastAsia="Tahoma" w:hAnsiTheme="minorHAnsi" w:cstheme="minorHAnsi"/>
          <w:b/>
          <w:spacing w:val="1"/>
          <w:sz w:val="22"/>
          <w:szCs w:val="22"/>
        </w:rPr>
        <w:t>i</w:t>
      </w:r>
      <w:r w:rsidRPr="00AC0B0B">
        <w:rPr>
          <w:rFonts w:asciiTheme="minorHAnsi" w:eastAsia="Tahoma" w:hAnsiTheme="minorHAnsi" w:cstheme="minorHAnsi"/>
          <w:b/>
          <w:sz w:val="22"/>
          <w:szCs w:val="22"/>
        </w:rPr>
        <w:t>z</w:t>
      </w:r>
      <w:r w:rsidRPr="00AC0B0B">
        <w:rPr>
          <w:rFonts w:asciiTheme="minorHAnsi" w:eastAsia="Tahoma" w:hAnsiTheme="minorHAnsi" w:cstheme="minorHAnsi"/>
          <w:sz w:val="22"/>
          <w:szCs w:val="22"/>
        </w:rPr>
        <w:t>, D.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Ahma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d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,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H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. 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J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aa</w:t>
      </w:r>
      <w:r w:rsidRPr="00AC0B0B">
        <w:rPr>
          <w:rFonts w:asciiTheme="minorHAnsi" w:eastAsia="Tahoma" w:hAnsiTheme="minorHAnsi" w:cstheme="minorHAnsi"/>
          <w:sz w:val="22"/>
          <w:szCs w:val="22"/>
        </w:rPr>
        <w:t>far.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I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m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p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da</w:t>
      </w:r>
      <w:r w:rsidRPr="00AC0B0B">
        <w:rPr>
          <w:rFonts w:asciiTheme="minorHAnsi" w:eastAsia="Tahoma" w:hAnsiTheme="minorHAnsi" w:cstheme="minorHAnsi"/>
          <w:sz w:val="22"/>
          <w:szCs w:val="22"/>
        </w:rPr>
        <w:t>n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AC0B0B">
        <w:rPr>
          <w:rFonts w:asciiTheme="minorHAnsi" w:eastAsia="Tahoma" w:hAnsiTheme="minorHAnsi" w:cstheme="minorHAnsi"/>
          <w:sz w:val="22"/>
          <w:szCs w:val="22"/>
        </w:rPr>
        <w:t>e Ch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r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AC0B0B">
        <w:rPr>
          <w:rFonts w:asciiTheme="minorHAnsi" w:eastAsia="Tahoma" w:hAnsiTheme="minorHAnsi" w:cstheme="minorHAnsi"/>
          <w:sz w:val="22"/>
          <w:szCs w:val="22"/>
        </w:rPr>
        <w:t>t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z w:val="22"/>
          <w:szCs w:val="22"/>
        </w:rPr>
        <w:t>r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sz w:val="22"/>
          <w:szCs w:val="22"/>
        </w:rPr>
        <w:t>tics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o</w:t>
      </w:r>
      <w:r w:rsidRPr="00AC0B0B">
        <w:rPr>
          <w:rFonts w:asciiTheme="minorHAnsi" w:eastAsia="Tahoma" w:hAnsiTheme="minorHAnsi" w:cstheme="minorHAnsi"/>
          <w:sz w:val="22"/>
          <w:szCs w:val="22"/>
        </w:rPr>
        <w:t>f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L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b</w:t>
      </w:r>
      <w:r w:rsidRPr="00AC0B0B">
        <w:rPr>
          <w:rFonts w:asciiTheme="minorHAnsi" w:eastAsia="Tahoma" w:hAnsiTheme="minorHAnsi" w:cstheme="minorHAnsi"/>
          <w:sz w:val="22"/>
          <w:szCs w:val="22"/>
        </w:rPr>
        <w:t>i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a 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p</w:t>
      </w:r>
      <w:r w:rsidRPr="00AC0B0B">
        <w:rPr>
          <w:rFonts w:asciiTheme="minorHAnsi" w:eastAsia="Tahoma" w:hAnsiTheme="minorHAnsi" w:cstheme="minorHAnsi"/>
          <w:sz w:val="22"/>
          <w:szCs w:val="22"/>
        </w:rPr>
        <w:t>um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AC0B0B">
        <w:rPr>
          <w:rFonts w:asciiTheme="minorHAnsi" w:eastAsia="Tahoma" w:hAnsiTheme="minorHAnsi" w:cstheme="minorHAnsi"/>
          <w:sz w:val="22"/>
          <w:szCs w:val="22"/>
        </w:rPr>
        <w:t>la</w:t>
      </w:r>
      <w:r w:rsidRPr="00AC0B0B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P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l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nt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t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z w:val="22"/>
          <w:szCs w:val="22"/>
        </w:rPr>
        <w:t>r Str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ess</w:t>
      </w:r>
      <w:r w:rsidRPr="00AC0B0B">
        <w:rPr>
          <w:rFonts w:asciiTheme="minorHAnsi" w:eastAsia="Tahoma" w:hAnsiTheme="minorHAnsi" w:cstheme="minorHAnsi"/>
          <w:sz w:val="22"/>
          <w:szCs w:val="22"/>
        </w:rPr>
        <w:t>.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P</w:t>
      </w:r>
      <w:r w:rsidRPr="00AC0B0B">
        <w:rPr>
          <w:rFonts w:asciiTheme="minorHAnsi" w:eastAsia="Tahoma" w:hAnsiTheme="minorHAnsi" w:cstheme="minorHAnsi"/>
          <w:sz w:val="22"/>
          <w:szCs w:val="22"/>
        </w:rPr>
        <w:t>ro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d</w:t>
      </w:r>
      <w:r w:rsidRPr="00AC0B0B">
        <w:rPr>
          <w:rFonts w:asciiTheme="minorHAnsi" w:eastAsia="Tahoma" w:hAnsiTheme="minorHAnsi" w:cstheme="minorHAnsi"/>
          <w:sz w:val="22"/>
          <w:szCs w:val="22"/>
        </w:rPr>
        <w:t>in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g</w:t>
      </w:r>
      <w:r w:rsidRPr="00AC0B0B">
        <w:rPr>
          <w:rFonts w:asciiTheme="minorHAnsi" w:eastAsia="Tahoma" w:hAnsiTheme="minorHAnsi" w:cstheme="minorHAnsi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sz w:val="22"/>
          <w:szCs w:val="22"/>
        </w:rPr>
        <w:t>f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N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tion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l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Co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AC0B0B">
        <w:rPr>
          <w:rFonts w:asciiTheme="minorHAnsi" w:eastAsia="Tahoma" w:hAnsiTheme="minorHAnsi" w:cstheme="minorHAnsi"/>
          <w:sz w:val="22"/>
          <w:szCs w:val="22"/>
        </w:rPr>
        <w:t>f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z w:val="22"/>
          <w:szCs w:val="22"/>
        </w:rPr>
        <w:t>r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z w:val="22"/>
          <w:szCs w:val="22"/>
        </w:rPr>
        <w:t>n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AC0B0B">
        <w:rPr>
          <w:rFonts w:asciiTheme="minorHAnsi" w:eastAsia="Tahoma" w:hAnsiTheme="minorHAnsi" w:cstheme="minorHAnsi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n 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g</w:t>
      </w:r>
      <w:r w:rsidRPr="00AC0B0B">
        <w:rPr>
          <w:rFonts w:asciiTheme="minorHAnsi" w:eastAsia="Tahoma" w:hAnsiTheme="minorHAnsi" w:cstheme="minorHAnsi"/>
          <w:sz w:val="22"/>
          <w:szCs w:val="22"/>
        </w:rPr>
        <w:t>ricultur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l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AC0B0B">
        <w:rPr>
          <w:rFonts w:asciiTheme="minorHAnsi" w:eastAsia="Tahoma" w:hAnsiTheme="minorHAnsi" w:cstheme="minorHAnsi"/>
          <w:sz w:val="22"/>
          <w:szCs w:val="22"/>
        </w:rPr>
        <w:t>d</w:t>
      </w:r>
      <w:r w:rsidRPr="00AC0B0B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Fo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sz w:val="22"/>
          <w:szCs w:val="22"/>
        </w:rPr>
        <w:t>d</w:t>
      </w:r>
      <w:r w:rsidRPr="00AC0B0B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3"/>
          <w:sz w:val="22"/>
          <w:szCs w:val="22"/>
        </w:rPr>
        <w:t>M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AC0B0B">
        <w:rPr>
          <w:rFonts w:asciiTheme="minorHAnsi" w:eastAsia="Tahoma" w:hAnsiTheme="minorHAnsi" w:cstheme="minorHAnsi"/>
          <w:sz w:val="22"/>
          <w:szCs w:val="22"/>
        </w:rPr>
        <w:t>hani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za</w:t>
      </w:r>
      <w:r w:rsidRPr="00AC0B0B">
        <w:rPr>
          <w:rFonts w:asciiTheme="minorHAnsi" w:eastAsia="Tahoma" w:hAnsiTheme="minorHAnsi" w:cstheme="minorHAnsi"/>
          <w:sz w:val="22"/>
          <w:szCs w:val="22"/>
        </w:rPr>
        <w:t>tion. 2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0</w:t>
      </w:r>
      <w:r w:rsidRPr="00AC0B0B">
        <w:rPr>
          <w:rFonts w:asciiTheme="minorHAnsi" w:eastAsia="Tahoma" w:hAnsiTheme="minorHAnsi" w:cstheme="minorHAnsi"/>
          <w:sz w:val="22"/>
          <w:szCs w:val="22"/>
        </w:rPr>
        <w:t>-22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May</w:t>
      </w:r>
      <w:r w:rsidRPr="00AC0B0B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2014, Kota K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i</w:t>
      </w:r>
      <w:r w:rsidRPr="00AC0B0B">
        <w:rPr>
          <w:rFonts w:asciiTheme="minorHAnsi" w:eastAsia="Tahoma" w:hAnsiTheme="minorHAnsi" w:cstheme="minorHAnsi"/>
          <w:sz w:val="22"/>
          <w:szCs w:val="22"/>
        </w:rPr>
        <w:t>na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ba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lu, </w:t>
      </w:r>
      <w:r w:rsidRPr="00AC0B0B">
        <w:rPr>
          <w:rFonts w:asciiTheme="minorHAnsi" w:eastAsia="Tahoma" w:hAnsiTheme="minorHAnsi" w:cstheme="minorHAnsi"/>
          <w:spacing w:val="3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aba</w:t>
      </w:r>
      <w:r w:rsidRPr="00AC0B0B">
        <w:rPr>
          <w:rFonts w:asciiTheme="minorHAnsi" w:eastAsia="Tahoma" w:hAnsiTheme="minorHAnsi" w:cstheme="minorHAnsi"/>
          <w:sz w:val="22"/>
          <w:szCs w:val="22"/>
        </w:rPr>
        <w:t>h.</w:t>
      </w:r>
    </w:p>
    <w:p w14:paraId="20DE075D" w14:textId="77777777" w:rsidR="00187A89" w:rsidRPr="00AC0B0B" w:rsidRDefault="00187A89">
      <w:pPr>
        <w:spacing w:before="20" w:line="260" w:lineRule="exact"/>
        <w:rPr>
          <w:rFonts w:asciiTheme="minorHAnsi" w:hAnsiTheme="minorHAnsi" w:cstheme="minorHAnsi"/>
          <w:sz w:val="22"/>
          <w:szCs w:val="22"/>
        </w:rPr>
      </w:pPr>
    </w:p>
    <w:p w14:paraId="00CD4EC9" w14:textId="77777777" w:rsidR="00187A89" w:rsidRPr="00AC0B0B" w:rsidRDefault="008B2D41">
      <w:pPr>
        <w:ind w:left="468" w:right="290" w:hanging="360"/>
        <w:rPr>
          <w:rFonts w:asciiTheme="minorHAnsi" w:eastAsia="Tahoma" w:hAnsiTheme="minorHAnsi" w:cstheme="minorHAnsi"/>
          <w:sz w:val="22"/>
          <w:szCs w:val="22"/>
        </w:rPr>
      </w:pPr>
      <w:r w:rsidRPr="00AC0B0B">
        <w:rPr>
          <w:rFonts w:asciiTheme="minorHAnsi" w:eastAsia="Tahoma" w:hAnsiTheme="minorHAnsi" w:cstheme="minorHAnsi"/>
          <w:sz w:val="22"/>
          <w:szCs w:val="22"/>
        </w:rPr>
        <w:t>25.</w:t>
      </w:r>
      <w:r w:rsidRPr="00AC0B0B">
        <w:rPr>
          <w:rFonts w:asciiTheme="minorHAnsi" w:eastAsia="Tahoma" w:hAnsiTheme="minorHAnsi" w:cstheme="minorHAnsi"/>
          <w:spacing w:val="5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M. M. S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ir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i</w:t>
      </w:r>
      <w:r w:rsidRPr="00AC0B0B">
        <w:rPr>
          <w:rFonts w:asciiTheme="minorHAnsi" w:eastAsia="Tahoma" w:hAnsiTheme="minorHAnsi" w:cstheme="minorHAnsi"/>
          <w:sz w:val="22"/>
          <w:szCs w:val="22"/>
        </w:rPr>
        <w:t>n, S. Mahmo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d</w:t>
      </w:r>
      <w:r w:rsidRPr="00AC0B0B">
        <w:rPr>
          <w:rFonts w:asciiTheme="minorHAnsi" w:eastAsia="Tahoma" w:hAnsiTheme="minorHAnsi" w:cstheme="minorHAnsi"/>
          <w:sz w:val="22"/>
          <w:szCs w:val="22"/>
        </w:rPr>
        <w:t>, N.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N.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Ahmad</w:t>
      </w:r>
      <w:r w:rsidRPr="00AC0B0B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N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za</w:t>
      </w:r>
      <w:r w:rsidRPr="00AC0B0B">
        <w:rPr>
          <w:rFonts w:asciiTheme="minorHAnsi" w:eastAsia="Tahoma" w:hAnsiTheme="minorHAnsi" w:cstheme="minorHAnsi"/>
          <w:sz w:val="22"/>
          <w:szCs w:val="22"/>
        </w:rPr>
        <w:t>r,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b/>
          <w:spacing w:val="1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b/>
          <w:sz w:val="22"/>
          <w:szCs w:val="22"/>
        </w:rPr>
        <w:t>.</w:t>
      </w:r>
      <w:r w:rsidRPr="00AC0B0B">
        <w:rPr>
          <w:rFonts w:asciiTheme="minorHAnsi" w:eastAsia="Tahoma" w:hAnsiTheme="minorHAnsi" w:cstheme="minorHAnsi"/>
          <w:b/>
          <w:spacing w:val="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b/>
          <w:spacing w:val="-1"/>
          <w:sz w:val="22"/>
          <w:szCs w:val="22"/>
        </w:rPr>
        <w:t>Ab</w:t>
      </w:r>
      <w:r w:rsidRPr="00AC0B0B">
        <w:rPr>
          <w:rFonts w:asciiTheme="minorHAnsi" w:eastAsia="Tahoma" w:hAnsiTheme="minorHAnsi" w:cstheme="minorHAnsi"/>
          <w:b/>
          <w:sz w:val="22"/>
          <w:szCs w:val="22"/>
        </w:rPr>
        <w:t>d</w:t>
      </w:r>
      <w:r w:rsidRPr="00AC0B0B">
        <w:rPr>
          <w:rFonts w:asciiTheme="minorHAnsi" w:eastAsia="Tahoma" w:hAnsiTheme="minorHAnsi" w:cstheme="minorHAnsi"/>
          <w:b/>
          <w:spacing w:val="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b/>
          <w:spacing w:val="-1"/>
          <w:sz w:val="22"/>
          <w:szCs w:val="22"/>
        </w:rPr>
        <w:t>Az</w:t>
      </w:r>
      <w:r w:rsidRPr="00AC0B0B">
        <w:rPr>
          <w:rFonts w:asciiTheme="minorHAnsi" w:eastAsia="Tahoma" w:hAnsiTheme="minorHAnsi" w:cstheme="minorHAnsi"/>
          <w:b/>
          <w:spacing w:val="1"/>
          <w:sz w:val="22"/>
          <w:szCs w:val="22"/>
        </w:rPr>
        <w:t>i</w:t>
      </w:r>
      <w:r w:rsidRPr="00AC0B0B">
        <w:rPr>
          <w:rFonts w:asciiTheme="minorHAnsi" w:eastAsia="Tahoma" w:hAnsiTheme="minorHAnsi" w:cstheme="minorHAnsi"/>
          <w:b/>
          <w:sz w:val="22"/>
          <w:szCs w:val="22"/>
        </w:rPr>
        <w:t>z</w:t>
      </w:r>
      <w:r w:rsidRPr="00AC0B0B">
        <w:rPr>
          <w:rFonts w:asciiTheme="minorHAnsi" w:eastAsia="Tahoma" w:hAnsiTheme="minorHAnsi" w:cstheme="minorHAnsi"/>
          <w:sz w:val="22"/>
          <w:szCs w:val="22"/>
        </w:rPr>
        <w:t>,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D. Mat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H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as</w:t>
      </w:r>
      <w:r w:rsidRPr="00AC0B0B">
        <w:rPr>
          <w:rFonts w:asciiTheme="minorHAnsi" w:eastAsia="Tahoma" w:hAnsiTheme="minorHAnsi" w:cstheme="minorHAnsi"/>
          <w:sz w:val="22"/>
          <w:szCs w:val="22"/>
        </w:rPr>
        <w:t>him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nd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F.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Z.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Ro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k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hani. 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P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sz w:val="22"/>
          <w:szCs w:val="22"/>
        </w:rPr>
        <w:t>t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z w:val="22"/>
          <w:szCs w:val="22"/>
        </w:rPr>
        <w:t>nt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l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sz w:val="22"/>
          <w:szCs w:val="22"/>
        </w:rPr>
        <w:t>f Di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z w:val="22"/>
          <w:szCs w:val="22"/>
        </w:rPr>
        <w:t>l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AC0B0B">
        <w:rPr>
          <w:rFonts w:asciiTheme="minorHAnsi" w:eastAsia="Tahoma" w:hAnsiTheme="minorHAnsi" w:cstheme="minorHAnsi"/>
          <w:sz w:val="22"/>
          <w:szCs w:val="22"/>
        </w:rPr>
        <w:t>tric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AC0B0B">
        <w:rPr>
          <w:rFonts w:asciiTheme="minorHAnsi" w:eastAsia="Tahoma" w:hAnsiTheme="minorHAnsi" w:cstheme="minorHAnsi"/>
          <w:sz w:val="22"/>
          <w:szCs w:val="22"/>
        </w:rPr>
        <w:t>tro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co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p</w:t>
      </w:r>
      <w:r w:rsidRPr="00AC0B0B">
        <w:rPr>
          <w:rFonts w:asciiTheme="minorHAnsi" w:eastAsia="Tahoma" w:hAnsiTheme="minorHAnsi" w:cstheme="minorHAnsi"/>
          <w:sz w:val="22"/>
          <w:szCs w:val="22"/>
        </w:rPr>
        <w:t>y</w:t>
      </w:r>
      <w:r w:rsidRPr="00AC0B0B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3"/>
          <w:sz w:val="22"/>
          <w:szCs w:val="22"/>
        </w:rPr>
        <w:t>M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eas</w:t>
      </w:r>
      <w:r w:rsidRPr="00AC0B0B">
        <w:rPr>
          <w:rFonts w:asciiTheme="minorHAnsi" w:eastAsia="Tahoma" w:hAnsiTheme="minorHAnsi" w:cstheme="minorHAnsi"/>
          <w:spacing w:val="3"/>
          <w:sz w:val="22"/>
          <w:szCs w:val="22"/>
        </w:rPr>
        <w:t>u</w:t>
      </w:r>
      <w:r w:rsidRPr="00AC0B0B">
        <w:rPr>
          <w:rFonts w:asciiTheme="minorHAnsi" w:eastAsia="Tahoma" w:hAnsiTheme="minorHAnsi" w:cstheme="minorHAnsi"/>
          <w:sz w:val="22"/>
          <w:szCs w:val="22"/>
        </w:rPr>
        <w:t>r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z w:val="22"/>
          <w:szCs w:val="22"/>
        </w:rPr>
        <w:t>m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z w:val="22"/>
          <w:szCs w:val="22"/>
        </w:rPr>
        <w:t>nt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f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sz w:val="22"/>
          <w:szCs w:val="22"/>
        </w:rPr>
        <w:t>r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La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r</w:t>
      </w:r>
      <w:r w:rsidRPr="00AC0B0B">
        <w:rPr>
          <w:rFonts w:asciiTheme="minorHAnsi" w:eastAsia="Tahoma" w:hAnsiTheme="minorHAnsi" w:cstheme="minorHAnsi"/>
          <w:sz w:val="22"/>
          <w:szCs w:val="22"/>
        </w:rPr>
        <w:t>d</w:t>
      </w:r>
      <w:r w:rsidRPr="00AC0B0B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D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t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tion. 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P</w:t>
      </w:r>
      <w:r w:rsidRPr="00AC0B0B">
        <w:rPr>
          <w:rFonts w:asciiTheme="minorHAnsi" w:eastAsia="Tahoma" w:hAnsiTheme="minorHAnsi" w:cstheme="minorHAnsi"/>
          <w:sz w:val="22"/>
          <w:szCs w:val="22"/>
        </w:rPr>
        <w:t>r</w:t>
      </w:r>
      <w:r w:rsidRPr="00AC0B0B">
        <w:rPr>
          <w:rFonts w:asciiTheme="minorHAnsi" w:eastAsia="Tahoma" w:hAnsiTheme="minorHAnsi" w:cstheme="minorHAnsi"/>
          <w:spacing w:val="3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eed</w:t>
      </w:r>
      <w:r w:rsidRPr="00AC0B0B">
        <w:rPr>
          <w:rFonts w:asciiTheme="minorHAnsi" w:eastAsia="Tahoma" w:hAnsiTheme="minorHAnsi" w:cstheme="minorHAnsi"/>
          <w:sz w:val="22"/>
          <w:szCs w:val="22"/>
        </w:rPr>
        <w:t>in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g</w:t>
      </w:r>
      <w:r w:rsidRPr="00AC0B0B">
        <w:rPr>
          <w:rFonts w:asciiTheme="minorHAnsi" w:eastAsia="Tahoma" w:hAnsiTheme="minorHAnsi" w:cstheme="minorHAnsi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sz w:val="22"/>
          <w:szCs w:val="22"/>
        </w:rPr>
        <w:t>f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I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z w:val="22"/>
          <w:szCs w:val="22"/>
        </w:rPr>
        <w:t>EE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Re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g</w:t>
      </w:r>
      <w:r w:rsidRPr="00AC0B0B">
        <w:rPr>
          <w:rFonts w:asciiTheme="minorHAnsi" w:eastAsia="Tahoma" w:hAnsiTheme="minorHAnsi" w:cstheme="minorHAnsi"/>
          <w:sz w:val="22"/>
          <w:szCs w:val="22"/>
        </w:rPr>
        <w:t>ion 10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T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AC0B0B">
        <w:rPr>
          <w:rFonts w:asciiTheme="minorHAnsi" w:eastAsia="Tahoma" w:hAnsiTheme="minorHAnsi" w:cstheme="minorHAnsi"/>
          <w:sz w:val="22"/>
          <w:szCs w:val="22"/>
        </w:rPr>
        <w:t>h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AC0B0B">
        <w:rPr>
          <w:rFonts w:asciiTheme="minorHAnsi" w:eastAsia="Tahoma" w:hAnsiTheme="minorHAnsi" w:cstheme="minorHAnsi"/>
          <w:sz w:val="22"/>
          <w:szCs w:val="22"/>
        </w:rPr>
        <w:t>ic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l S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y</w:t>
      </w:r>
      <w:r w:rsidRPr="00AC0B0B">
        <w:rPr>
          <w:rFonts w:asciiTheme="minorHAnsi" w:eastAsia="Tahoma" w:hAnsiTheme="minorHAnsi" w:cstheme="minorHAnsi"/>
          <w:sz w:val="22"/>
          <w:szCs w:val="22"/>
        </w:rPr>
        <w:t>m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p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sz w:val="22"/>
          <w:szCs w:val="22"/>
        </w:rPr>
        <w:t>ium. 1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4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-</w:t>
      </w:r>
      <w:r w:rsidRPr="00AC0B0B">
        <w:rPr>
          <w:rFonts w:asciiTheme="minorHAnsi" w:eastAsia="Tahoma" w:hAnsiTheme="minorHAnsi" w:cstheme="minorHAnsi"/>
          <w:sz w:val="22"/>
          <w:szCs w:val="22"/>
        </w:rPr>
        <w:t>16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p</w:t>
      </w:r>
      <w:r w:rsidRPr="00AC0B0B">
        <w:rPr>
          <w:rFonts w:asciiTheme="minorHAnsi" w:eastAsia="Tahoma" w:hAnsiTheme="minorHAnsi" w:cstheme="minorHAnsi"/>
          <w:sz w:val="22"/>
          <w:szCs w:val="22"/>
        </w:rPr>
        <w:t>ril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2014, Ku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la 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L</w:t>
      </w:r>
      <w:r w:rsidRPr="00AC0B0B">
        <w:rPr>
          <w:rFonts w:asciiTheme="minorHAnsi" w:eastAsia="Tahoma" w:hAnsiTheme="minorHAnsi" w:cstheme="minorHAnsi"/>
          <w:sz w:val="22"/>
          <w:szCs w:val="22"/>
        </w:rPr>
        <w:t>um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p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ur. 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(</w:t>
      </w:r>
      <w:r w:rsidRPr="00AC0B0B">
        <w:rPr>
          <w:rFonts w:asciiTheme="minorHAnsi" w:eastAsia="Tahoma" w:hAnsiTheme="minorHAnsi" w:cstheme="minorHAnsi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co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p</w:t>
      </w:r>
      <w:r w:rsidRPr="00AC0B0B">
        <w:rPr>
          <w:rFonts w:asciiTheme="minorHAnsi" w:eastAsia="Tahoma" w:hAnsiTheme="minorHAnsi" w:cstheme="minorHAnsi"/>
          <w:sz w:val="22"/>
          <w:szCs w:val="22"/>
        </w:rPr>
        <w:t>us)</w:t>
      </w:r>
    </w:p>
    <w:p w14:paraId="5F5419E2" w14:textId="77777777" w:rsidR="00187A89" w:rsidRPr="00AC0B0B" w:rsidRDefault="00187A89">
      <w:pPr>
        <w:spacing w:before="9" w:line="180" w:lineRule="exact"/>
        <w:rPr>
          <w:rFonts w:asciiTheme="minorHAnsi" w:hAnsiTheme="minorHAnsi" w:cstheme="minorHAnsi"/>
          <w:sz w:val="22"/>
          <w:szCs w:val="22"/>
        </w:rPr>
      </w:pPr>
    </w:p>
    <w:p w14:paraId="3871DB07" w14:textId="77777777" w:rsidR="00187A89" w:rsidRPr="00AC0B0B" w:rsidRDefault="008B2D41">
      <w:pPr>
        <w:ind w:left="108"/>
        <w:rPr>
          <w:rFonts w:asciiTheme="minorHAnsi" w:eastAsia="Tahoma" w:hAnsiTheme="minorHAnsi" w:cstheme="minorHAnsi"/>
          <w:sz w:val="22"/>
          <w:szCs w:val="22"/>
        </w:rPr>
      </w:pPr>
      <w:r w:rsidRPr="00AC0B0B">
        <w:rPr>
          <w:rFonts w:asciiTheme="minorHAnsi" w:eastAsia="Tahoma" w:hAnsiTheme="minorHAnsi" w:cstheme="minorHAnsi"/>
          <w:sz w:val="22"/>
          <w:szCs w:val="22"/>
        </w:rPr>
        <w:t>26.</w:t>
      </w:r>
      <w:r w:rsidRPr="00AC0B0B">
        <w:rPr>
          <w:rFonts w:asciiTheme="minorHAnsi" w:eastAsia="Tahoma" w:hAnsiTheme="minorHAnsi" w:cstheme="minorHAnsi"/>
          <w:spacing w:val="5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F.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M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sz w:val="22"/>
          <w:szCs w:val="22"/>
        </w:rPr>
        <w:t>ham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ad</w:t>
      </w:r>
      <w:r w:rsidRPr="00AC0B0B">
        <w:rPr>
          <w:rFonts w:asciiTheme="minorHAnsi" w:eastAsia="Tahoma" w:hAnsiTheme="minorHAnsi" w:cstheme="minorHAnsi"/>
          <w:sz w:val="22"/>
          <w:szCs w:val="22"/>
        </w:rPr>
        <w:t>, S. Mahmo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d</w:t>
      </w:r>
      <w:r w:rsidRPr="00AC0B0B">
        <w:rPr>
          <w:rFonts w:asciiTheme="minorHAnsi" w:eastAsia="Tahoma" w:hAnsiTheme="minorHAnsi" w:cstheme="minorHAnsi"/>
          <w:sz w:val="22"/>
          <w:szCs w:val="22"/>
        </w:rPr>
        <w:t>, N.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N.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Ahmad</w:t>
      </w:r>
      <w:r w:rsidRPr="00AC0B0B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N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za</w:t>
      </w:r>
      <w:r w:rsidRPr="00AC0B0B">
        <w:rPr>
          <w:rFonts w:asciiTheme="minorHAnsi" w:eastAsia="Tahoma" w:hAnsiTheme="minorHAnsi" w:cstheme="minorHAnsi"/>
          <w:sz w:val="22"/>
          <w:szCs w:val="22"/>
        </w:rPr>
        <w:t>r,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b/>
          <w:spacing w:val="1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b/>
          <w:sz w:val="22"/>
          <w:szCs w:val="22"/>
        </w:rPr>
        <w:t>.</w:t>
      </w:r>
      <w:r w:rsidRPr="00AC0B0B">
        <w:rPr>
          <w:rFonts w:asciiTheme="minorHAnsi" w:eastAsia="Tahoma" w:hAnsiTheme="minorHAnsi" w:cstheme="minorHAnsi"/>
          <w:b/>
          <w:spacing w:val="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b/>
          <w:spacing w:val="-1"/>
          <w:sz w:val="22"/>
          <w:szCs w:val="22"/>
        </w:rPr>
        <w:t>Ab</w:t>
      </w:r>
      <w:r w:rsidRPr="00AC0B0B">
        <w:rPr>
          <w:rFonts w:asciiTheme="minorHAnsi" w:eastAsia="Tahoma" w:hAnsiTheme="minorHAnsi" w:cstheme="minorHAnsi"/>
          <w:b/>
          <w:sz w:val="22"/>
          <w:szCs w:val="22"/>
        </w:rPr>
        <w:t>d</w:t>
      </w:r>
      <w:r w:rsidRPr="00AC0B0B">
        <w:rPr>
          <w:rFonts w:asciiTheme="minorHAnsi" w:eastAsia="Tahoma" w:hAnsiTheme="minorHAnsi" w:cstheme="minorHAnsi"/>
          <w:b/>
          <w:spacing w:val="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b/>
          <w:spacing w:val="-1"/>
          <w:sz w:val="22"/>
          <w:szCs w:val="22"/>
        </w:rPr>
        <w:t>Az</w:t>
      </w:r>
      <w:r w:rsidRPr="00AC0B0B">
        <w:rPr>
          <w:rFonts w:asciiTheme="minorHAnsi" w:eastAsia="Tahoma" w:hAnsiTheme="minorHAnsi" w:cstheme="minorHAnsi"/>
          <w:b/>
          <w:spacing w:val="1"/>
          <w:sz w:val="22"/>
          <w:szCs w:val="22"/>
        </w:rPr>
        <w:t>i</w:t>
      </w:r>
      <w:r w:rsidRPr="00AC0B0B">
        <w:rPr>
          <w:rFonts w:asciiTheme="minorHAnsi" w:eastAsia="Tahoma" w:hAnsiTheme="minorHAnsi" w:cstheme="minorHAnsi"/>
          <w:b/>
          <w:sz w:val="22"/>
          <w:szCs w:val="22"/>
        </w:rPr>
        <w:t>z</w:t>
      </w:r>
      <w:r w:rsidRPr="00AC0B0B">
        <w:rPr>
          <w:rFonts w:asciiTheme="minorHAnsi" w:eastAsia="Tahoma" w:hAnsiTheme="minorHAnsi" w:cstheme="minorHAnsi"/>
          <w:sz w:val="22"/>
          <w:szCs w:val="22"/>
        </w:rPr>
        <w:t>,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D. Mat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H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as</w:t>
      </w:r>
      <w:r w:rsidRPr="00AC0B0B">
        <w:rPr>
          <w:rFonts w:asciiTheme="minorHAnsi" w:eastAsia="Tahoma" w:hAnsiTheme="minorHAnsi" w:cstheme="minorHAnsi"/>
          <w:sz w:val="22"/>
          <w:szCs w:val="22"/>
        </w:rPr>
        <w:t>him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nd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F.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Z.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Ro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k</w:t>
      </w:r>
      <w:r w:rsidRPr="00AC0B0B">
        <w:rPr>
          <w:rFonts w:asciiTheme="minorHAnsi" w:eastAsia="Tahoma" w:hAnsiTheme="minorHAnsi" w:cstheme="minorHAnsi"/>
          <w:sz w:val="22"/>
          <w:szCs w:val="22"/>
        </w:rPr>
        <w:t>hani.</w:t>
      </w:r>
    </w:p>
    <w:p w14:paraId="02EC7E61" w14:textId="77777777" w:rsidR="00187A89" w:rsidRPr="00AC0B0B" w:rsidRDefault="008B2D41">
      <w:pPr>
        <w:spacing w:before="32" w:line="274" w:lineRule="auto"/>
        <w:ind w:left="468" w:right="543"/>
        <w:rPr>
          <w:rFonts w:asciiTheme="minorHAnsi" w:eastAsia="Tahoma" w:hAnsiTheme="minorHAnsi" w:cstheme="minorHAnsi"/>
          <w:sz w:val="22"/>
          <w:szCs w:val="22"/>
        </w:rPr>
      </w:pPr>
      <w:r w:rsidRPr="00AC0B0B">
        <w:rPr>
          <w:rFonts w:asciiTheme="minorHAnsi" w:eastAsia="Tahoma" w:hAnsiTheme="minorHAnsi" w:cstheme="minorHAnsi"/>
          <w:sz w:val="22"/>
          <w:szCs w:val="22"/>
        </w:rPr>
        <w:t>Inv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es</w:t>
      </w:r>
      <w:r w:rsidRPr="00AC0B0B">
        <w:rPr>
          <w:rFonts w:asciiTheme="minorHAnsi" w:eastAsia="Tahoma" w:hAnsiTheme="minorHAnsi" w:cstheme="minorHAnsi"/>
          <w:sz w:val="22"/>
          <w:szCs w:val="22"/>
        </w:rPr>
        <w:t>t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ga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tion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sz w:val="22"/>
          <w:szCs w:val="22"/>
        </w:rPr>
        <w:t>n In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t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z w:val="22"/>
          <w:szCs w:val="22"/>
        </w:rPr>
        <w:t>r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d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g</w:t>
      </w:r>
      <w:r w:rsidRPr="00AC0B0B">
        <w:rPr>
          <w:rFonts w:asciiTheme="minorHAnsi" w:eastAsia="Tahoma" w:hAnsiTheme="minorHAnsi" w:cstheme="minorHAnsi"/>
          <w:sz w:val="22"/>
          <w:szCs w:val="22"/>
        </w:rPr>
        <w:t>it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t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z w:val="22"/>
          <w:szCs w:val="22"/>
        </w:rPr>
        <w:t>d El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AC0B0B">
        <w:rPr>
          <w:rFonts w:asciiTheme="minorHAnsi" w:eastAsia="Tahoma" w:hAnsiTheme="minorHAnsi" w:cstheme="minorHAnsi"/>
          <w:sz w:val="22"/>
          <w:szCs w:val="22"/>
        </w:rPr>
        <w:t>tro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AC0B0B">
        <w:rPr>
          <w:rFonts w:asciiTheme="minorHAnsi" w:eastAsia="Tahoma" w:hAnsiTheme="minorHAnsi" w:cstheme="minorHAnsi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D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sz w:val="22"/>
          <w:szCs w:val="22"/>
        </w:rPr>
        <w:t>i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g</w:t>
      </w:r>
      <w:r w:rsidRPr="00AC0B0B">
        <w:rPr>
          <w:rFonts w:asciiTheme="minorHAnsi" w:eastAsia="Tahoma" w:hAnsiTheme="minorHAnsi" w:cstheme="minorHAnsi"/>
          <w:sz w:val="22"/>
          <w:szCs w:val="22"/>
        </w:rPr>
        <w:t>n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f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sz w:val="22"/>
          <w:szCs w:val="22"/>
        </w:rPr>
        <w:t>r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Im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eda</w:t>
      </w:r>
      <w:r w:rsidRPr="00AC0B0B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AC0B0B">
        <w:rPr>
          <w:rFonts w:asciiTheme="minorHAnsi" w:eastAsia="Tahoma" w:hAnsiTheme="minorHAnsi" w:cstheme="minorHAnsi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pe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AC0B0B">
        <w:rPr>
          <w:rFonts w:asciiTheme="minorHAnsi" w:eastAsia="Tahoma" w:hAnsiTheme="minorHAnsi" w:cstheme="minorHAnsi"/>
          <w:sz w:val="22"/>
          <w:szCs w:val="22"/>
        </w:rPr>
        <w:t>tro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co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p</w:t>
      </w:r>
      <w:r w:rsidRPr="00AC0B0B">
        <w:rPr>
          <w:rFonts w:asciiTheme="minorHAnsi" w:eastAsia="Tahoma" w:hAnsiTheme="minorHAnsi" w:cstheme="minorHAnsi"/>
          <w:sz w:val="22"/>
          <w:szCs w:val="22"/>
        </w:rPr>
        <w:t>y T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AC0B0B">
        <w:rPr>
          <w:rFonts w:asciiTheme="minorHAnsi" w:eastAsia="Tahoma" w:hAnsiTheme="minorHAnsi" w:cstheme="minorHAnsi"/>
          <w:sz w:val="22"/>
          <w:szCs w:val="22"/>
        </w:rPr>
        <w:t>h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AC0B0B">
        <w:rPr>
          <w:rFonts w:asciiTheme="minorHAnsi" w:eastAsia="Tahoma" w:hAnsiTheme="minorHAnsi" w:cstheme="minorHAnsi"/>
          <w:sz w:val="22"/>
          <w:szCs w:val="22"/>
        </w:rPr>
        <w:t>i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q</w:t>
      </w:r>
      <w:r w:rsidRPr="00AC0B0B">
        <w:rPr>
          <w:rFonts w:asciiTheme="minorHAnsi" w:eastAsia="Tahoma" w:hAnsiTheme="minorHAnsi" w:cstheme="minorHAnsi"/>
          <w:sz w:val="22"/>
          <w:szCs w:val="22"/>
        </w:rPr>
        <w:t>ue T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r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ge</w:t>
      </w:r>
      <w:r w:rsidRPr="00AC0B0B">
        <w:rPr>
          <w:rFonts w:asciiTheme="minorHAnsi" w:eastAsia="Tahoma" w:hAnsiTheme="minorHAnsi" w:cstheme="minorHAnsi"/>
          <w:sz w:val="22"/>
          <w:szCs w:val="22"/>
        </w:rPr>
        <w:t>ti</w:t>
      </w:r>
      <w:r w:rsidRPr="00AC0B0B">
        <w:rPr>
          <w:rFonts w:asciiTheme="minorHAnsi" w:eastAsia="Tahoma" w:hAnsiTheme="minorHAnsi" w:cstheme="minorHAnsi"/>
          <w:spacing w:val="5"/>
          <w:sz w:val="22"/>
          <w:szCs w:val="22"/>
        </w:rPr>
        <w:t>n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g 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L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rd D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z w:val="22"/>
          <w:szCs w:val="22"/>
        </w:rPr>
        <w:t>t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AC0B0B">
        <w:rPr>
          <w:rFonts w:asciiTheme="minorHAnsi" w:eastAsia="Tahoma" w:hAnsiTheme="minorHAnsi" w:cstheme="minorHAnsi"/>
          <w:sz w:val="22"/>
          <w:szCs w:val="22"/>
        </w:rPr>
        <w:t>tion A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p</w:t>
      </w:r>
      <w:r w:rsidRPr="00AC0B0B">
        <w:rPr>
          <w:rFonts w:asciiTheme="minorHAnsi" w:eastAsia="Tahoma" w:hAnsiTheme="minorHAnsi" w:cstheme="minorHAnsi"/>
          <w:sz w:val="22"/>
          <w:szCs w:val="22"/>
        </w:rPr>
        <w:t>l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i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tion. 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P</w:t>
      </w:r>
      <w:r w:rsidRPr="00AC0B0B">
        <w:rPr>
          <w:rFonts w:asciiTheme="minorHAnsi" w:eastAsia="Tahoma" w:hAnsiTheme="minorHAnsi" w:cstheme="minorHAnsi"/>
          <w:sz w:val="22"/>
          <w:szCs w:val="22"/>
        </w:rPr>
        <w:t>ro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ed</w:t>
      </w:r>
      <w:r w:rsidRPr="00AC0B0B">
        <w:rPr>
          <w:rFonts w:asciiTheme="minorHAnsi" w:eastAsia="Tahoma" w:hAnsiTheme="minorHAnsi" w:cstheme="minorHAnsi"/>
          <w:sz w:val="22"/>
          <w:szCs w:val="22"/>
        </w:rPr>
        <w:t>in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g</w:t>
      </w:r>
      <w:r w:rsidRPr="00AC0B0B">
        <w:rPr>
          <w:rFonts w:asciiTheme="minorHAnsi" w:eastAsia="Tahoma" w:hAnsiTheme="minorHAnsi" w:cstheme="minorHAnsi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sz w:val="22"/>
          <w:szCs w:val="22"/>
        </w:rPr>
        <w:t>f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I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z w:val="22"/>
          <w:szCs w:val="22"/>
        </w:rPr>
        <w:t>EE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Re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g</w:t>
      </w:r>
      <w:r w:rsidRPr="00AC0B0B">
        <w:rPr>
          <w:rFonts w:asciiTheme="minorHAnsi" w:eastAsia="Tahoma" w:hAnsiTheme="minorHAnsi" w:cstheme="minorHAnsi"/>
          <w:sz w:val="22"/>
          <w:szCs w:val="22"/>
        </w:rPr>
        <w:t>ion 10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T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AC0B0B">
        <w:rPr>
          <w:rFonts w:asciiTheme="minorHAnsi" w:eastAsia="Tahoma" w:hAnsiTheme="minorHAnsi" w:cstheme="minorHAnsi"/>
          <w:sz w:val="22"/>
          <w:szCs w:val="22"/>
        </w:rPr>
        <w:t>h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l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y</w:t>
      </w:r>
      <w:r w:rsidRPr="00AC0B0B">
        <w:rPr>
          <w:rFonts w:asciiTheme="minorHAnsi" w:eastAsia="Tahoma" w:hAnsiTheme="minorHAnsi" w:cstheme="minorHAnsi"/>
          <w:sz w:val="22"/>
          <w:szCs w:val="22"/>
        </w:rPr>
        <w:t>m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p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sz w:val="22"/>
          <w:szCs w:val="22"/>
        </w:rPr>
        <w:t>ium. 1</w:t>
      </w:r>
      <w:r w:rsidRPr="00AC0B0B">
        <w:rPr>
          <w:rFonts w:asciiTheme="minorHAnsi" w:eastAsia="Tahoma" w:hAnsiTheme="minorHAnsi" w:cstheme="minorHAnsi"/>
          <w:spacing w:val="7"/>
          <w:sz w:val="22"/>
          <w:szCs w:val="22"/>
        </w:rPr>
        <w:t>4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-</w:t>
      </w:r>
      <w:r w:rsidRPr="00AC0B0B">
        <w:rPr>
          <w:rFonts w:asciiTheme="minorHAnsi" w:eastAsia="Tahoma" w:hAnsiTheme="minorHAnsi" w:cstheme="minorHAnsi"/>
          <w:sz w:val="22"/>
          <w:szCs w:val="22"/>
        </w:rPr>
        <w:t>16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p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r</w:t>
      </w:r>
      <w:r w:rsidRPr="00AC0B0B">
        <w:rPr>
          <w:rFonts w:asciiTheme="minorHAnsi" w:eastAsia="Tahoma" w:hAnsiTheme="minorHAnsi" w:cstheme="minorHAnsi"/>
          <w:sz w:val="22"/>
          <w:szCs w:val="22"/>
        </w:rPr>
        <w:t>il</w:t>
      </w:r>
      <w:r w:rsidRPr="00AC0B0B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2</w:t>
      </w:r>
      <w:r w:rsidRPr="00AC0B0B">
        <w:rPr>
          <w:rFonts w:asciiTheme="minorHAnsi" w:eastAsia="Tahoma" w:hAnsiTheme="minorHAnsi" w:cstheme="minorHAnsi"/>
          <w:spacing w:val="3"/>
          <w:sz w:val="22"/>
          <w:szCs w:val="22"/>
        </w:rPr>
        <w:t>0</w:t>
      </w:r>
      <w:r w:rsidRPr="00AC0B0B">
        <w:rPr>
          <w:rFonts w:asciiTheme="minorHAnsi" w:eastAsia="Tahoma" w:hAnsiTheme="minorHAnsi" w:cstheme="minorHAnsi"/>
          <w:sz w:val="22"/>
          <w:szCs w:val="22"/>
        </w:rPr>
        <w:t>14, Ku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la 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L</w:t>
      </w:r>
      <w:r w:rsidRPr="00AC0B0B">
        <w:rPr>
          <w:rFonts w:asciiTheme="minorHAnsi" w:eastAsia="Tahoma" w:hAnsiTheme="minorHAnsi" w:cstheme="minorHAnsi"/>
          <w:sz w:val="22"/>
          <w:szCs w:val="22"/>
        </w:rPr>
        <w:t>um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p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ur.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(</w:t>
      </w:r>
      <w:r w:rsidRPr="00AC0B0B">
        <w:rPr>
          <w:rFonts w:asciiTheme="minorHAnsi" w:eastAsia="Tahoma" w:hAnsiTheme="minorHAnsi" w:cstheme="minorHAnsi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co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p</w:t>
      </w:r>
      <w:r w:rsidRPr="00AC0B0B">
        <w:rPr>
          <w:rFonts w:asciiTheme="minorHAnsi" w:eastAsia="Tahoma" w:hAnsiTheme="minorHAnsi" w:cstheme="minorHAnsi"/>
          <w:sz w:val="22"/>
          <w:szCs w:val="22"/>
        </w:rPr>
        <w:t>us)</w:t>
      </w:r>
    </w:p>
    <w:p w14:paraId="45B8F2C1" w14:textId="77777777" w:rsidR="00187A89" w:rsidRPr="00AC0B0B" w:rsidRDefault="00187A89">
      <w:pPr>
        <w:spacing w:before="5" w:line="280" w:lineRule="exact"/>
        <w:rPr>
          <w:rFonts w:asciiTheme="minorHAnsi" w:hAnsiTheme="minorHAnsi" w:cstheme="minorHAnsi"/>
          <w:sz w:val="22"/>
          <w:szCs w:val="22"/>
        </w:rPr>
      </w:pPr>
    </w:p>
    <w:p w14:paraId="6345B3B3" w14:textId="77777777" w:rsidR="00187A89" w:rsidRPr="00AC0B0B" w:rsidRDefault="008B2D41">
      <w:pPr>
        <w:ind w:left="468" w:right="417" w:hanging="360"/>
        <w:rPr>
          <w:rFonts w:asciiTheme="minorHAnsi" w:eastAsia="Tahoma" w:hAnsiTheme="minorHAnsi" w:cstheme="minorHAnsi"/>
          <w:sz w:val="22"/>
          <w:szCs w:val="22"/>
        </w:rPr>
      </w:pPr>
      <w:r w:rsidRPr="00AC0B0B">
        <w:rPr>
          <w:rFonts w:asciiTheme="minorHAnsi" w:eastAsia="Tahoma" w:hAnsiTheme="minorHAnsi" w:cstheme="minorHAnsi"/>
          <w:sz w:val="22"/>
          <w:szCs w:val="22"/>
        </w:rPr>
        <w:t>27.</w:t>
      </w:r>
      <w:r w:rsidRPr="00AC0B0B">
        <w:rPr>
          <w:rFonts w:asciiTheme="minorHAnsi" w:eastAsia="Tahoma" w:hAnsiTheme="minorHAnsi" w:cstheme="minorHAnsi"/>
          <w:spacing w:val="5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M. M. M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sz w:val="22"/>
          <w:szCs w:val="22"/>
        </w:rPr>
        <w:t>h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d</w:t>
      </w:r>
      <w:r w:rsidRPr="00AC0B0B">
        <w:rPr>
          <w:rFonts w:asciiTheme="minorHAnsi" w:eastAsia="Tahoma" w:hAnsiTheme="minorHAnsi" w:cstheme="minorHAnsi"/>
          <w:sz w:val="22"/>
          <w:szCs w:val="22"/>
        </w:rPr>
        <w:t>, M. A. M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sz w:val="22"/>
          <w:szCs w:val="22"/>
        </w:rPr>
        <w:t>hd</w:t>
      </w:r>
      <w:r w:rsidRPr="00AC0B0B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oo</w:t>
      </w:r>
      <w:r w:rsidRPr="00AC0B0B">
        <w:rPr>
          <w:rFonts w:asciiTheme="minorHAnsi" w:eastAsia="Tahoma" w:hAnsiTheme="minorHAnsi" w:cstheme="minorHAnsi"/>
          <w:spacing w:val="-2"/>
          <w:sz w:val="22"/>
          <w:szCs w:val="22"/>
        </w:rPr>
        <w:t>m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, M.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AC0B0B">
        <w:rPr>
          <w:rFonts w:asciiTheme="minorHAnsi" w:eastAsia="Tahoma" w:hAnsiTheme="minorHAnsi" w:cstheme="minorHAnsi"/>
          <w:sz w:val="22"/>
          <w:szCs w:val="22"/>
        </w:rPr>
        <w:t>. K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m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l,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A.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y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ay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k</w:t>
      </w:r>
      <w:r w:rsidRPr="00AC0B0B">
        <w:rPr>
          <w:rFonts w:asciiTheme="minorHAnsi" w:eastAsia="Tahoma" w:hAnsiTheme="minorHAnsi" w:cstheme="minorHAnsi"/>
          <w:sz w:val="22"/>
          <w:szCs w:val="22"/>
        </w:rPr>
        <w:t>,</w:t>
      </w:r>
      <w:r w:rsidRPr="00AC0B0B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b/>
          <w:spacing w:val="1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b/>
          <w:sz w:val="22"/>
          <w:szCs w:val="22"/>
        </w:rPr>
        <w:t>.</w:t>
      </w:r>
      <w:r w:rsidRPr="00AC0B0B">
        <w:rPr>
          <w:rFonts w:asciiTheme="minorHAnsi" w:eastAsia="Tahoma" w:hAnsiTheme="minorHAnsi" w:cstheme="minorHAnsi"/>
          <w:b/>
          <w:spacing w:val="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b/>
          <w:spacing w:val="-1"/>
          <w:sz w:val="22"/>
          <w:szCs w:val="22"/>
        </w:rPr>
        <w:t>Ab</w:t>
      </w:r>
      <w:r w:rsidRPr="00AC0B0B">
        <w:rPr>
          <w:rFonts w:asciiTheme="minorHAnsi" w:eastAsia="Tahoma" w:hAnsiTheme="minorHAnsi" w:cstheme="minorHAnsi"/>
          <w:b/>
          <w:sz w:val="22"/>
          <w:szCs w:val="22"/>
        </w:rPr>
        <w:t xml:space="preserve">d </w:t>
      </w:r>
      <w:r w:rsidRPr="00AC0B0B">
        <w:rPr>
          <w:rFonts w:asciiTheme="minorHAnsi" w:eastAsia="Tahoma" w:hAnsiTheme="minorHAnsi" w:cstheme="minorHAnsi"/>
          <w:b/>
          <w:spacing w:val="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b/>
          <w:spacing w:val="-1"/>
          <w:sz w:val="22"/>
          <w:szCs w:val="22"/>
        </w:rPr>
        <w:t>z</w:t>
      </w:r>
      <w:r w:rsidRPr="00AC0B0B">
        <w:rPr>
          <w:rFonts w:asciiTheme="minorHAnsi" w:eastAsia="Tahoma" w:hAnsiTheme="minorHAnsi" w:cstheme="minorHAnsi"/>
          <w:b/>
          <w:spacing w:val="1"/>
          <w:sz w:val="22"/>
          <w:szCs w:val="22"/>
        </w:rPr>
        <w:t>i</w:t>
      </w:r>
      <w:r w:rsidRPr="00AC0B0B">
        <w:rPr>
          <w:rFonts w:asciiTheme="minorHAnsi" w:eastAsia="Tahoma" w:hAnsiTheme="minorHAnsi" w:cstheme="minorHAnsi"/>
          <w:b/>
          <w:sz w:val="22"/>
          <w:szCs w:val="22"/>
        </w:rPr>
        <w:t>z</w:t>
      </w:r>
      <w:r w:rsidRPr="00AC0B0B">
        <w:rPr>
          <w:rFonts w:asciiTheme="minorHAnsi" w:eastAsia="Tahoma" w:hAnsiTheme="minorHAnsi" w:cstheme="minorHAnsi"/>
          <w:b/>
          <w:spacing w:val="5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nd</w:t>
      </w:r>
      <w:r w:rsidRPr="00AC0B0B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M. 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Y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az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d</w:t>
      </w:r>
      <w:r w:rsidRPr="00AC0B0B">
        <w:rPr>
          <w:rFonts w:asciiTheme="minorHAnsi" w:eastAsia="Tahoma" w:hAnsiTheme="minorHAnsi" w:cstheme="minorHAnsi"/>
          <w:sz w:val="22"/>
          <w:szCs w:val="22"/>
        </w:rPr>
        <w:t>. A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p</w:t>
      </w:r>
      <w:r w:rsidRPr="00AC0B0B">
        <w:rPr>
          <w:rFonts w:asciiTheme="minorHAnsi" w:eastAsia="Tahoma" w:hAnsiTheme="minorHAnsi" w:cstheme="minorHAnsi"/>
          <w:sz w:val="22"/>
          <w:szCs w:val="22"/>
        </w:rPr>
        <w:t>l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i</w:t>
      </w:r>
      <w:r w:rsidRPr="00AC0B0B">
        <w:rPr>
          <w:rFonts w:asciiTheme="minorHAnsi" w:eastAsia="Tahoma" w:hAnsiTheme="minorHAnsi" w:cstheme="minorHAnsi"/>
          <w:spacing w:val="3"/>
          <w:sz w:val="22"/>
          <w:szCs w:val="22"/>
        </w:rPr>
        <w:t>c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tion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sz w:val="22"/>
          <w:szCs w:val="22"/>
        </w:rPr>
        <w:t>f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z w:val="22"/>
          <w:szCs w:val="22"/>
        </w:rPr>
        <w:t>b G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ti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l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D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AC0B0B">
        <w:rPr>
          <w:rFonts w:asciiTheme="minorHAnsi" w:eastAsia="Tahoma" w:hAnsiTheme="minorHAnsi" w:cstheme="minorHAnsi"/>
          <w:sz w:val="22"/>
          <w:szCs w:val="22"/>
        </w:rPr>
        <w:t>i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sz w:val="22"/>
          <w:szCs w:val="22"/>
        </w:rPr>
        <w:t>ion S</w:t>
      </w:r>
      <w:r w:rsidRPr="00AC0B0B">
        <w:rPr>
          <w:rFonts w:asciiTheme="minorHAnsi" w:eastAsia="Tahoma" w:hAnsiTheme="minorHAnsi" w:cstheme="minorHAnsi"/>
          <w:spacing w:val="3"/>
          <w:sz w:val="22"/>
          <w:szCs w:val="22"/>
        </w:rPr>
        <w:t>u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pp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sz w:val="22"/>
          <w:szCs w:val="22"/>
        </w:rPr>
        <w:t>rt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3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ys</w:t>
      </w:r>
      <w:r w:rsidRPr="00AC0B0B">
        <w:rPr>
          <w:rFonts w:asciiTheme="minorHAnsi" w:eastAsia="Tahoma" w:hAnsiTheme="minorHAnsi" w:cstheme="minorHAnsi"/>
          <w:sz w:val="22"/>
          <w:szCs w:val="22"/>
        </w:rPr>
        <w:t>t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z w:val="22"/>
          <w:szCs w:val="22"/>
        </w:rPr>
        <w:t>m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f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sz w:val="22"/>
          <w:szCs w:val="22"/>
        </w:rPr>
        <w:t>r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Tanjung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K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r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AC0B0B">
        <w:rPr>
          <w:rFonts w:asciiTheme="minorHAnsi" w:eastAsia="Tahoma" w:hAnsiTheme="minorHAnsi" w:cstheme="minorHAnsi"/>
          <w:sz w:val="22"/>
          <w:szCs w:val="22"/>
        </w:rPr>
        <w:t>g</w:t>
      </w:r>
      <w:r w:rsidRPr="00AC0B0B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AC0B0B">
        <w:rPr>
          <w:rFonts w:asciiTheme="minorHAnsi" w:eastAsia="Tahoma" w:hAnsiTheme="minorHAnsi" w:cstheme="minorHAnsi"/>
          <w:sz w:val="22"/>
          <w:szCs w:val="22"/>
        </w:rPr>
        <w:t>ice</w:t>
      </w:r>
      <w:r w:rsidRPr="00AC0B0B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P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r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AC0B0B">
        <w:rPr>
          <w:rFonts w:asciiTheme="minorHAnsi" w:eastAsia="Tahoma" w:hAnsiTheme="minorHAnsi" w:cstheme="minorHAnsi"/>
          <w:sz w:val="22"/>
          <w:szCs w:val="22"/>
        </w:rPr>
        <w:t>i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sz w:val="22"/>
          <w:szCs w:val="22"/>
        </w:rPr>
        <w:t>ion Irr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ga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tion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t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z w:val="22"/>
          <w:szCs w:val="22"/>
        </w:rPr>
        <w:t>r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3"/>
          <w:sz w:val="22"/>
          <w:szCs w:val="22"/>
        </w:rPr>
        <w:t>M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na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g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z w:val="22"/>
          <w:szCs w:val="22"/>
        </w:rPr>
        <w:t>m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z w:val="22"/>
          <w:szCs w:val="22"/>
        </w:rPr>
        <w:t>nt. Int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z w:val="22"/>
          <w:szCs w:val="22"/>
        </w:rPr>
        <w:t>rn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tional</w:t>
      </w:r>
      <w:r w:rsidRPr="00AC0B0B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Co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AC0B0B">
        <w:rPr>
          <w:rFonts w:asciiTheme="minorHAnsi" w:eastAsia="Tahoma" w:hAnsiTheme="minorHAnsi" w:cstheme="minorHAnsi"/>
          <w:sz w:val="22"/>
          <w:szCs w:val="22"/>
        </w:rPr>
        <w:t>f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r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z w:val="22"/>
          <w:szCs w:val="22"/>
        </w:rPr>
        <w:t>n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AC0B0B">
        <w:rPr>
          <w:rFonts w:asciiTheme="minorHAnsi" w:eastAsia="Tahoma" w:hAnsiTheme="minorHAnsi" w:cstheme="minorHAnsi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n 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g</w:t>
      </w:r>
      <w:r w:rsidRPr="00AC0B0B">
        <w:rPr>
          <w:rFonts w:asciiTheme="minorHAnsi" w:eastAsia="Tahoma" w:hAnsiTheme="minorHAnsi" w:cstheme="minorHAnsi"/>
          <w:sz w:val="22"/>
          <w:szCs w:val="22"/>
        </w:rPr>
        <w:t>ricultur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z w:val="22"/>
          <w:szCs w:val="22"/>
        </w:rPr>
        <w:t>, Fo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d 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nd</w:t>
      </w:r>
      <w:r w:rsidRPr="00AC0B0B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AC0B0B">
        <w:rPr>
          <w:rFonts w:asciiTheme="minorHAnsi" w:eastAsia="Tahoma" w:hAnsiTheme="minorHAnsi" w:cstheme="minorHAnsi"/>
          <w:sz w:val="22"/>
          <w:szCs w:val="22"/>
        </w:rPr>
        <w:t>ironm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z w:val="22"/>
          <w:szCs w:val="22"/>
        </w:rPr>
        <w:t>nt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l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g</w:t>
      </w:r>
      <w:r w:rsidRPr="00AC0B0B">
        <w:rPr>
          <w:rFonts w:asciiTheme="minorHAnsi" w:eastAsia="Tahoma" w:hAnsiTheme="minorHAnsi" w:cstheme="minorHAnsi"/>
          <w:sz w:val="22"/>
          <w:szCs w:val="22"/>
        </w:rPr>
        <w:t>in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z w:val="22"/>
          <w:szCs w:val="22"/>
        </w:rPr>
        <w:t>rin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g</w:t>
      </w:r>
      <w:r w:rsidRPr="00AC0B0B">
        <w:rPr>
          <w:rFonts w:asciiTheme="minorHAnsi" w:eastAsia="Tahoma" w:hAnsiTheme="minorHAnsi" w:cstheme="minorHAnsi"/>
          <w:sz w:val="22"/>
          <w:szCs w:val="22"/>
        </w:rPr>
        <w:t>, 1</w:t>
      </w:r>
      <w:r w:rsidRPr="00AC0B0B">
        <w:rPr>
          <w:rFonts w:asciiTheme="minorHAnsi" w:eastAsia="Tahoma" w:hAnsiTheme="minorHAnsi" w:cstheme="minorHAnsi"/>
          <w:spacing w:val="3"/>
          <w:sz w:val="22"/>
          <w:szCs w:val="22"/>
        </w:rPr>
        <w:t>5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-</w:t>
      </w:r>
      <w:r w:rsidRPr="00AC0B0B">
        <w:rPr>
          <w:rFonts w:asciiTheme="minorHAnsi" w:eastAsia="Tahoma" w:hAnsiTheme="minorHAnsi" w:cstheme="minorHAnsi"/>
          <w:sz w:val="22"/>
          <w:szCs w:val="22"/>
        </w:rPr>
        <w:t>16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Ja</w:t>
      </w:r>
      <w:r w:rsidRPr="00AC0B0B">
        <w:rPr>
          <w:rFonts w:asciiTheme="minorHAnsi" w:eastAsia="Tahoma" w:hAnsiTheme="minorHAnsi" w:cstheme="minorHAnsi"/>
          <w:sz w:val="22"/>
          <w:szCs w:val="22"/>
        </w:rPr>
        <w:t>n.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2014, Ku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la 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L</w:t>
      </w:r>
      <w:r w:rsidRPr="00AC0B0B">
        <w:rPr>
          <w:rFonts w:asciiTheme="minorHAnsi" w:eastAsia="Tahoma" w:hAnsiTheme="minorHAnsi" w:cstheme="minorHAnsi"/>
          <w:sz w:val="22"/>
          <w:szCs w:val="22"/>
        </w:rPr>
        <w:t>um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p</w:t>
      </w:r>
      <w:r w:rsidRPr="00AC0B0B">
        <w:rPr>
          <w:rFonts w:asciiTheme="minorHAnsi" w:eastAsia="Tahoma" w:hAnsiTheme="minorHAnsi" w:cstheme="minorHAnsi"/>
          <w:sz w:val="22"/>
          <w:szCs w:val="22"/>
        </w:rPr>
        <w:t>ur</w:t>
      </w:r>
    </w:p>
    <w:p w14:paraId="040BC5DA" w14:textId="77777777" w:rsidR="00187A89" w:rsidRPr="00AC0B0B" w:rsidRDefault="00187A89">
      <w:pPr>
        <w:spacing w:before="17" w:line="200" w:lineRule="exact"/>
        <w:rPr>
          <w:rFonts w:asciiTheme="minorHAnsi" w:hAnsiTheme="minorHAnsi" w:cstheme="minorHAnsi"/>
          <w:sz w:val="22"/>
          <w:szCs w:val="22"/>
        </w:rPr>
      </w:pPr>
    </w:p>
    <w:p w14:paraId="52B1FE48" w14:textId="77777777" w:rsidR="00187A89" w:rsidRPr="00AC0B0B" w:rsidRDefault="008B2D41">
      <w:pPr>
        <w:ind w:left="468" w:right="289" w:hanging="360"/>
        <w:rPr>
          <w:rFonts w:asciiTheme="minorHAnsi" w:eastAsia="Tahoma" w:hAnsiTheme="minorHAnsi" w:cstheme="minorHAnsi"/>
          <w:sz w:val="22"/>
          <w:szCs w:val="22"/>
        </w:rPr>
      </w:pPr>
      <w:r w:rsidRPr="00AC0B0B">
        <w:rPr>
          <w:rFonts w:asciiTheme="minorHAnsi" w:eastAsia="Tahoma" w:hAnsiTheme="minorHAnsi" w:cstheme="minorHAnsi"/>
          <w:sz w:val="22"/>
          <w:szCs w:val="22"/>
        </w:rPr>
        <w:t>28.</w:t>
      </w:r>
      <w:r w:rsidRPr="00AC0B0B">
        <w:rPr>
          <w:rFonts w:asciiTheme="minorHAnsi" w:eastAsia="Tahoma" w:hAnsiTheme="minorHAnsi" w:cstheme="minorHAnsi"/>
          <w:spacing w:val="5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C.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H</w:t>
      </w:r>
      <w:r w:rsidRPr="00AC0B0B">
        <w:rPr>
          <w:rFonts w:asciiTheme="minorHAnsi" w:eastAsia="Tahoma" w:hAnsiTheme="minorHAnsi" w:cstheme="minorHAnsi"/>
          <w:sz w:val="22"/>
          <w:szCs w:val="22"/>
        </w:rPr>
        <w:t>. F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iz</w:t>
      </w:r>
      <w:r w:rsidRPr="00AC0B0B">
        <w:rPr>
          <w:rFonts w:asciiTheme="minorHAnsi" w:eastAsia="Tahoma" w:hAnsiTheme="minorHAnsi" w:cstheme="minorHAnsi"/>
          <w:sz w:val="22"/>
          <w:szCs w:val="22"/>
        </w:rPr>
        <w:t>ur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, </w:t>
      </w:r>
      <w:r w:rsidRPr="00AC0B0B">
        <w:rPr>
          <w:rFonts w:asciiTheme="minorHAnsi" w:eastAsia="Tahoma" w:hAnsiTheme="minorHAnsi" w:cstheme="minorHAnsi"/>
          <w:b/>
          <w:spacing w:val="1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b/>
          <w:sz w:val="22"/>
          <w:szCs w:val="22"/>
        </w:rPr>
        <w:t>.</w:t>
      </w:r>
      <w:r w:rsidRPr="00AC0B0B">
        <w:rPr>
          <w:rFonts w:asciiTheme="minorHAnsi" w:eastAsia="Tahoma" w:hAnsiTheme="minorHAnsi" w:cstheme="minorHAnsi"/>
          <w:b/>
          <w:spacing w:val="-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b/>
          <w:spacing w:val="2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b/>
          <w:spacing w:val="-1"/>
          <w:sz w:val="22"/>
          <w:szCs w:val="22"/>
        </w:rPr>
        <w:t>b</w:t>
      </w:r>
      <w:r w:rsidRPr="00AC0B0B">
        <w:rPr>
          <w:rFonts w:asciiTheme="minorHAnsi" w:eastAsia="Tahoma" w:hAnsiTheme="minorHAnsi" w:cstheme="minorHAnsi"/>
          <w:b/>
          <w:sz w:val="22"/>
          <w:szCs w:val="22"/>
        </w:rPr>
        <w:t xml:space="preserve">d </w:t>
      </w:r>
      <w:r w:rsidRPr="00AC0B0B">
        <w:rPr>
          <w:rFonts w:asciiTheme="minorHAnsi" w:eastAsia="Tahoma" w:hAnsiTheme="minorHAnsi" w:cstheme="minorHAnsi"/>
          <w:b/>
          <w:spacing w:val="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b/>
          <w:spacing w:val="-1"/>
          <w:sz w:val="22"/>
          <w:szCs w:val="22"/>
        </w:rPr>
        <w:t>z</w:t>
      </w:r>
      <w:r w:rsidRPr="00AC0B0B">
        <w:rPr>
          <w:rFonts w:asciiTheme="minorHAnsi" w:eastAsia="Tahoma" w:hAnsiTheme="minorHAnsi" w:cstheme="minorHAnsi"/>
          <w:b/>
          <w:spacing w:val="1"/>
          <w:sz w:val="22"/>
          <w:szCs w:val="22"/>
        </w:rPr>
        <w:t>i</w:t>
      </w:r>
      <w:r w:rsidRPr="00AC0B0B">
        <w:rPr>
          <w:rFonts w:asciiTheme="minorHAnsi" w:eastAsia="Tahoma" w:hAnsiTheme="minorHAnsi" w:cstheme="minorHAnsi"/>
          <w:b/>
          <w:sz w:val="22"/>
          <w:szCs w:val="22"/>
        </w:rPr>
        <w:t>z</w:t>
      </w:r>
      <w:r w:rsidRPr="00AC0B0B">
        <w:rPr>
          <w:rFonts w:asciiTheme="minorHAnsi" w:eastAsia="Tahoma" w:hAnsiTheme="minorHAnsi" w:cstheme="minorHAnsi"/>
          <w:b/>
          <w:spacing w:val="3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d S.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H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fi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za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n.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z w:val="22"/>
          <w:szCs w:val="22"/>
        </w:rPr>
        <w:t>l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tion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sz w:val="22"/>
          <w:szCs w:val="22"/>
        </w:rPr>
        <w:t>h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p 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be</w:t>
      </w:r>
      <w:r w:rsidRPr="00AC0B0B">
        <w:rPr>
          <w:rFonts w:asciiTheme="minorHAnsi" w:eastAsia="Tahoma" w:hAnsiTheme="minorHAnsi" w:cstheme="minorHAnsi"/>
          <w:sz w:val="22"/>
          <w:szCs w:val="22"/>
        </w:rPr>
        <w:t>tw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z w:val="22"/>
          <w:szCs w:val="22"/>
        </w:rPr>
        <w:t>n C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pa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AC0B0B">
        <w:rPr>
          <w:rFonts w:asciiTheme="minorHAnsi" w:eastAsia="Tahoma" w:hAnsiTheme="minorHAnsi" w:cstheme="minorHAnsi"/>
          <w:sz w:val="22"/>
          <w:szCs w:val="22"/>
        </w:rPr>
        <w:t>it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n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AC0B0B">
        <w:rPr>
          <w:rFonts w:asciiTheme="minorHAnsi" w:eastAsia="Tahoma" w:hAnsiTheme="minorHAnsi" w:cstheme="minorHAnsi"/>
          <w:sz w:val="22"/>
          <w:szCs w:val="22"/>
        </w:rPr>
        <w:t>e V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lu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AC0B0B">
        <w:rPr>
          <w:rFonts w:asciiTheme="minorHAnsi" w:eastAsia="Tahoma" w:hAnsiTheme="minorHAnsi" w:cstheme="minorHAnsi"/>
          <w:sz w:val="22"/>
          <w:szCs w:val="22"/>
        </w:rPr>
        <w:t>d</w:t>
      </w:r>
      <w:r w:rsidRPr="00AC0B0B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D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se</w:t>
      </w:r>
      <w:r w:rsidRPr="00AC0B0B">
        <w:rPr>
          <w:rFonts w:asciiTheme="minorHAnsi" w:eastAsia="Tahoma" w:hAnsiTheme="minorHAnsi" w:cstheme="minorHAnsi"/>
          <w:sz w:val="22"/>
          <w:szCs w:val="22"/>
        </w:rPr>
        <w:t>l Co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AC0B0B">
        <w:rPr>
          <w:rFonts w:asciiTheme="minorHAnsi" w:eastAsia="Tahoma" w:hAnsiTheme="minorHAnsi" w:cstheme="minorHAnsi"/>
          <w:sz w:val="22"/>
          <w:szCs w:val="22"/>
        </w:rPr>
        <w:t>t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min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tion 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L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ve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l</w:t>
      </w:r>
      <w:r w:rsidRPr="00AC0B0B">
        <w:rPr>
          <w:rFonts w:asciiTheme="minorHAnsi" w:eastAsia="Tahoma" w:hAnsiTheme="minorHAnsi" w:cstheme="minorHAnsi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in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Cru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e 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Pa</w:t>
      </w:r>
      <w:r w:rsidRPr="00AC0B0B">
        <w:rPr>
          <w:rFonts w:asciiTheme="minorHAnsi" w:eastAsia="Tahoma" w:hAnsiTheme="minorHAnsi" w:cstheme="minorHAnsi"/>
          <w:sz w:val="22"/>
          <w:szCs w:val="22"/>
        </w:rPr>
        <w:t>lm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i</w:t>
      </w:r>
      <w:r w:rsidRPr="00AC0B0B">
        <w:rPr>
          <w:rFonts w:asciiTheme="minorHAnsi" w:eastAsia="Tahoma" w:hAnsiTheme="minorHAnsi" w:cstheme="minorHAnsi"/>
          <w:sz w:val="22"/>
          <w:szCs w:val="22"/>
        </w:rPr>
        <w:t>l.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In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t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z w:val="22"/>
          <w:szCs w:val="22"/>
        </w:rPr>
        <w:t>rn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tional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Co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AC0B0B">
        <w:rPr>
          <w:rFonts w:asciiTheme="minorHAnsi" w:eastAsia="Tahoma" w:hAnsiTheme="minorHAnsi" w:cstheme="minorHAnsi"/>
          <w:sz w:val="22"/>
          <w:szCs w:val="22"/>
        </w:rPr>
        <w:t>f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r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z w:val="22"/>
          <w:szCs w:val="22"/>
        </w:rPr>
        <w:t>n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AC0B0B">
        <w:rPr>
          <w:rFonts w:asciiTheme="minorHAnsi" w:eastAsia="Tahoma" w:hAnsiTheme="minorHAnsi" w:cstheme="minorHAnsi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sz w:val="22"/>
          <w:szCs w:val="22"/>
        </w:rPr>
        <w:t>n A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g</w:t>
      </w:r>
      <w:r w:rsidRPr="00AC0B0B">
        <w:rPr>
          <w:rFonts w:asciiTheme="minorHAnsi" w:eastAsia="Tahoma" w:hAnsiTheme="minorHAnsi" w:cstheme="minorHAnsi"/>
          <w:sz w:val="22"/>
          <w:szCs w:val="22"/>
        </w:rPr>
        <w:t>ricultur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l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AC0B0B">
        <w:rPr>
          <w:rFonts w:asciiTheme="minorHAnsi" w:eastAsia="Tahoma" w:hAnsiTheme="minorHAnsi" w:cstheme="minorHAnsi"/>
          <w:sz w:val="22"/>
          <w:szCs w:val="22"/>
        </w:rPr>
        <w:t>d</w:t>
      </w:r>
      <w:r w:rsidRPr="00AC0B0B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Fo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sz w:val="22"/>
          <w:szCs w:val="22"/>
        </w:rPr>
        <w:t>d En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g</w:t>
      </w:r>
      <w:r w:rsidRPr="00AC0B0B">
        <w:rPr>
          <w:rFonts w:asciiTheme="minorHAnsi" w:eastAsia="Tahoma" w:hAnsiTheme="minorHAnsi" w:cstheme="minorHAnsi"/>
          <w:sz w:val="22"/>
          <w:szCs w:val="22"/>
        </w:rPr>
        <w:t>in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ee</w:t>
      </w:r>
      <w:r w:rsidRPr="00AC0B0B">
        <w:rPr>
          <w:rFonts w:asciiTheme="minorHAnsi" w:eastAsia="Tahoma" w:hAnsiTheme="minorHAnsi" w:cstheme="minorHAnsi"/>
          <w:sz w:val="22"/>
          <w:szCs w:val="22"/>
        </w:rPr>
        <w:t>ri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AC0B0B">
        <w:rPr>
          <w:rFonts w:asciiTheme="minorHAnsi" w:eastAsia="Tahoma" w:hAnsiTheme="minorHAnsi" w:cstheme="minorHAnsi"/>
          <w:sz w:val="22"/>
          <w:szCs w:val="22"/>
        </w:rPr>
        <w:t>g</w:t>
      </w:r>
      <w:r w:rsidRPr="00AC0B0B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f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r 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L</w:t>
      </w:r>
      <w:r w:rsidRPr="00AC0B0B">
        <w:rPr>
          <w:rFonts w:asciiTheme="minorHAnsi" w:eastAsia="Tahoma" w:hAnsiTheme="minorHAnsi" w:cstheme="minorHAnsi"/>
          <w:sz w:val="22"/>
          <w:szCs w:val="22"/>
        </w:rPr>
        <w:t>if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z w:val="22"/>
          <w:szCs w:val="22"/>
        </w:rPr>
        <w:t>, 26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-</w:t>
      </w:r>
      <w:r w:rsidRPr="00AC0B0B">
        <w:rPr>
          <w:rFonts w:asciiTheme="minorHAnsi" w:eastAsia="Tahoma" w:hAnsiTheme="minorHAnsi" w:cstheme="minorHAnsi"/>
          <w:sz w:val="22"/>
          <w:szCs w:val="22"/>
        </w:rPr>
        <w:t>28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No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. 2012, 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P</w:t>
      </w:r>
      <w:r w:rsidRPr="00AC0B0B">
        <w:rPr>
          <w:rFonts w:asciiTheme="minorHAnsi" w:eastAsia="Tahoma" w:hAnsiTheme="minorHAnsi" w:cstheme="minorHAnsi"/>
          <w:sz w:val="22"/>
          <w:szCs w:val="22"/>
        </w:rPr>
        <w:t>utr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j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ya</w:t>
      </w:r>
      <w:r w:rsidRPr="00AC0B0B">
        <w:rPr>
          <w:rFonts w:asciiTheme="minorHAnsi" w:eastAsia="Tahoma" w:hAnsiTheme="minorHAnsi" w:cstheme="minorHAnsi"/>
          <w:sz w:val="22"/>
          <w:szCs w:val="22"/>
        </w:rPr>
        <w:t>.</w:t>
      </w:r>
    </w:p>
    <w:p w14:paraId="1174F1F1" w14:textId="77777777" w:rsidR="00187A89" w:rsidRPr="00AC0B0B" w:rsidRDefault="00187A89">
      <w:pPr>
        <w:spacing w:before="18" w:line="200" w:lineRule="exact"/>
        <w:rPr>
          <w:rFonts w:asciiTheme="minorHAnsi" w:hAnsiTheme="minorHAnsi" w:cstheme="minorHAnsi"/>
          <w:sz w:val="22"/>
          <w:szCs w:val="22"/>
        </w:rPr>
      </w:pPr>
    </w:p>
    <w:p w14:paraId="4E725F99" w14:textId="77777777" w:rsidR="00187A89" w:rsidRPr="00AC0B0B" w:rsidRDefault="008B2D41">
      <w:pPr>
        <w:ind w:left="108"/>
        <w:rPr>
          <w:rFonts w:asciiTheme="minorHAnsi" w:eastAsia="Tahoma" w:hAnsiTheme="minorHAnsi" w:cstheme="minorHAnsi"/>
          <w:sz w:val="22"/>
          <w:szCs w:val="22"/>
        </w:rPr>
      </w:pPr>
      <w:r w:rsidRPr="00AC0B0B">
        <w:rPr>
          <w:rFonts w:asciiTheme="minorHAnsi" w:eastAsia="Tahoma" w:hAnsiTheme="minorHAnsi" w:cstheme="minorHAnsi"/>
          <w:sz w:val="22"/>
          <w:szCs w:val="22"/>
        </w:rPr>
        <w:t>29.</w:t>
      </w:r>
      <w:r w:rsidRPr="00AC0B0B">
        <w:rPr>
          <w:rFonts w:asciiTheme="minorHAnsi" w:eastAsia="Tahoma" w:hAnsiTheme="minorHAnsi" w:cstheme="minorHAnsi"/>
          <w:spacing w:val="5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T. A. I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sz w:val="22"/>
          <w:szCs w:val="22"/>
        </w:rPr>
        <w:t>h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sz w:val="22"/>
          <w:szCs w:val="22"/>
        </w:rPr>
        <w:t>l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, A. Y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pacing w:val="3"/>
          <w:sz w:val="22"/>
          <w:szCs w:val="22"/>
        </w:rPr>
        <w:t>h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ya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, A.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. </w:t>
      </w:r>
      <w:r w:rsidRPr="00AC0B0B">
        <w:rPr>
          <w:rFonts w:asciiTheme="minorHAnsi" w:eastAsia="Tahoma" w:hAnsiTheme="minorHAnsi" w:cstheme="minorHAnsi"/>
          <w:spacing w:val="3"/>
          <w:sz w:val="22"/>
          <w:szCs w:val="22"/>
        </w:rPr>
        <w:t>M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sz w:val="22"/>
          <w:szCs w:val="22"/>
        </w:rPr>
        <w:t>ham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z w:val="22"/>
          <w:szCs w:val="22"/>
        </w:rPr>
        <w:t>d</w:t>
      </w:r>
      <w:r w:rsidRPr="00AC0B0B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Shariff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nd</w:t>
      </w:r>
      <w:r w:rsidRPr="00AC0B0B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b/>
          <w:spacing w:val="1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b/>
          <w:sz w:val="22"/>
          <w:szCs w:val="22"/>
        </w:rPr>
        <w:t>.</w:t>
      </w:r>
      <w:r w:rsidRPr="00AC0B0B">
        <w:rPr>
          <w:rFonts w:asciiTheme="minorHAnsi" w:eastAsia="Tahoma" w:hAnsiTheme="minorHAnsi" w:cstheme="minorHAnsi"/>
          <w:b/>
          <w:spacing w:val="-1"/>
          <w:sz w:val="22"/>
          <w:szCs w:val="22"/>
        </w:rPr>
        <w:t xml:space="preserve"> A</w:t>
      </w:r>
      <w:r w:rsidRPr="00AC0B0B">
        <w:rPr>
          <w:rFonts w:asciiTheme="minorHAnsi" w:eastAsia="Tahoma" w:hAnsiTheme="minorHAnsi" w:cstheme="minorHAnsi"/>
          <w:b/>
          <w:spacing w:val="1"/>
          <w:sz w:val="22"/>
          <w:szCs w:val="22"/>
        </w:rPr>
        <w:t>b</w:t>
      </w:r>
      <w:r w:rsidRPr="00AC0B0B">
        <w:rPr>
          <w:rFonts w:asciiTheme="minorHAnsi" w:eastAsia="Tahoma" w:hAnsiTheme="minorHAnsi" w:cstheme="minorHAnsi"/>
          <w:b/>
          <w:sz w:val="22"/>
          <w:szCs w:val="22"/>
        </w:rPr>
        <w:t xml:space="preserve">d </w:t>
      </w:r>
      <w:r w:rsidRPr="00AC0B0B">
        <w:rPr>
          <w:rFonts w:asciiTheme="minorHAnsi" w:eastAsia="Tahoma" w:hAnsiTheme="minorHAnsi" w:cstheme="minorHAnsi"/>
          <w:b/>
          <w:spacing w:val="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b/>
          <w:spacing w:val="-1"/>
          <w:sz w:val="22"/>
          <w:szCs w:val="22"/>
        </w:rPr>
        <w:t>z</w:t>
      </w:r>
      <w:r w:rsidRPr="00AC0B0B">
        <w:rPr>
          <w:rFonts w:asciiTheme="minorHAnsi" w:eastAsia="Tahoma" w:hAnsiTheme="minorHAnsi" w:cstheme="minorHAnsi"/>
          <w:b/>
          <w:spacing w:val="1"/>
          <w:sz w:val="22"/>
          <w:szCs w:val="22"/>
        </w:rPr>
        <w:t>i</w:t>
      </w:r>
      <w:r w:rsidRPr="00AC0B0B">
        <w:rPr>
          <w:rFonts w:asciiTheme="minorHAnsi" w:eastAsia="Tahoma" w:hAnsiTheme="minorHAnsi" w:cstheme="minorHAnsi"/>
          <w:b/>
          <w:sz w:val="22"/>
          <w:szCs w:val="22"/>
        </w:rPr>
        <w:t>z</w:t>
      </w:r>
      <w:r w:rsidRPr="00AC0B0B">
        <w:rPr>
          <w:rFonts w:asciiTheme="minorHAnsi" w:eastAsia="Tahoma" w:hAnsiTheme="minorHAnsi" w:cstheme="minorHAnsi"/>
          <w:sz w:val="22"/>
          <w:szCs w:val="22"/>
        </w:rPr>
        <w:t>. V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ri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b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le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te T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AC0B0B">
        <w:rPr>
          <w:rFonts w:asciiTheme="minorHAnsi" w:eastAsia="Tahoma" w:hAnsiTheme="minorHAnsi" w:cstheme="minorHAnsi"/>
          <w:sz w:val="22"/>
          <w:szCs w:val="22"/>
        </w:rPr>
        <w:t>h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no</w:t>
      </w:r>
      <w:r w:rsidRPr="00AC0B0B">
        <w:rPr>
          <w:rFonts w:asciiTheme="minorHAnsi" w:eastAsia="Tahoma" w:hAnsiTheme="minorHAnsi" w:cstheme="minorHAnsi"/>
          <w:sz w:val="22"/>
          <w:szCs w:val="22"/>
        </w:rPr>
        <w:t>lo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g</w:t>
      </w:r>
      <w:r w:rsidRPr="00AC0B0B">
        <w:rPr>
          <w:rFonts w:asciiTheme="minorHAnsi" w:eastAsia="Tahoma" w:hAnsiTheme="minorHAnsi" w:cstheme="minorHAnsi"/>
          <w:sz w:val="22"/>
          <w:szCs w:val="22"/>
        </w:rPr>
        <w:t>y F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z w:val="22"/>
          <w:szCs w:val="22"/>
        </w:rPr>
        <w:t>rti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l</w:t>
      </w:r>
      <w:r w:rsidRPr="00AC0B0B">
        <w:rPr>
          <w:rFonts w:asciiTheme="minorHAnsi" w:eastAsia="Tahoma" w:hAnsiTheme="minorHAnsi" w:cstheme="minorHAnsi"/>
          <w:sz w:val="22"/>
          <w:szCs w:val="22"/>
        </w:rPr>
        <w:t>i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z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z w:val="22"/>
          <w:szCs w:val="22"/>
        </w:rPr>
        <w:t>r</w:t>
      </w:r>
    </w:p>
    <w:p w14:paraId="14CA6180" w14:textId="77777777" w:rsidR="00187A89" w:rsidRPr="00AC0B0B" w:rsidRDefault="008B2D41">
      <w:pPr>
        <w:spacing w:before="1"/>
        <w:ind w:left="468"/>
        <w:rPr>
          <w:rFonts w:asciiTheme="minorHAnsi" w:eastAsia="Tahoma" w:hAnsiTheme="minorHAnsi" w:cstheme="minorHAnsi"/>
          <w:sz w:val="22"/>
          <w:szCs w:val="22"/>
        </w:rPr>
      </w:pPr>
      <w:r w:rsidRPr="00AC0B0B">
        <w:rPr>
          <w:rFonts w:asciiTheme="minorHAnsi" w:eastAsia="Tahoma" w:hAnsiTheme="minorHAnsi" w:cstheme="minorHAnsi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p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p</w:t>
      </w:r>
      <w:r w:rsidRPr="00AC0B0B">
        <w:rPr>
          <w:rFonts w:asciiTheme="minorHAnsi" w:eastAsia="Tahoma" w:hAnsiTheme="minorHAnsi" w:cstheme="minorHAnsi"/>
          <w:sz w:val="22"/>
          <w:szCs w:val="22"/>
        </w:rPr>
        <w:t>l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i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tor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f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sz w:val="22"/>
          <w:szCs w:val="22"/>
        </w:rPr>
        <w:t>r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i</w:t>
      </w:r>
      <w:r w:rsidRPr="00AC0B0B">
        <w:rPr>
          <w:rFonts w:asciiTheme="minorHAnsi" w:eastAsia="Tahoma" w:hAnsiTheme="minorHAnsi" w:cstheme="minorHAnsi"/>
          <w:sz w:val="22"/>
          <w:szCs w:val="22"/>
        </w:rPr>
        <w:t>l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Pa</w:t>
      </w:r>
      <w:r w:rsidRPr="00AC0B0B">
        <w:rPr>
          <w:rFonts w:asciiTheme="minorHAnsi" w:eastAsia="Tahoma" w:hAnsiTheme="minorHAnsi" w:cstheme="minorHAnsi"/>
          <w:sz w:val="22"/>
          <w:szCs w:val="22"/>
        </w:rPr>
        <w:t>lm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P</w:t>
      </w:r>
      <w:r w:rsidRPr="00AC0B0B">
        <w:rPr>
          <w:rFonts w:asciiTheme="minorHAnsi" w:eastAsia="Tahoma" w:hAnsiTheme="minorHAnsi" w:cstheme="minorHAnsi"/>
          <w:sz w:val="22"/>
          <w:szCs w:val="22"/>
        </w:rPr>
        <w:t>l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n</w:t>
      </w:r>
      <w:r w:rsidRPr="00AC0B0B">
        <w:rPr>
          <w:rFonts w:asciiTheme="minorHAnsi" w:eastAsia="Tahoma" w:hAnsiTheme="minorHAnsi" w:cstheme="minorHAnsi"/>
          <w:spacing w:val="3"/>
          <w:sz w:val="22"/>
          <w:szCs w:val="22"/>
        </w:rPr>
        <w:t>t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t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sz w:val="22"/>
          <w:szCs w:val="22"/>
        </w:rPr>
        <w:t>n. Int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z w:val="22"/>
          <w:szCs w:val="22"/>
        </w:rPr>
        <w:t>rn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tional</w:t>
      </w:r>
      <w:r w:rsidRPr="00AC0B0B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Co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AC0B0B">
        <w:rPr>
          <w:rFonts w:asciiTheme="minorHAnsi" w:eastAsia="Tahoma" w:hAnsiTheme="minorHAnsi" w:cstheme="minorHAnsi"/>
          <w:sz w:val="22"/>
          <w:szCs w:val="22"/>
        </w:rPr>
        <w:t>f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z w:val="22"/>
          <w:szCs w:val="22"/>
        </w:rPr>
        <w:t>r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z w:val="22"/>
          <w:szCs w:val="22"/>
        </w:rPr>
        <w:t>n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e </w:t>
      </w:r>
      <w:r w:rsidRPr="00AC0B0B">
        <w:rPr>
          <w:rFonts w:asciiTheme="minorHAnsi" w:eastAsia="Tahoma" w:hAnsiTheme="minorHAnsi" w:cstheme="minorHAnsi"/>
          <w:spacing w:val="3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sz w:val="22"/>
          <w:szCs w:val="22"/>
        </w:rPr>
        <w:t>n A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g</w:t>
      </w:r>
      <w:r w:rsidRPr="00AC0B0B">
        <w:rPr>
          <w:rFonts w:asciiTheme="minorHAnsi" w:eastAsia="Tahoma" w:hAnsiTheme="minorHAnsi" w:cstheme="minorHAnsi"/>
          <w:sz w:val="22"/>
          <w:szCs w:val="22"/>
        </w:rPr>
        <w:t>ricultur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l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nd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Fo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sz w:val="22"/>
          <w:szCs w:val="22"/>
        </w:rPr>
        <w:t>d</w:t>
      </w:r>
      <w:r w:rsidRPr="00AC0B0B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En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g</w:t>
      </w:r>
      <w:r w:rsidRPr="00AC0B0B">
        <w:rPr>
          <w:rFonts w:asciiTheme="minorHAnsi" w:eastAsia="Tahoma" w:hAnsiTheme="minorHAnsi" w:cstheme="minorHAnsi"/>
          <w:sz w:val="22"/>
          <w:szCs w:val="22"/>
        </w:rPr>
        <w:t>i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z w:val="22"/>
          <w:szCs w:val="22"/>
        </w:rPr>
        <w:t>ring</w:t>
      </w:r>
      <w:r w:rsidRPr="00AC0B0B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f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sz w:val="22"/>
          <w:szCs w:val="22"/>
        </w:rPr>
        <w:t>r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L</w:t>
      </w:r>
      <w:r w:rsidRPr="00AC0B0B">
        <w:rPr>
          <w:rFonts w:asciiTheme="minorHAnsi" w:eastAsia="Tahoma" w:hAnsiTheme="minorHAnsi" w:cstheme="minorHAnsi"/>
          <w:sz w:val="22"/>
          <w:szCs w:val="22"/>
        </w:rPr>
        <w:t>if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z w:val="22"/>
          <w:szCs w:val="22"/>
        </w:rPr>
        <w:t>,</w:t>
      </w:r>
    </w:p>
    <w:p w14:paraId="330B3B13" w14:textId="77777777" w:rsidR="00187A89" w:rsidRPr="00AC0B0B" w:rsidRDefault="008B2D41">
      <w:pPr>
        <w:spacing w:line="200" w:lineRule="exact"/>
        <w:ind w:left="468"/>
        <w:rPr>
          <w:rFonts w:asciiTheme="minorHAnsi" w:eastAsia="Tahoma" w:hAnsiTheme="minorHAnsi" w:cstheme="minorHAnsi"/>
          <w:sz w:val="22"/>
          <w:szCs w:val="22"/>
        </w:rPr>
      </w:pPr>
      <w:r w:rsidRPr="00AC0B0B">
        <w:rPr>
          <w:rFonts w:asciiTheme="minorHAnsi" w:eastAsia="Tahoma" w:hAnsiTheme="minorHAnsi" w:cstheme="minorHAnsi"/>
          <w:position w:val="-1"/>
          <w:sz w:val="22"/>
          <w:szCs w:val="22"/>
        </w:rPr>
        <w:t>26</w:t>
      </w:r>
      <w:r w:rsidRPr="00AC0B0B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-</w:t>
      </w:r>
      <w:r w:rsidRPr="00AC0B0B">
        <w:rPr>
          <w:rFonts w:asciiTheme="minorHAnsi" w:eastAsia="Tahoma" w:hAnsiTheme="minorHAnsi" w:cstheme="minorHAnsi"/>
          <w:position w:val="-1"/>
          <w:sz w:val="22"/>
          <w:szCs w:val="22"/>
        </w:rPr>
        <w:t>28</w:t>
      </w:r>
      <w:r w:rsidRPr="00AC0B0B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position w:val="-1"/>
          <w:sz w:val="22"/>
          <w:szCs w:val="22"/>
        </w:rPr>
        <w:t>No</w:t>
      </w:r>
      <w:r w:rsidRPr="00AC0B0B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v</w:t>
      </w:r>
      <w:r w:rsidRPr="00AC0B0B">
        <w:rPr>
          <w:rFonts w:asciiTheme="minorHAnsi" w:eastAsia="Tahoma" w:hAnsiTheme="minorHAnsi" w:cstheme="minorHAnsi"/>
          <w:position w:val="-1"/>
          <w:sz w:val="22"/>
          <w:szCs w:val="22"/>
        </w:rPr>
        <w:t xml:space="preserve">. 2012, </w:t>
      </w:r>
      <w:r w:rsidRPr="00AC0B0B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P</w:t>
      </w:r>
      <w:r w:rsidRPr="00AC0B0B">
        <w:rPr>
          <w:rFonts w:asciiTheme="minorHAnsi" w:eastAsia="Tahoma" w:hAnsiTheme="minorHAnsi" w:cstheme="minorHAnsi"/>
          <w:position w:val="-1"/>
          <w:sz w:val="22"/>
          <w:szCs w:val="22"/>
        </w:rPr>
        <w:t>utr</w:t>
      </w:r>
      <w:r w:rsidRPr="00AC0B0B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j</w:t>
      </w:r>
      <w:r w:rsidRPr="00AC0B0B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y</w:t>
      </w:r>
      <w:r w:rsidRPr="00AC0B0B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position w:val="-1"/>
          <w:sz w:val="22"/>
          <w:szCs w:val="22"/>
        </w:rPr>
        <w:t>.</w:t>
      </w:r>
    </w:p>
    <w:p w14:paraId="50E61DFF" w14:textId="77777777" w:rsidR="00187A89" w:rsidRPr="00AC0B0B" w:rsidRDefault="00187A89">
      <w:pPr>
        <w:spacing w:before="20" w:line="200" w:lineRule="exact"/>
        <w:rPr>
          <w:rFonts w:asciiTheme="minorHAnsi" w:hAnsiTheme="minorHAnsi" w:cstheme="minorHAnsi"/>
          <w:sz w:val="22"/>
          <w:szCs w:val="22"/>
        </w:rPr>
      </w:pPr>
    </w:p>
    <w:p w14:paraId="27198E2A" w14:textId="77777777" w:rsidR="00187A89" w:rsidRPr="00AC0B0B" w:rsidRDefault="008B2D41">
      <w:pPr>
        <w:spacing w:line="274" w:lineRule="auto"/>
        <w:ind w:left="468" w:right="722" w:hanging="360"/>
        <w:rPr>
          <w:rFonts w:asciiTheme="minorHAnsi" w:eastAsia="Tahoma" w:hAnsiTheme="minorHAnsi" w:cstheme="minorHAnsi"/>
          <w:sz w:val="22"/>
          <w:szCs w:val="22"/>
        </w:rPr>
      </w:pPr>
      <w:r w:rsidRPr="00AC0B0B">
        <w:rPr>
          <w:rFonts w:asciiTheme="minorHAnsi" w:eastAsia="Tahoma" w:hAnsiTheme="minorHAnsi" w:cstheme="minorHAnsi"/>
          <w:sz w:val="22"/>
          <w:szCs w:val="22"/>
        </w:rPr>
        <w:lastRenderedPageBreak/>
        <w:t>30.</w:t>
      </w:r>
      <w:r w:rsidRPr="00AC0B0B">
        <w:rPr>
          <w:rFonts w:asciiTheme="minorHAnsi" w:eastAsia="Tahoma" w:hAnsiTheme="minorHAnsi" w:cstheme="minorHAnsi"/>
          <w:spacing w:val="5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A. Y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hy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, O.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Y.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J</w:t>
      </w:r>
      <w:r w:rsidRPr="00AC0B0B">
        <w:rPr>
          <w:rFonts w:asciiTheme="minorHAnsi" w:eastAsia="Tahoma" w:hAnsiTheme="minorHAnsi" w:cstheme="minorHAnsi"/>
          <w:sz w:val="22"/>
          <w:szCs w:val="22"/>
        </w:rPr>
        <w:t>u, M. M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sz w:val="22"/>
          <w:szCs w:val="22"/>
        </w:rPr>
        <w:t>hd</w:t>
      </w:r>
      <w:r w:rsidRPr="00AC0B0B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nd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b/>
          <w:spacing w:val="1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b/>
          <w:sz w:val="22"/>
          <w:szCs w:val="22"/>
        </w:rPr>
        <w:t>.</w:t>
      </w:r>
      <w:r w:rsidRPr="00AC0B0B">
        <w:rPr>
          <w:rFonts w:asciiTheme="minorHAnsi" w:eastAsia="Tahoma" w:hAnsiTheme="minorHAnsi" w:cstheme="minorHAnsi"/>
          <w:b/>
          <w:spacing w:val="-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b/>
          <w:spacing w:val="2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b/>
          <w:spacing w:val="-1"/>
          <w:sz w:val="22"/>
          <w:szCs w:val="22"/>
        </w:rPr>
        <w:t>b</w:t>
      </w:r>
      <w:r w:rsidRPr="00AC0B0B">
        <w:rPr>
          <w:rFonts w:asciiTheme="minorHAnsi" w:eastAsia="Tahoma" w:hAnsiTheme="minorHAnsi" w:cstheme="minorHAnsi"/>
          <w:b/>
          <w:sz w:val="22"/>
          <w:szCs w:val="22"/>
        </w:rPr>
        <w:t xml:space="preserve">d </w:t>
      </w:r>
      <w:r w:rsidRPr="00AC0B0B">
        <w:rPr>
          <w:rFonts w:asciiTheme="minorHAnsi" w:eastAsia="Tahoma" w:hAnsiTheme="minorHAnsi" w:cstheme="minorHAnsi"/>
          <w:b/>
          <w:spacing w:val="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b/>
          <w:spacing w:val="-1"/>
          <w:sz w:val="22"/>
          <w:szCs w:val="22"/>
        </w:rPr>
        <w:t>z</w:t>
      </w:r>
      <w:r w:rsidRPr="00AC0B0B">
        <w:rPr>
          <w:rFonts w:asciiTheme="minorHAnsi" w:eastAsia="Tahoma" w:hAnsiTheme="minorHAnsi" w:cstheme="minorHAnsi"/>
          <w:b/>
          <w:spacing w:val="1"/>
          <w:sz w:val="22"/>
          <w:szCs w:val="22"/>
        </w:rPr>
        <w:t>i</w:t>
      </w:r>
      <w:r w:rsidRPr="00AC0B0B">
        <w:rPr>
          <w:rFonts w:asciiTheme="minorHAnsi" w:eastAsia="Tahoma" w:hAnsiTheme="minorHAnsi" w:cstheme="minorHAnsi"/>
          <w:b/>
          <w:spacing w:val="-1"/>
          <w:sz w:val="22"/>
          <w:szCs w:val="22"/>
        </w:rPr>
        <w:t>z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. 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P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sz w:val="22"/>
          <w:szCs w:val="22"/>
        </w:rPr>
        <w:t>rt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b</w:t>
      </w:r>
      <w:r w:rsidRPr="00AC0B0B">
        <w:rPr>
          <w:rFonts w:asciiTheme="minorHAnsi" w:eastAsia="Tahoma" w:hAnsiTheme="minorHAnsi" w:cstheme="minorHAnsi"/>
          <w:sz w:val="22"/>
          <w:szCs w:val="22"/>
        </w:rPr>
        <w:t>le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AC0B0B">
        <w:rPr>
          <w:rFonts w:asciiTheme="minorHAnsi" w:eastAsia="Tahoma" w:hAnsiTheme="minorHAnsi" w:cstheme="minorHAnsi"/>
          <w:sz w:val="22"/>
          <w:szCs w:val="22"/>
        </w:rPr>
        <w:t>ir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z w:val="22"/>
          <w:szCs w:val="22"/>
        </w:rPr>
        <w:t>l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Y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ie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l</w:t>
      </w:r>
      <w:r w:rsidRPr="00AC0B0B">
        <w:rPr>
          <w:rFonts w:asciiTheme="minorHAnsi" w:eastAsia="Tahoma" w:hAnsiTheme="minorHAnsi" w:cstheme="minorHAnsi"/>
          <w:sz w:val="22"/>
          <w:szCs w:val="22"/>
        </w:rPr>
        <w:t>d</w:t>
      </w:r>
      <w:r w:rsidRPr="00AC0B0B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M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sz w:val="22"/>
          <w:szCs w:val="22"/>
        </w:rPr>
        <w:t>nitoring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3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ys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t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z w:val="22"/>
          <w:szCs w:val="22"/>
        </w:rPr>
        <w:t>m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f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sz w:val="22"/>
          <w:szCs w:val="22"/>
        </w:rPr>
        <w:t>r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AC0B0B">
        <w:rPr>
          <w:rFonts w:asciiTheme="minorHAnsi" w:eastAsia="Tahoma" w:hAnsiTheme="minorHAnsi" w:cstheme="minorHAnsi"/>
          <w:sz w:val="22"/>
          <w:szCs w:val="22"/>
        </w:rPr>
        <w:t>ice Com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b</w:t>
      </w:r>
      <w:r w:rsidRPr="00AC0B0B">
        <w:rPr>
          <w:rFonts w:asciiTheme="minorHAnsi" w:eastAsia="Tahoma" w:hAnsiTheme="minorHAnsi" w:cstheme="minorHAnsi"/>
          <w:sz w:val="22"/>
          <w:szCs w:val="22"/>
        </w:rPr>
        <w:t>in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z w:val="22"/>
          <w:szCs w:val="22"/>
        </w:rPr>
        <w:t>. Int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z w:val="22"/>
          <w:szCs w:val="22"/>
        </w:rPr>
        <w:t>rn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tional</w:t>
      </w:r>
      <w:r w:rsidRPr="00AC0B0B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Co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AC0B0B">
        <w:rPr>
          <w:rFonts w:asciiTheme="minorHAnsi" w:eastAsia="Tahoma" w:hAnsiTheme="minorHAnsi" w:cstheme="minorHAnsi"/>
          <w:sz w:val="22"/>
          <w:szCs w:val="22"/>
        </w:rPr>
        <w:t>f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r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z w:val="22"/>
          <w:szCs w:val="22"/>
        </w:rPr>
        <w:t>n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AC0B0B">
        <w:rPr>
          <w:rFonts w:asciiTheme="minorHAnsi" w:eastAsia="Tahoma" w:hAnsiTheme="minorHAnsi" w:cstheme="minorHAnsi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sz w:val="22"/>
          <w:szCs w:val="22"/>
        </w:rPr>
        <w:t>n A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g</w:t>
      </w:r>
      <w:r w:rsidRPr="00AC0B0B">
        <w:rPr>
          <w:rFonts w:asciiTheme="minorHAnsi" w:eastAsia="Tahoma" w:hAnsiTheme="minorHAnsi" w:cstheme="minorHAnsi"/>
          <w:sz w:val="22"/>
          <w:szCs w:val="22"/>
        </w:rPr>
        <w:t>ricultur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l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AC0B0B">
        <w:rPr>
          <w:rFonts w:asciiTheme="minorHAnsi" w:eastAsia="Tahoma" w:hAnsiTheme="minorHAnsi" w:cstheme="minorHAnsi"/>
          <w:sz w:val="22"/>
          <w:szCs w:val="22"/>
        </w:rPr>
        <w:t>d</w:t>
      </w:r>
      <w:r w:rsidRPr="00AC0B0B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Fo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sz w:val="22"/>
          <w:szCs w:val="22"/>
        </w:rPr>
        <w:t>d En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g</w:t>
      </w:r>
      <w:r w:rsidRPr="00AC0B0B">
        <w:rPr>
          <w:rFonts w:asciiTheme="minorHAnsi" w:eastAsia="Tahoma" w:hAnsiTheme="minorHAnsi" w:cstheme="minorHAnsi"/>
          <w:sz w:val="22"/>
          <w:szCs w:val="22"/>
        </w:rPr>
        <w:t>in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ee</w:t>
      </w:r>
      <w:r w:rsidRPr="00AC0B0B">
        <w:rPr>
          <w:rFonts w:asciiTheme="minorHAnsi" w:eastAsia="Tahoma" w:hAnsiTheme="minorHAnsi" w:cstheme="minorHAnsi"/>
          <w:sz w:val="22"/>
          <w:szCs w:val="22"/>
        </w:rPr>
        <w:t>ri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AC0B0B">
        <w:rPr>
          <w:rFonts w:asciiTheme="minorHAnsi" w:eastAsia="Tahoma" w:hAnsiTheme="minorHAnsi" w:cstheme="minorHAnsi"/>
          <w:sz w:val="22"/>
          <w:szCs w:val="22"/>
        </w:rPr>
        <w:t>g</w:t>
      </w:r>
      <w:r w:rsidRPr="00AC0B0B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f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sz w:val="22"/>
          <w:szCs w:val="22"/>
        </w:rPr>
        <w:t>r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L</w:t>
      </w:r>
      <w:r w:rsidRPr="00AC0B0B">
        <w:rPr>
          <w:rFonts w:asciiTheme="minorHAnsi" w:eastAsia="Tahoma" w:hAnsiTheme="minorHAnsi" w:cstheme="minorHAnsi"/>
          <w:sz w:val="22"/>
          <w:szCs w:val="22"/>
        </w:rPr>
        <w:t>if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z w:val="22"/>
          <w:szCs w:val="22"/>
        </w:rPr>
        <w:t>, 2</w:t>
      </w:r>
      <w:r w:rsidRPr="00AC0B0B">
        <w:rPr>
          <w:rFonts w:asciiTheme="minorHAnsi" w:eastAsia="Tahoma" w:hAnsiTheme="minorHAnsi" w:cstheme="minorHAnsi"/>
          <w:spacing w:val="3"/>
          <w:sz w:val="22"/>
          <w:szCs w:val="22"/>
        </w:rPr>
        <w:t>6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-</w:t>
      </w:r>
      <w:r w:rsidRPr="00AC0B0B">
        <w:rPr>
          <w:rFonts w:asciiTheme="minorHAnsi" w:eastAsia="Tahoma" w:hAnsiTheme="minorHAnsi" w:cstheme="minorHAnsi"/>
          <w:sz w:val="22"/>
          <w:szCs w:val="22"/>
        </w:rPr>
        <w:t>28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No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. 2012, 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P</w:t>
      </w:r>
      <w:r w:rsidRPr="00AC0B0B">
        <w:rPr>
          <w:rFonts w:asciiTheme="minorHAnsi" w:eastAsia="Tahoma" w:hAnsiTheme="minorHAnsi" w:cstheme="minorHAnsi"/>
          <w:sz w:val="22"/>
          <w:szCs w:val="22"/>
        </w:rPr>
        <w:t>utr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j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ya</w:t>
      </w:r>
      <w:r w:rsidRPr="00AC0B0B">
        <w:rPr>
          <w:rFonts w:asciiTheme="minorHAnsi" w:eastAsia="Tahoma" w:hAnsiTheme="minorHAnsi" w:cstheme="minorHAnsi"/>
          <w:sz w:val="22"/>
          <w:szCs w:val="22"/>
        </w:rPr>
        <w:t>.</w:t>
      </w:r>
    </w:p>
    <w:p w14:paraId="1A6FA286" w14:textId="77777777" w:rsidR="00187A89" w:rsidRPr="00AC0B0B" w:rsidRDefault="00187A89">
      <w:pPr>
        <w:spacing w:before="4" w:line="280" w:lineRule="exact"/>
        <w:rPr>
          <w:rFonts w:asciiTheme="minorHAnsi" w:hAnsiTheme="minorHAnsi" w:cstheme="minorHAnsi"/>
          <w:sz w:val="22"/>
          <w:szCs w:val="22"/>
        </w:rPr>
      </w:pPr>
    </w:p>
    <w:p w14:paraId="47BAAA2C" w14:textId="77777777" w:rsidR="00187A89" w:rsidRPr="00AC0B0B" w:rsidRDefault="008B2D41">
      <w:pPr>
        <w:ind w:left="108"/>
        <w:rPr>
          <w:rFonts w:asciiTheme="minorHAnsi" w:eastAsia="Tahoma" w:hAnsiTheme="minorHAnsi" w:cstheme="minorHAnsi"/>
          <w:sz w:val="22"/>
          <w:szCs w:val="22"/>
        </w:rPr>
      </w:pPr>
      <w:r w:rsidRPr="00AC0B0B">
        <w:rPr>
          <w:rFonts w:asciiTheme="minorHAnsi" w:eastAsia="Tahoma" w:hAnsiTheme="minorHAnsi" w:cstheme="minorHAnsi"/>
          <w:sz w:val="22"/>
          <w:szCs w:val="22"/>
        </w:rPr>
        <w:t>31.</w:t>
      </w:r>
      <w:r w:rsidRPr="00AC0B0B">
        <w:rPr>
          <w:rFonts w:asciiTheme="minorHAnsi" w:eastAsia="Tahoma" w:hAnsiTheme="minorHAnsi" w:cstheme="minorHAnsi"/>
          <w:spacing w:val="5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T. A. I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sz w:val="22"/>
          <w:szCs w:val="22"/>
        </w:rPr>
        <w:t>h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sz w:val="22"/>
          <w:szCs w:val="22"/>
        </w:rPr>
        <w:t>l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, A. Y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pacing w:val="3"/>
          <w:sz w:val="22"/>
          <w:szCs w:val="22"/>
        </w:rPr>
        <w:t>h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ya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, A.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. </w:t>
      </w:r>
      <w:r w:rsidRPr="00AC0B0B">
        <w:rPr>
          <w:rFonts w:asciiTheme="minorHAnsi" w:eastAsia="Tahoma" w:hAnsiTheme="minorHAnsi" w:cstheme="minorHAnsi"/>
          <w:spacing w:val="3"/>
          <w:sz w:val="22"/>
          <w:szCs w:val="22"/>
        </w:rPr>
        <w:t>M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sz w:val="22"/>
          <w:szCs w:val="22"/>
        </w:rPr>
        <w:t>ham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z w:val="22"/>
          <w:szCs w:val="22"/>
        </w:rPr>
        <w:t>d</w:t>
      </w:r>
      <w:r w:rsidRPr="00AC0B0B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Shariff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nd</w:t>
      </w:r>
      <w:r w:rsidRPr="00AC0B0B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b/>
          <w:spacing w:val="1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b/>
          <w:sz w:val="22"/>
          <w:szCs w:val="22"/>
        </w:rPr>
        <w:t>.</w:t>
      </w:r>
      <w:r w:rsidRPr="00AC0B0B">
        <w:rPr>
          <w:rFonts w:asciiTheme="minorHAnsi" w:eastAsia="Tahoma" w:hAnsiTheme="minorHAnsi" w:cstheme="minorHAnsi"/>
          <w:b/>
          <w:spacing w:val="-1"/>
          <w:sz w:val="22"/>
          <w:szCs w:val="22"/>
        </w:rPr>
        <w:t xml:space="preserve"> A</w:t>
      </w:r>
      <w:r w:rsidRPr="00AC0B0B">
        <w:rPr>
          <w:rFonts w:asciiTheme="minorHAnsi" w:eastAsia="Tahoma" w:hAnsiTheme="minorHAnsi" w:cstheme="minorHAnsi"/>
          <w:b/>
          <w:spacing w:val="1"/>
          <w:sz w:val="22"/>
          <w:szCs w:val="22"/>
        </w:rPr>
        <w:t>b</w:t>
      </w:r>
      <w:r w:rsidRPr="00AC0B0B">
        <w:rPr>
          <w:rFonts w:asciiTheme="minorHAnsi" w:eastAsia="Tahoma" w:hAnsiTheme="minorHAnsi" w:cstheme="minorHAnsi"/>
          <w:b/>
          <w:sz w:val="22"/>
          <w:szCs w:val="22"/>
        </w:rPr>
        <w:t xml:space="preserve">d </w:t>
      </w:r>
      <w:r w:rsidRPr="00AC0B0B">
        <w:rPr>
          <w:rFonts w:asciiTheme="minorHAnsi" w:eastAsia="Tahoma" w:hAnsiTheme="minorHAnsi" w:cstheme="minorHAnsi"/>
          <w:b/>
          <w:spacing w:val="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b/>
          <w:spacing w:val="-1"/>
          <w:sz w:val="22"/>
          <w:szCs w:val="22"/>
        </w:rPr>
        <w:t>z</w:t>
      </w:r>
      <w:r w:rsidRPr="00AC0B0B">
        <w:rPr>
          <w:rFonts w:asciiTheme="minorHAnsi" w:eastAsia="Tahoma" w:hAnsiTheme="minorHAnsi" w:cstheme="minorHAnsi"/>
          <w:b/>
          <w:spacing w:val="1"/>
          <w:sz w:val="22"/>
          <w:szCs w:val="22"/>
        </w:rPr>
        <w:t>i</w:t>
      </w:r>
      <w:r w:rsidRPr="00AC0B0B">
        <w:rPr>
          <w:rFonts w:asciiTheme="minorHAnsi" w:eastAsia="Tahoma" w:hAnsiTheme="minorHAnsi" w:cstheme="minorHAnsi"/>
          <w:b/>
          <w:sz w:val="22"/>
          <w:szCs w:val="22"/>
        </w:rPr>
        <w:t>z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.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H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yb</w:t>
      </w:r>
      <w:r w:rsidRPr="00AC0B0B">
        <w:rPr>
          <w:rFonts w:asciiTheme="minorHAnsi" w:eastAsia="Tahoma" w:hAnsiTheme="minorHAnsi" w:cstheme="minorHAnsi"/>
          <w:sz w:val="22"/>
          <w:szCs w:val="22"/>
        </w:rPr>
        <w:t>r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AC0B0B">
        <w:rPr>
          <w:rFonts w:asciiTheme="minorHAnsi" w:eastAsia="Tahoma" w:hAnsiTheme="minorHAnsi" w:cstheme="minorHAnsi"/>
          <w:sz w:val="22"/>
          <w:szCs w:val="22"/>
        </w:rPr>
        <w:t>d</w:t>
      </w:r>
      <w:r w:rsidRPr="00AC0B0B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V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r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ab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l</w:t>
      </w:r>
      <w:r w:rsidRPr="00AC0B0B">
        <w:rPr>
          <w:rFonts w:asciiTheme="minorHAnsi" w:eastAsia="Tahoma" w:hAnsiTheme="minorHAnsi" w:cstheme="minorHAnsi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-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t</w:t>
      </w:r>
      <w:r w:rsidRPr="00AC0B0B">
        <w:rPr>
          <w:rFonts w:asciiTheme="minorHAnsi" w:eastAsia="Tahoma" w:hAnsiTheme="minorHAnsi" w:cstheme="minorHAnsi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F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z w:val="22"/>
          <w:szCs w:val="22"/>
        </w:rPr>
        <w:t>rti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l</w:t>
      </w:r>
      <w:r w:rsidRPr="00AC0B0B">
        <w:rPr>
          <w:rFonts w:asciiTheme="minorHAnsi" w:eastAsia="Tahoma" w:hAnsiTheme="minorHAnsi" w:cstheme="minorHAnsi"/>
          <w:sz w:val="22"/>
          <w:szCs w:val="22"/>
        </w:rPr>
        <w:t>l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ize</w:t>
      </w:r>
      <w:r w:rsidRPr="00AC0B0B">
        <w:rPr>
          <w:rFonts w:asciiTheme="minorHAnsi" w:eastAsia="Tahoma" w:hAnsiTheme="minorHAnsi" w:cstheme="minorHAnsi"/>
          <w:sz w:val="22"/>
          <w:szCs w:val="22"/>
        </w:rPr>
        <w:t>r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p</w:t>
      </w:r>
      <w:r w:rsidRPr="00AC0B0B">
        <w:rPr>
          <w:rFonts w:asciiTheme="minorHAnsi" w:eastAsia="Tahoma" w:hAnsiTheme="minorHAnsi" w:cstheme="minorHAnsi"/>
          <w:sz w:val="22"/>
          <w:szCs w:val="22"/>
        </w:rPr>
        <w:t>l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l</w:t>
      </w:r>
      <w:r w:rsidRPr="00AC0B0B">
        <w:rPr>
          <w:rFonts w:asciiTheme="minorHAnsi" w:eastAsia="Tahoma" w:hAnsiTheme="minorHAnsi" w:cstheme="minorHAnsi"/>
          <w:sz w:val="22"/>
          <w:szCs w:val="22"/>
        </w:rPr>
        <w:t>ic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t</w:t>
      </w:r>
      <w:r w:rsidRPr="00AC0B0B">
        <w:rPr>
          <w:rFonts w:asciiTheme="minorHAnsi" w:eastAsia="Tahoma" w:hAnsiTheme="minorHAnsi" w:cstheme="minorHAnsi"/>
          <w:sz w:val="22"/>
          <w:szCs w:val="22"/>
        </w:rPr>
        <w:t>ion</w:t>
      </w:r>
    </w:p>
    <w:p w14:paraId="5F1F3C5D" w14:textId="77777777" w:rsidR="00187A89" w:rsidRPr="00AC0B0B" w:rsidRDefault="008B2D41">
      <w:pPr>
        <w:spacing w:before="30"/>
        <w:ind w:left="468"/>
        <w:rPr>
          <w:rFonts w:asciiTheme="minorHAnsi" w:eastAsia="Tahoma" w:hAnsiTheme="minorHAnsi" w:cstheme="minorHAnsi"/>
          <w:sz w:val="22"/>
          <w:szCs w:val="22"/>
        </w:rPr>
      </w:pPr>
      <w:r w:rsidRPr="00AC0B0B">
        <w:rPr>
          <w:rFonts w:asciiTheme="minorHAnsi" w:eastAsia="Tahoma" w:hAnsiTheme="minorHAnsi" w:cstheme="minorHAnsi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ys</w:t>
      </w:r>
      <w:r w:rsidRPr="00AC0B0B">
        <w:rPr>
          <w:rFonts w:asciiTheme="minorHAnsi" w:eastAsia="Tahoma" w:hAnsiTheme="minorHAnsi" w:cstheme="minorHAnsi"/>
          <w:sz w:val="22"/>
          <w:szCs w:val="22"/>
        </w:rPr>
        <w:t>t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z w:val="22"/>
          <w:szCs w:val="22"/>
        </w:rPr>
        <w:t>m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f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sz w:val="22"/>
          <w:szCs w:val="22"/>
        </w:rPr>
        <w:t>r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i</w:t>
      </w:r>
      <w:r w:rsidRPr="00AC0B0B">
        <w:rPr>
          <w:rFonts w:asciiTheme="minorHAnsi" w:eastAsia="Tahoma" w:hAnsiTheme="minorHAnsi" w:cstheme="minorHAnsi"/>
          <w:sz w:val="22"/>
          <w:szCs w:val="22"/>
        </w:rPr>
        <w:t>l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Pa</w:t>
      </w:r>
      <w:r w:rsidRPr="00AC0B0B">
        <w:rPr>
          <w:rFonts w:asciiTheme="minorHAnsi" w:eastAsia="Tahoma" w:hAnsiTheme="minorHAnsi" w:cstheme="minorHAnsi"/>
          <w:sz w:val="22"/>
          <w:szCs w:val="22"/>
        </w:rPr>
        <w:t>lm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P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l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nt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tio</w:t>
      </w:r>
      <w:r w:rsidRPr="00AC0B0B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AC0B0B">
        <w:rPr>
          <w:rFonts w:asciiTheme="minorHAnsi" w:eastAsia="Tahoma" w:hAnsiTheme="minorHAnsi" w:cstheme="minorHAnsi"/>
          <w:sz w:val="22"/>
          <w:szCs w:val="22"/>
        </w:rPr>
        <w:t>. 5th N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tional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z w:val="22"/>
          <w:szCs w:val="22"/>
        </w:rPr>
        <w:t>min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r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o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n 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P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l</w:t>
      </w:r>
      <w:r w:rsidRPr="00AC0B0B">
        <w:rPr>
          <w:rFonts w:asciiTheme="minorHAnsi" w:eastAsia="Tahoma" w:hAnsiTheme="minorHAnsi" w:cstheme="minorHAnsi"/>
          <w:sz w:val="22"/>
          <w:szCs w:val="22"/>
        </w:rPr>
        <w:t>m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M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AC0B0B">
        <w:rPr>
          <w:rFonts w:asciiTheme="minorHAnsi" w:eastAsia="Tahoma" w:hAnsiTheme="minorHAnsi" w:cstheme="minorHAnsi"/>
          <w:sz w:val="22"/>
          <w:szCs w:val="22"/>
        </w:rPr>
        <w:t>hani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za</w:t>
      </w:r>
      <w:r w:rsidRPr="00AC0B0B">
        <w:rPr>
          <w:rFonts w:asciiTheme="minorHAnsi" w:eastAsia="Tahoma" w:hAnsiTheme="minorHAnsi" w:cstheme="minorHAnsi"/>
          <w:sz w:val="22"/>
          <w:szCs w:val="22"/>
        </w:rPr>
        <w:t>tion, 2</w:t>
      </w:r>
      <w:r w:rsidRPr="00AC0B0B">
        <w:rPr>
          <w:rFonts w:asciiTheme="minorHAnsi" w:eastAsia="Tahoma" w:hAnsiTheme="minorHAnsi" w:cstheme="minorHAnsi"/>
          <w:spacing w:val="3"/>
          <w:sz w:val="22"/>
          <w:szCs w:val="22"/>
        </w:rPr>
        <w:t>3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-</w:t>
      </w:r>
      <w:r w:rsidRPr="00AC0B0B">
        <w:rPr>
          <w:rFonts w:asciiTheme="minorHAnsi" w:eastAsia="Tahoma" w:hAnsiTheme="minorHAnsi" w:cstheme="minorHAnsi"/>
          <w:sz w:val="22"/>
          <w:szCs w:val="22"/>
        </w:rPr>
        <w:t>24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AC0B0B">
        <w:rPr>
          <w:rFonts w:asciiTheme="minorHAnsi" w:eastAsia="Tahoma" w:hAnsiTheme="minorHAnsi" w:cstheme="minorHAnsi"/>
          <w:sz w:val="22"/>
          <w:szCs w:val="22"/>
        </w:rPr>
        <w:t>t.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2012, S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z w:val="22"/>
          <w:szCs w:val="22"/>
        </w:rPr>
        <w:t>l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n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g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sz w:val="22"/>
          <w:szCs w:val="22"/>
        </w:rPr>
        <w:t>r.</w:t>
      </w:r>
    </w:p>
    <w:p w14:paraId="4C5BA895" w14:textId="77777777" w:rsidR="00187A89" w:rsidRPr="00AC0B0B" w:rsidRDefault="00187A89">
      <w:pPr>
        <w:spacing w:before="3" w:line="100" w:lineRule="exact"/>
        <w:rPr>
          <w:rFonts w:asciiTheme="minorHAnsi" w:hAnsiTheme="minorHAnsi" w:cstheme="minorHAnsi"/>
          <w:sz w:val="22"/>
          <w:szCs w:val="22"/>
        </w:rPr>
      </w:pPr>
    </w:p>
    <w:p w14:paraId="735F2C13" w14:textId="77777777" w:rsidR="00187A89" w:rsidRPr="00AC0B0B" w:rsidRDefault="00187A8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52ACDD7" w14:textId="77777777" w:rsidR="00187A89" w:rsidRPr="00AC0B0B" w:rsidRDefault="008B2D41">
      <w:pPr>
        <w:spacing w:line="276" w:lineRule="auto"/>
        <w:ind w:left="468" w:right="512" w:hanging="360"/>
        <w:rPr>
          <w:rFonts w:asciiTheme="minorHAnsi" w:eastAsia="Tahoma" w:hAnsiTheme="minorHAnsi" w:cstheme="minorHAnsi"/>
          <w:sz w:val="22"/>
          <w:szCs w:val="22"/>
        </w:rPr>
        <w:sectPr w:rsidR="00187A89" w:rsidRPr="00AC0B0B">
          <w:pgSz w:w="11920" w:h="16840"/>
          <w:pgMar w:top="1260" w:right="1200" w:bottom="280" w:left="1440" w:header="406" w:footer="630" w:gutter="0"/>
          <w:cols w:space="720"/>
        </w:sectPr>
      </w:pPr>
      <w:r w:rsidRPr="00AC0B0B">
        <w:rPr>
          <w:rFonts w:asciiTheme="minorHAnsi" w:eastAsia="Tahoma" w:hAnsiTheme="minorHAnsi" w:cstheme="minorHAnsi"/>
          <w:sz w:val="22"/>
          <w:szCs w:val="22"/>
        </w:rPr>
        <w:t>32.</w:t>
      </w:r>
      <w:r w:rsidRPr="00AC0B0B">
        <w:rPr>
          <w:rFonts w:asciiTheme="minorHAnsi" w:eastAsia="Tahoma" w:hAnsiTheme="minorHAnsi" w:cstheme="minorHAnsi"/>
          <w:spacing w:val="5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T. A. I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sz w:val="22"/>
          <w:szCs w:val="22"/>
        </w:rPr>
        <w:t>h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sz w:val="22"/>
          <w:szCs w:val="22"/>
        </w:rPr>
        <w:t>l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, A.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y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hy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, A.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. </w:t>
      </w:r>
      <w:r w:rsidRPr="00AC0B0B">
        <w:rPr>
          <w:rFonts w:asciiTheme="minorHAnsi" w:eastAsia="Tahoma" w:hAnsiTheme="minorHAnsi" w:cstheme="minorHAnsi"/>
          <w:spacing w:val="3"/>
          <w:sz w:val="22"/>
          <w:szCs w:val="22"/>
        </w:rPr>
        <w:t>M</w:t>
      </w:r>
      <w:r w:rsidRPr="00AC0B0B">
        <w:rPr>
          <w:rFonts w:asciiTheme="minorHAnsi" w:eastAsia="Tahoma" w:hAnsiTheme="minorHAnsi" w:cstheme="minorHAnsi"/>
          <w:sz w:val="22"/>
          <w:szCs w:val="22"/>
        </w:rPr>
        <w:t>. Shariff,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b/>
          <w:spacing w:val="1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b/>
          <w:sz w:val="22"/>
          <w:szCs w:val="22"/>
        </w:rPr>
        <w:t>.</w:t>
      </w:r>
      <w:r w:rsidRPr="00AC0B0B">
        <w:rPr>
          <w:rFonts w:asciiTheme="minorHAnsi" w:eastAsia="Tahoma" w:hAnsiTheme="minorHAnsi" w:cstheme="minorHAnsi"/>
          <w:b/>
          <w:spacing w:val="-1"/>
          <w:sz w:val="22"/>
          <w:szCs w:val="22"/>
        </w:rPr>
        <w:t xml:space="preserve"> Ab</w:t>
      </w:r>
      <w:r w:rsidRPr="00AC0B0B">
        <w:rPr>
          <w:rFonts w:asciiTheme="minorHAnsi" w:eastAsia="Tahoma" w:hAnsiTheme="minorHAnsi" w:cstheme="minorHAnsi"/>
          <w:b/>
          <w:sz w:val="22"/>
          <w:szCs w:val="22"/>
        </w:rPr>
        <w:t xml:space="preserve">d </w:t>
      </w:r>
      <w:r w:rsidRPr="00AC0B0B">
        <w:rPr>
          <w:rFonts w:asciiTheme="minorHAnsi" w:eastAsia="Tahoma" w:hAnsiTheme="minorHAnsi" w:cstheme="minorHAnsi"/>
          <w:b/>
          <w:spacing w:val="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b/>
          <w:spacing w:val="-1"/>
          <w:sz w:val="22"/>
          <w:szCs w:val="22"/>
        </w:rPr>
        <w:t>z</w:t>
      </w:r>
      <w:r w:rsidRPr="00AC0B0B">
        <w:rPr>
          <w:rFonts w:asciiTheme="minorHAnsi" w:eastAsia="Tahoma" w:hAnsiTheme="minorHAnsi" w:cstheme="minorHAnsi"/>
          <w:b/>
          <w:spacing w:val="1"/>
          <w:sz w:val="22"/>
          <w:szCs w:val="22"/>
        </w:rPr>
        <w:t>i</w:t>
      </w:r>
      <w:r w:rsidRPr="00AC0B0B">
        <w:rPr>
          <w:rFonts w:asciiTheme="minorHAnsi" w:eastAsia="Tahoma" w:hAnsiTheme="minorHAnsi" w:cstheme="minorHAnsi"/>
          <w:b/>
          <w:spacing w:val="-1"/>
          <w:sz w:val="22"/>
          <w:szCs w:val="22"/>
        </w:rPr>
        <w:t>z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. An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AC0B0B">
        <w:rPr>
          <w:rFonts w:asciiTheme="minorHAnsi" w:eastAsia="Tahoma" w:hAnsiTheme="minorHAnsi" w:cstheme="minorHAnsi"/>
          <w:sz w:val="22"/>
          <w:szCs w:val="22"/>
        </w:rPr>
        <w:t>F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-</w:t>
      </w:r>
      <w:r w:rsidRPr="00AC0B0B">
        <w:rPr>
          <w:rFonts w:asciiTheme="minorHAnsi" w:eastAsia="Tahoma" w:hAnsiTheme="minorHAnsi" w:cstheme="minorHAnsi"/>
          <w:sz w:val="22"/>
          <w:szCs w:val="22"/>
        </w:rPr>
        <w:t>B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z w:val="22"/>
          <w:szCs w:val="22"/>
        </w:rPr>
        <w:t>d V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ri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b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le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te T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AC0B0B">
        <w:rPr>
          <w:rFonts w:asciiTheme="minorHAnsi" w:eastAsia="Tahoma" w:hAnsiTheme="minorHAnsi" w:cstheme="minorHAnsi"/>
          <w:sz w:val="22"/>
          <w:szCs w:val="22"/>
        </w:rPr>
        <w:t>h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no</w:t>
      </w:r>
      <w:r w:rsidRPr="00AC0B0B">
        <w:rPr>
          <w:rFonts w:asciiTheme="minorHAnsi" w:eastAsia="Tahoma" w:hAnsiTheme="minorHAnsi" w:cstheme="minorHAnsi"/>
          <w:sz w:val="22"/>
          <w:szCs w:val="22"/>
        </w:rPr>
        <w:t>lo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g</w:t>
      </w:r>
      <w:r w:rsidRPr="00AC0B0B">
        <w:rPr>
          <w:rFonts w:asciiTheme="minorHAnsi" w:eastAsia="Tahoma" w:hAnsiTheme="minorHAnsi" w:cstheme="minorHAnsi"/>
          <w:sz w:val="22"/>
          <w:szCs w:val="22"/>
        </w:rPr>
        <w:t>y</w:t>
      </w:r>
      <w:r w:rsidRPr="00AC0B0B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F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z w:val="22"/>
          <w:szCs w:val="22"/>
        </w:rPr>
        <w:t>rti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l</w:t>
      </w:r>
      <w:r w:rsidRPr="00AC0B0B">
        <w:rPr>
          <w:rFonts w:asciiTheme="minorHAnsi" w:eastAsia="Tahoma" w:hAnsiTheme="minorHAnsi" w:cstheme="minorHAnsi"/>
          <w:sz w:val="22"/>
          <w:szCs w:val="22"/>
        </w:rPr>
        <w:t>i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z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z w:val="22"/>
          <w:szCs w:val="22"/>
        </w:rPr>
        <w:t>r A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pp</w:t>
      </w:r>
      <w:r w:rsidRPr="00AC0B0B">
        <w:rPr>
          <w:rFonts w:asciiTheme="minorHAnsi" w:eastAsia="Tahoma" w:hAnsiTheme="minorHAnsi" w:cstheme="minorHAnsi"/>
          <w:sz w:val="22"/>
          <w:szCs w:val="22"/>
        </w:rPr>
        <w:t>l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i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tor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f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sz w:val="22"/>
          <w:szCs w:val="22"/>
        </w:rPr>
        <w:t>r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P</w:t>
      </w:r>
      <w:r w:rsidRPr="00AC0B0B">
        <w:rPr>
          <w:rFonts w:asciiTheme="minorHAnsi" w:eastAsia="Tahoma" w:hAnsiTheme="minorHAnsi" w:cstheme="minorHAnsi"/>
          <w:sz w:val="22"/>
          <w:szCs w:val="22"/>
        </w:rPr>
        <w:t>l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n</w:t>
      </w:r>
      <w:r w:rsidRPr="00AC0B0B">
        <w:rPr>
          <w:rFonts w:asciiTheme="minorHAnsi" w:eastAsia="Tahoma" w:hAnsiTheme="minorHAnsi" w:cstheme="minorHAnsi"/>
          <w:spacing w:val="3"/>
          <w:sz w:val="22"/>
          <w:szCs w:val="22"/>
        </w:rPr>
        <w:t>t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tion Tr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z w:val="22"/>
          <w:szCs w:val="22"/>
        </w:rPr>
        <w:t>e Cro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ps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. 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P</w:t>
      </w:r>
      <w:r w:rsidRPr="00AC0B0B">
        <w:rPr>
          <w:rFonts w:asciiTheme="minorHAnsi" w:eastAsia="Tahoma" w:hAnsiTheme="minorHAnsi" w:cstheme="minorHAnsi"/>
          <w:sz w:val="22"/>
          <w:szCs w:val="22"/>
        </w:rPr>
        <w:t>ro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ce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ed</w:t>
      </w:r>
      <w:r w:rsidRPr="00AC0B0B">
        <w:rPr>
          <w:rFonts w:asciiTheme="minorHAnsi" w:eastAsia="Tahoma" w:hAnsiTheme="minorHAnsi" w:cstheme="minorHAnsi"/>
          <w:sz w:val="22"/>
          <w:szCs w:val="22"/>
        </w:rPr>
        <w:t>in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g</w:t>
      </w:r>
      <w:r w:rsidRPr="00AC0B0B">
        <w:rPr>
          <w:rFonts w:asciiTheme="minorHAnsi" w:eastAsia="Tahoma" w:hAnsiTheme="minorHAnsi" w:cstheme="minorHAnsi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sz w:val="22"/>
          <w:szCs w:val="22"/>
        </w:rPr>
        <w:t>f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t</w:t>
      </w:r>
      <w:r w:rsidRPr="00AC0B0B">
        <w:rPr>
          <w:rFonts w:asciiTheme="minorHAnsi" w:eastAsia="Tahoma" w:hAnsiTheme="minorHAnsi" w:cstheme="minorHAnsi"/>
          <w:spacing w:val="3"/>
          <w:sz w:val="22"/>
          <w:szCs w:val="22"/>
        </w:rPr>
        <w:t>h</w:t>
      </w:r>
      <w:r w:rsidRPr="00AC0B0B">
        <w:rPr>
          <w:rFonts w:asciiTheme="minorHAnsi" w:eastAsia="Tahoma" w:hAnsiTheme="minorHAnsi" w:cstheme="minorHAnsi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1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1</w:t>
      </w:r>
      <w:r w:rsidRPr="00AC0B0B">
        <w:rPr>
          <w:rFonts w:asciiTheme="minorHAnsi" w:eastAsia="Tahoma" w:hAnsiTheme="minorHAnsi" w:cstheme="minorHAnsi"/>
          <w:spacing w:val="1"/>
          <w:position w:val="6"/>
          <w:sz w:val="22"/>
          <w:szCs w:val="22"/>
        </w:rPr>
        <w:t>t</w:t>
      </w:r>
      <w:r w:rsidRPr="00AC0B0B">
        <w:rPr>
          <w:rFonts w:asciiTheme="minorHAnsi" w:eastAsia="Tahoma" w:hAnsiTheme="minorHAnsi" w:cstheme="minorHAnsi"/>
          <w:position w:val="6"/>
          <w:sz w:val="22"/>
          <w:szCs w:val="22"/>
        </w:rPr>
        <w:t>h</w:t>
      </w:r>
      <w:r w:rsidRPr="00AC0B0B">
        <w:rPr>
          <w:rFonts w:asciiTheme="minorHAnsi" w:eastAsia="Tahoma" w:hAnsiTheme="minorHAnsi" w:cstheme="minorHAnsi"/>
          <w:spacing w:val="20"/>
          <w:position w:val="6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Int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z w:val="22"/>
          <w:szCs w:val="22"/>
        </w:rPr>
        <w:t>rn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tional</w:t>
      </w:r>
      <w:r w:rsidRPr="00AC0B0B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Co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AC0B0B">
        <w:rPr>
          <w:rFonts w:asciiTheme="minorHAnsi" w:eastAsia="Tahoma" w:hAnsiTheme="minorHAnsi" w:cstheme="minorHAnsi"/>
          <w:sz w:val="22"/>
          <w:szCs w:val="22"/>
        </w:rPr>
        <w:t>f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r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z w:val="22"/>
          <w:szCs w:val="22"/>
        </w:rPr>
        <w:t>n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AC0B0B">
        <w:rPr>
          <w:rFonts w:asciiTheme="minorHAnsi" w:eastAsia="Tahoma" w:hAnsiTheme="minorHAnsi" w:cstheme="minorHAnsi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in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P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r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AC0B0B">
        <w:rPr>
          <w:rFonts w:asciiTheme="minorHAnsi" w:eastAsia="Tahoma" w:hAnsiTheme="minorHAnsi" w:cstheme="minorHAnsi"/>
          <w:sz w:val="22"/>
          <w:szCs w:val="22"/>
        </w:rPr>
        <w:t>i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sz w:val="22"/>
          <w:szCs w:val="22"/>
        </w:rPr>
        <w:t>ion A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g</w:t>
      </w:r>
      <w:r w:rsidRPr="00AC0B0B">
        <w:rPr>
          <w:rFonts w:asciiTheme="minorHAnsi" w:eastAsia="Tahoma" w:hAnsiTheme="minorHAnsi" w:cstheme="minorHAnsi"/>
          <w:sz w:val="22"/>
          <w:szCs w:val="22"/>
        </w:rPr>
        <w:t>riculture</w:t>
      </w:r>
      <w:r w:rsidRPr="00AC0B0B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2012, In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d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na, USA</w:t>
      </w:r>
    </w:p>
    <w:p w14:paraId="76276B2C" w14:textId="77777777" w:rsidR="00187A89" w:rsidRPr="00AC0B0B" w:rsidRDefault="00187A89">
      <w:pPr>
        <w:spacing w:before="10" w:line="140" w:lineRule="exact"/>
        <w:rPr>
          <w:rFonts w:asciiTheme="minorHAnsi" w:hAnsiTheme="minorHAnsi" w:cstheme="minorHAnsi"/>
          <w:sz w:val="22"/>
          <w:szCs w:val="22"/>
        </w:rPr>
      </w:pPr>
    </w:p>
    <w:p w14:paraId="61476E6B" w14:textId="77777777" w:rsidR="00187A89" w:rsidRPr="00AC0B0B" w:rsidRDefault="008B2D41">
      <w:pPr>
        <w:spacing w:before="29" w:line="274" w:lineRule="auto"/>
        <w:ind w:left="468" w:right="178" w:hanging="360"/>
        <w:rPr>
          <w:rFonts w:asciiTheme="minorHAnsi" w:eastAsia="Tahoma" w:hAnsiTheme="minorHAnsi" w:cstheme="minorHAnsi"/>
          <w:sz w:val="22"/>
          <w:szCs w:val="22"/>
        </w:rPr>
      </w:pPr>
      <w:r w:rsidRPr="00AC0B0B">
        <w:rPr>
          <w:rFonts w:asciiTheme="minorHAnsi" w:eastAsia="Tahoma" w:hAnsiTheme="minorHAnsi" w:cstheme="minorHAnsi"/>
          <w:sz w:val="22"/>
          <w:szCs w:val="22"/>
        </w:rPr>
        <w:t>33.</w:t>
      </w:r>
      <w:r w:rsidRPr="00AC0B0B">
        <w:rPr>
          <w:rFonts w:asciiTheme="minorHAnsi" w:eastAsia="Tahoma" w:hAnsiTheme="minorHAnsi" w:cstheme="minorHAnsi"/>
          <w:spacing w:val="5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S. E.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Roo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d</w:t>
      </w:r>
      <w:r w:rsidRPr="00AC0B0B">
        <w:rPr>
          <w:rFonts w:asciiTheme="minorHAnsi" w:eastAsia="Tahoma" w:hAnsiTheme="minorHAnsi" w:cstheme="minorHAnsi"/>
          <w:sz w:val="22"/>
          <w:szCs w:val="22"/>
        </w:rPr>
        <w:t>i,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A. Y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hya 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nd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b/>
          <w:spacing w:val="1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b/>
          <w:sz w:val="22"/>
          <w:szCs w:val="22"/>
        </w:rPr>
        <w:t>.</w:t>
      </w:r>
      <w:r w:rsidRPr="00AC0B0B">
        <w:rPr>
          <w:rFonts w:asciiTheme="minorHAnsi" w:eastAsia="Tahoma" w:hAnsiTheme="minorHAnsi" w:cstheme="minorHAnsi"/>
          <w:b/>
          <w:spacing w:val="-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b/>
          <w:spacing w:val="2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b/>
          <w:spacing w:val="-1"/>
          <w:sz w:val="22"/>
          <w:szCs w:val="22"/>
        </w:rPr>
        <w:t>b</w:t>
      </w:r>
      <w:r w:rsidRPr="00AC0B0B">
        <w:rPr>
          <w:rFonts w:asciiTheme="minorHAnsi" w:eastAsia="Tahoma" w:hAnsiTheme="minorHAnsi" w:cstheme="minorHAnsi"/>
          <w:b/>
          <w:sz w:val="22"/>
          <w:szCs w:val="22"/>
        </w:rPr>
        <w:t xml:space="preserve">d </w:t>
      </w:r>
      <w:r w:rsidRPr="00AC0B0B">
        <w:rPr>
          <w:rFonts w:asciiTheme="minorHAnsi" w:eastAsia="Tahoma" w:hAnsiTheme="minorHAnsi" w:cstheme="minorHAnsi"/>
          <w:b/>
          <w:spacing w:val="-1"/>
          <w:sz w:val="22"/>
          <w:szCs w:val="22"/>
        </w:rPr>
        <w:t>Az</w:t>
      </w:r>
      <w:r w:rsidRPr="00AC0B0B">
        <w:rPr>
          <w:rFonts w:asciiTheme="minorHAnsi" w:eastAsia="Tahoma" w:hAnsiTheme="minorHAnsi" w:cstheme="minorHAnsi"/>
          <w:b/>
          <w:spacing w:val="1"/>
          <w:sz w:val="22"/>
          <w:szCs w:val="22"/>
        </w:rPr>
        <w:t>i</w:t>
      </w:r>
      <w:r w:rsidRPr="00AC0B0B">
        <w:rPr>
          <w:rFonts w:asciiTheme="minorHAnsi" w:eastAsia="Tahoma" w:hAnsiTheme="minorHAnsi" w:cstheme="minorHAnsi"/>
          <w:b/>
          <w:spacing w:val="-1"/>
          <w:sz w:val="22"/>
          <w:szCs w:val="22"/>
        </w:rPr>
        <w:t>z</w:t>
      </w:r>
      <w:r w:rsidRPr="00AC0B0B">
        <w:rPr>
          <w:rFonts w:asciiTheme="minorHAnsi" w:eastAsia="Tahoma" w:hAnsiTheme="minorHAnsi" w:cstheme="minorHAnsi"/>
          <w:sz w:val="22"/>
          <w:szCs w:val="22"/>
        </w:rPr>
        <w:t>.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F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ie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l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d 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Pe</w:t>
      </w:r>
      <w:r w:rsidRPr="00AC0B0B">
        <w:rPr>
          <w:rFonts w:asciiTheme="minorHAnsi" w:eastAsia="Tahoma" w:hAnsiTheme="minorHAnsi" w:cstheme="minorHAnsi"/>
          <w:sz w:val="22"/>
          <w:szCs w:val="22"/>
        </w:rPr>
        <w:t>rf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sz w:val="22"/>
          <w:szCs w:val="22"/>
        </w:rPr>
        <w:t>rm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n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e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sz w:val="22"/>
          <w:szCs w:val="22"/>
        </w:rPr>
        <w:t>f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Sin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g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l</w:t>
      </w:r>
      <w:r w:rsidRPr="00AC0B0B">
        <w:rPr>
          <w:rFonts w:asciiTheme="minorHAnsi" w:eastAsia="Tahoma" w:hAnsiTheme="minorHAnsi" w:cstheme="minorHAnsi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Ch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ss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AC0B0B">
        <w:rPr>
          <w:rFonts w:asciiTheme="minorHAnsi" w:eastAsia="Tahoma" w:hAnsiTheme="minorHAnsi" w:cstheme="minorHAnsi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In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t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eg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r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t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z w:val="22"/>
          <w:szCs w:val="22"/>
        </w:rPr>
        <w:t>d</w:t>
      </w:r>
      <w:r w:rsidRPr="00AC0B0B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M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AC0B0B">
        <w:rPr>
          <w:rFonts w:asciiTheme="minorHAnsi" w:eastAsia="Tahoma" w:hAnsiTheme="minorHAnsi" w:cstheme="minorHAnsi"/>
          <w:sz w:val="22"/>
          <w:szCs w:val="22"/>
        </w:rPr>
        <w:t>hine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ys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t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z w:val="22"/>
          <w:szCs w:val="22"/>
        </w:rPr>
        <w:t>m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in 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P</w:t>
      </w:r>
      <w:r w:rsidRPr="00AC0B0B">
        <w:rPr>
          <w:rFonts w:asciiTheme="minorHAnsi" w:eastAsia="Tahoma" w:hAnsiTheme="minorHAnsi" w:cstheme="minorHAnsi"/>
          <w:sz w:val="22"/>
          <w:szCs w:val="22"/>
        </w:rPr>
        <w:t>l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nting O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i</w:t>
      </w:r>
      <w:r w:rsidRPr="00AC0B0B">
        <w:rPr>
          <w:rFonts w:asciiTheme="minorHAnsi" w:eastAsia="Tahoma" w:hAnsiTheme="minorHAnsi" w:cstheme="minorHAnsi"/>
          <w:sz w:val="22"/>
          <w:szCs w:val="22"/>
        </w:rPr>
        <w:t>l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Pa</w:t>
      </w:r>
      <w:r w:rsidRPr="00AC0B0B">
        <w:rPr>
          <w:rFonts w:asciiTheme="minorHAnsi" w:eastAsia="Tahoma" w:hAnsiTheme="minorHAnsi" w:cstheme="minorHAnsi"/>
          <w:sz w:val="22"/>
          <w:szCs w:val="22"/>
        </w:rPr>
        <w:t>lm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d</w:t>
      </w:r>
      <w:r w:rsidRPr="00AC0B0B">
        <w:rPr>
          <w:rFonts w:asciiTheme="minorHAnsi" w:eastAsia="Tahoma" w:hAnsiTheme="minorHAnsi" w:cstheme="minorHAnsi"/>
          <w:sz w:val="22"/>
          <w:szCs w:val="22"/>
        </w:rPr>
        <w:t>l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i</w:t>
      </w:r>
      <w:r w:rsidRPr="00AC0B0B">
        <w:rPr>
          <w:rFonts w:asciiTheme="minorHAnsi" w:eastAsia="Tahoma" w:hAnsiTheme="minorHAnsi" w:cstheme="minorHAnsi"/>
          <w:sz w:val="22"/>
          <w:szCs w:val="22"/>
        </w:rPr>
        <w:t>n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g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. 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P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r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oc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eed</w:t>
      </w:r>
      <w:r w:rsidRPr="00AC0B0B">
        <w:rPr>
          <w:rFonts w:asciiTheme="minorHAnsi" w:eastAsia="Tahoma" w:hAnsiTheme="minorHAnsi" w:cstheme="minorHAnsi"/>
          <w:sz w:val="22"/>
          <w:szCs w:val="22"/>
        </w:rPr>
        <w:t>in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g</w:t>
      </w:r>
      <w:r w:rsidRPr="00AC0B0B">
        <w:rPr>
          <w:rFonts w:asciiTheme="minorHAnsi" w:eastAsia="Tahoma" w:hAnsiTheme="minorHAnsi" w:cstheme="minorHAnsi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sz w:val="22"/>
          <w:szCs w:val="22"/>
        </w:rPr>
        <w:t>f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11th In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t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z w:val="22"/>
          <w:szCs w:val="22"/>
        </w:rPr>
        <w:t>rn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tion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l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Co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g</w:t>
      </w:r>
      <w:r w:rsidRPr="00AC0B0B">
        <w:rPr>
          <w:rFonts w:asciiTheme="minorHAnsi" w:eastAsia="Tahoma" w:hAnsiTheme="minorHAnsi" w:cstheme="minorHAnsi"/>
          <w:sz w:val="22"/>
          <w:szCs w:val="22"/>
        </w:rPr>
        <w:t>r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s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sz w:val="22"/>
          <w:szCs w:val="22"/>
        </w:rPr>
        <w:t>n M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AC0B0B">
        <w:rPr>
          <w:rFonts w:asciiTheme="minorHAnsi" w:eastAsia="Tahoma" w:hAnsiTheme="minorHAnsi" w:cstheme="minorHAnsi"/>
          <w:sz w:val="22"/>
          <w:szCs w:val="22"/>
        </w:rPr>
        <w:t>hani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za</w:t>
      </w:r>
      <w:r w:rsidRPr="00AC0B0B">
        <w:rPr>
          <w:rFonts w:asciiTheme="minorHAnsi" w:eastAsia="Tahoma" w:hAnsiTheme="minorHAnsi" w:cstheme="minorHAnsi"/>
          <w:sz w:val="22"/>
          <w:szCs w:val="22"/>
        </w:rPr>
        <w:t>tion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nd</w:t>
      </w:r>
      <w:r w:rsidRPr="00AC0B0B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En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r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g</w:t>
      </w:r>
      <w:r w:rsidRPr="00AC0B0B">
        <w:rPr>
          <w:rFonts w:asciiTheme="minorHAnsi" w:eastAsia="Tahoma" w:hAnsiTheme="minorHAnsi" w:cstheme="minorHAnsi"/>
          <w:sz w:val="22"/>
          <w:szCs w:val="22"/>
        </w:rPr>
        <w:t>y in A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g</w:t>
      </w:r>
      <w:r w:rsidRPr="00AC0B0B">
        <w:rPr>
          <w:rFonts w:asciiTheme="minorHAnsi" w:eastAsia="Tahoma" w:hAnsiTheme="minorHAnsi" w:cstheme="minorHAnsi"/>
          <w:sz w:val="22"/>
          <w:szCs w:val="22"/>
        </w:rPr>
        <w:t>riculture</w:t>
      </w:r>
      <w:r w:rsidRPr="00AC0B0B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2011, I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sz w:val="22"/>
          <w:szCs w:val="22"/>
        </w:rPr>
        <w:t>t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n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b</w:t>
      </w:r>
      <w:r w:rsidRPr="00AC0B0B">
        <w:rPr>
          <w:rFonts w:asciiTheme="minorHAnsi" w:eastAsia="Tahoma" w:hAnsiTheme="minorHAnsi" w:cstheme="minorHAnsi"/>
          <w:sz w:val="22"/>
          <w:szCs w:val="22"/>
        </w:rPr>
        <w:t>ul, T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u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r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key</w:t>
      </w:r>
      <w:r w:rsidRPr="00AC0B0B">
        <w:rPr>
          <w:rFonts w:asciiTheme="minorHAnsi" w:eastAsia="Tahoma" w:hAnsiTheme="minorHAnsi" w:cstheme="minorHAnsi"/>
          <w:sz w:val="22"/>
          <w:szCs w:val="22"/>
        </w:rPr>
        <w:t>.</w:t>
      </w:r>
    </w:p>
    <w:p w14:paraId="0C63ED65" w14:textId="77777777" w:rsidR="00187A89" w:rsidRPr="00AC0B0B" w:rsidRDefault="00187A89">
      <w:pPr>
        <w:spacing w:before="4" w:line="280" w:lineRule="exact"/>
        <w:rPr>
          <w:rFonts w:asciiTheme="minorHAnsi" w:hAnsiTheme="minorHAnsi" w:cstheme="minorHAnsi"/>
          <w:sz w:val="22"/>
          <w:szCs w:val="22"/>
        </w:rPr>
      </w:pPr>
    </w:p>
    <w:p w14:paraId="7096EC18" w14:textId="77777777" w:rsidR="00187A89" w:rsidRPr="00AC0B0B" w:rsidRDefault="008B2D41">
      <w:pPr>
        <w:spacing w:line="274" w:lineRule="auto"/>
        <w:ind w:left="468" w:right="378" w:hanging="360"/>
        <w:rPr>
          <w:rFonts w:asciiTheme="minorHAnsi" w:eastAsia="Tahoma" w:hAnsiTheme="minorHAnsi" w:cstheme="minorHAnsi"/>
          <w:sz w:val="22"/>
          <w:szCs w:val="22"/>
        </w:rPr>
      </w:pPr>
      <w:r w:rsidRPr="00AC0B0B">
        <w:rPr>
          <w:rFonts w:asciiTheme="minorHAnsi" w:eastAsia="Tahoma" w:hAnsiTheme="minorHAnsi" w:cstheme="minorHAnsi"/>
          <w:sz w:val="22"/>
          <w:szCs w:val="22"/>
        </w:rPr>
        <w:t>34.</w:t>
      </w:r>
      <w:r w:rsidRPr="00AC0B0B">
        <w:rPr>
          <w:rFonts w:asciiTheme="minorHAnsi" w:eastAsia="Tahoma" w:hAnsiTheme="minorHAnsi" w:cstheme="minorHAnsi"/>
          <w:spacing w:val="5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K.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H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m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da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n, </w:t>
      </w:r>
      <w:r w:rsidRPr="00AC0B0B">
        <w:rPr>
          <w:rFonts w:asciiTheme="minorHAnsi" w:eastAsia="Tahoma" w:hAnsiTheme="minorHAnsi" w:cstheme="minorHAnsi"/>
          <w:b/>
          <w:spacing w:val="1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b/>
          <w:sz w:val="22"/>
          <w:szCs w:val="22"/>
        </w:rPr>
        <w:t>.</w:t>
      </w:r>
      <w:r w:rsidRPr="00AC0B0B">
        <w:rPr>
          <w:rFonts w:asciiTheme="minorHAnsi" w:eastAsia="Tahoma" w:hAnsiTheme="minorHAnsi" w:cstheme="minorHAnsi"/>
          <w:b/>
          <w:spacing w:val="5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b/>
          <w:spacing w:val="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b/>
          <w:spacing w:val="-1"/>
          <w:sz w:val="22"/>
          <w:szCs w:val="22"/>
        </w:rPr>
        <w:t>b</w:t>
      </w:r>
      <w:r w:rsidRPr="00AC0B0B">
        <w:rPr>
          <w:rFonts w:asciiTheme="minorHAnsi" w:eastAsia="Tahoma" w:hAnsiTheme="minorHAnsi" w:cstheme="minorHAnsi"/>
          <w:b/>
          <w:sz w:val="22"/>
          <w:szCs w:val="22"/>
        </w:rPr>
        <w:t xml:space="preserve">d </w:t>
      </w:r>
      <w:r w:rsidRPr="00AC0B0B">
        <w:rPr>
          <w:rFonts w:asciiTheme="minorHAnsi" w:eastAsia="Tahoma" w:hAnsiTheme="minorHAnsi" w:cstheme="minorHAnsi"/>
          <w:b/>
          <w:spacing w:val="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b/>
          <w:spacing w:val="-1"/>
          <w:sz w:val="22"/>
          <w:szCs w:val="22"/>
        </w:rPr>
        <w:t>z</w:t>
      </w:r>
      <w:r w:rsidRPr="00AC0B0B">
        <w:rPr>
          <w:rFonts w:asciiTheme="minorHAnsi" w:eastAsia="Tahoma" w:hAnsiTheme="minorHAnsi" w:cstheme="minorHAnsi"/>
          <w:b/>
          <w:spacing w:val="1"/>
          <w:sz w:val="22"/>
          <w:szCs w:val="22"/>
        </w:rPr>
        <w:t>i</w:t>
      </w:r>
      <w:r w:rsidRPr="00AC0B0B">
        <w:rPr>
          <w:rFonts w:asciiTheme="minorHAnsi" w:eastAsia="Tahoma" w:hAnsiTheme="minorHAnsi" w:cstheme="minorHAnsi"/>
          <w:b/>
          <w:spacing w:val="-1"/>
          <w:sz w:val="22"/>
          <w:szCs w:val="22"/>
        </w:rPr>
        <w:t>z</w:t>
      </w:r>
      <w:r w:rsidRPr="00AC0B0B">
        <w:rPr>
          <w:rFonts w:asciiTheme="minorHAnsi" w:eastAsia="Tahoma" w:hAnsiTheme="minorHAnsi" w:cstheme="minorHAnsi"/>
          <w:b/>
          <w:sz w:val="22"/>
          <w:szCs w:val="22"/>
        </w:rPr>
        <w:t xml:space="preserve">, </w:t>
      </w:r>
      <w:r w:rsidRPr="00AC0B0B">
        <w:rPr>
          <w:rFonts w:asciiTheme="minorHAnsi" w:eastAsia="Tahoma" w:hAnsiTheme="minorHAnsi" w:cstheme="minorHAnsi"/>
          <w:sz w:val="22"/>
          <w:szCs w:val="22"/>
        </w:rPr>
        <w:t>T.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P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sz w:val="22"/>
          <w:szCs w:val="22"/>
        </w:rPr>
        <w:t>h Y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i</w:t>
      </w:r>
      <w:r w:rsidRPr="00AC0B0B">
        <w:rPr>
          <w:rFonts w:asciiTheme="minorHAnsi" w:eastAsia="Tahoma" w:hAnsiTheme="minorHAnsi" w:cstheme="minorHAnsi"/>
          <w:sz w:val="22"/>
          <w:szCs w:val="22"/>
        </w:rPr>
        <w:t>n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g</w:t>
      </w:r>
      <w:r w:rsidRPr="00AC0B0B">
        <w:rPr>
          <w:rFonts w:asciiTheme="minorHAnsi" w:eastAsia="Tahoma" w:hAnsiTheme="minorHAnsi" w:cstheme="minorHAnsi"/>
          <w:sz w:val="22"/>
          <w:szCs w:val="22"/>
        </w:rPr>
        <w:t>,</w:t>
      </w:r>
      <w:r w:rsidRPr="00AC0B0B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H</w:t>
      </w:r>
      <w:r w:rsidRPr="00AC0B0B">
        <w:rPr>
          <w:rFonts w:asciiTheme="minorHAnsi" w:eastAsia="Tahoma" w:hAnsiTheme="minorHAnsi" w:cstheme="minorHAnsi"/>
          <w:sz w:val="22"/>
          <w:szCs w:val="22"/>
        </w:rPr>
        <w:t>. Ch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w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H</w:t>
      </w:r>
      <w:r w:rsidRPr="00AC0B0B">
        <w:rPr>
          <w:rFonts w:asciiTheme="minorHAnsi" w:eastAsia="Tahoma" w:hAnsiTheme="minorHAnsi" w:cstheme="minorHAnsi"/>
          <w:sz w:val="22"/>
          <w:szCs w:val="22"/>
        </w:rPr>
        <w:t>ui. Di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z w:val="22"/>
          <w:szCs w:val="22"/>
        </w:rPr>
        <w:t>l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t</w:t>
      </w:r>
      <w:r w:rsidRPr="00AC0B0B">
        <w:rPr>
          <w:rFonts w:asciiTheme="minorHAnsi" w:eastAsia="Tahoma" w:hAnsiTheme="minorHAnsi" w:cstheme="minorHAnsi"/>
          <w:sz w:val="22"/>
          <w:szCs w:val="22"/>
        </w:rPr>
        <w:t>ric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pe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AC0B0B">
        <w:rPr>
          <w:rFonts w:asciiTheme="minorHAnsi" w:eastAsia="Tahoma" w:hAnsiTheme="minorHAnsi" w:cstheme="minorHAnsi"/>
          <w:sz w:val="22"/>
          <w:szCs w:val="22"/>
        </w:rPr>
        <w:t>tro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co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p</w:t>
      </w:r>
      <w:r w:rsidRPr="00AC0B0B">
        <w:rPr>
          <w:rFonts w:asciiTheme="minorHAnsi" w:eastAsia="Tahoma" w:hAnsiTheme="minorHAnsi" w:cstheme="minorHAnsi"/>
          <w:sz w:val="22"/>
          <w:szCs w:val="22"/>
        </w:rPr>
        <w:t>y</w:t>
      </w:r>
      <w:r w:rsidRPr="00AC0B0B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f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sz w:val="22"/>
          <w:szCs w:val="22"/>
        </w:rPr>
        <w:t>r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Cru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d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e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l</w:t>
      </w:r>
      <w:r w:rsidRPr="00AC0B0B">
        <w:rPr>
          <w:rFonts w:asciiTheme="minorHAnsi" w:eastAsia="Tahoma" w:hAnsiTheme="minorHAnsi" w:cstheme="minorHAnsi"/>
          <w:sz w:val="22"/>
          <w:szCs w:val="22"/>
        </w:rPr>
        <w:t>m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i</w:t>
      </w:r>
      <w:r w:rsidRPr="00AC0B0B">
        <w:rPr>
          <w:rFonts w:asciiTheme="minorHAnsi" w:eastAsia="Tahoma" w:hAnsiTheme="minorHAnsi" w:cstheme="minorHAnsi"/>
          <w:sz w:val="22"/>
          <w:szCs w:val="22"/>
        </w:rPr>
        <w:t>l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(</w:t>
      </w:r>
      <w:r w:rsidRPr="00AC0B0B">
        <w:rPr>
          <w:rFonts w:asciiTheme="minorHAnsi" w:eastAsia="Tahoma" w:hAnsiTheme="minorHAnsi" w:cstheme="minorHAnsi"/>
          <w:sz w:val="22"/>
          <w:szCs w:val="22"/>
        </w:rPr>
        <w:t>C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P</w:t>
      </w:r>
      <w:r w:rsidRPr="00AC0B0B">
        <w:rPr>
          <w:rFonts w:asciiTheme="minorHAnsi" w:eastAsia="Tahoma" w:hAnsiTheme="minorHAnsi" w:cstheme="minorHAnsi"/>
          <w:sz w:val="22"/>
          <w:szCs w:val="22"/>
        </w:rPr>
        <w:t>O) M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sz w:val="22"/>
          <w:szCs w:val="22"/>
        </w:rPr>
        <w:t>nitorin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g</w:t>
      </w:r>
      <w:r w:rsidRPr="00AC0B0B">
        <w:rPr>
          <w:rFonts w:asciiTheme="minorHAnsi" w:eastAsia="Tahoma" w:hAnsiTheme="minorHAnsi" w:cstheme="minorHAnsi"/>
          <w:sz w:val="22"/>
          <w:szCs w:val="22"/>
        </w:rPr>
        <w:t>. AKE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P</w:t>
      </w:r>
      <w:r w:rsidRPr="00AC0B0B">
        <w:rPr>
          <w:rFonts w:asciiTheme="minorHAnsi" w:eastAsia="Tahoma" w:hAnsiTheme="minorHAnsi" w:cstheme="minorHAnsi"/>
          <w:sz w:val="22"/>
          <w:szCs w:val="22"/>
        </w:rPr>
        <w:t>Ts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1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sz w:val="22"/>
          <w:szCs w:val="22"/>
        </w:rPr>
        <w:t>t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An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AC0B0B">
        <w:rPr>
          <w:rFonts w:asciiTheme="minorHAnsi" w:eastAsia="Tahoma" w:hAnsiTheme="minorHAnsi" w:cstheme="minorHAnsi"/>
          <w:sz w:val="22"/>
          <w:szCs w:val="22"/>
        </w:rPr>
        <w:t>ual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Young</w:t>
      </w:r>
      <w:r w:rsidRPr="00AC0B0B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ea</w:t>
      </w:r>
      <w:r w:rsidRPr="00AC0B0B">
        <w:rPr>
          <w:rFonts w:asciiTheme="minorHAnsi" w:eastAsia="Tahoma" w:hAnsiTheme="minorHAnsi" w:cstheme="minorHAnsi"/>
          <w:sz w:val="22"/>
          <w:szCs w:val="22"/>
        </w:rPr>
        <w:t>r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AC0B0B">
        <w:rPr>
          <w:rFonts w:asciiTheme="minorHAnsi" w:eastAsia="Tahoma" w:hAnsiTheme="minorHAnsi" w:cstheme="minorHAnsi"/>
          <w:sz w:val="22"/>
          <w:szCs w:val="22"/>
        </w:rPr>
        <w:t>h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r</w:t>
      </w:r>
      <w:r w:rsidRPr="00AC0B0B">
        <w:rPr>
          <w:rFonts w:asciiTheme="minorHAnsi" w:eastAsia="Tahoma" w:hAnsiTheme="minorHAnsi" w:cstheme="minorHAnsi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In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t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z w:val="22"/>
          <w:szCs w:val="22"/>
        </w:rPr>
        <w:t>rn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ti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sz w:val="22"/>
          <w:szCs w:val="22"/>
        </w:rPr>
        <w:t>nal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Co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AC0B0B">
        <w:rPr>
          <w:rFonts w:asciiTheme="minorHAnsi" w:eastAsia="Tahoma" w:hAnsiTheme="minorHAnsi" w:cstheme="minorHAnsi"/>
          <w:sz w:val="22"/>
          <w:szCs w:val="22"/>
        </w:rPr>
        <w:t>f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z w:val="22"/>
          <w:szCs w:val="22"/>
        </w:rPr>
        <w:t>r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z w:val="22"/>
          <w:szCs w:val="22"/>
        </w:rPr>
        <w:t>n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e 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nd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Exhi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b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AC0B0B">
        <w:rPr>
          <w:rFonts w:asciiTheme="minorHAnsi" w:eastAsia="Tahoma" w:hAnsiTheme="minorHAnsi" w:cstheme="minorHAnsi"/>
          <w:sz w:val="22"/>
          <w:szCs w:val="22"/>
        </w:rPr>
        <w:t>ti</w:t>
      </w:r>
      <w:r w:rsidRPr="00AC0B0B">
        <w:rPr>
          <w:rFonts w:asciiTheme="minorHAnsi" w:eastAsia="Tahoma" w:hAnsiTheme="minorHAnsi" w:cstheme="minorHAnsi"/>
          <w:spacing w:val="4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sz w:val="22"/>
          <w:szCs w:val="22"/>
        </w:rPr>
        <w:t>n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sz w:val="22"/>
          <w:szCs w:val="22"/>
        </w:rPr>
        <w:t>n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 1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9</w:t>
      </w:r>
      <w:r w:rsidRPr="00AC0B0B">
        <w:rPr>
          <w:rFonts w:asciiTheme="minorHAnsi" w:eastAsia="Tahoma" w:hAnsiTheme="minorHAnsi" w:cstheme="minorHAnsi"/>
          <w:spacing w:val="1"/>
          <w:position w:val="6"/>
          <w:sz w:val="22"/>
          <w:szCs w:val="22"/>
        </w:rPr>
        <w:t>t</w:t>
      </w:r>
      <w:r w:rsidRPr="00AC0B0B">
        <w:rPr>
          <w:rFonts w:asciiTheme="minorHAnsi" w:eastAsia="Tahoma" w:hAnsiTheme="minorHAnsi" w:cstheme="minorHAnsi"/>
          <w:position w:val="6"/>
          <w:sz w:val="22"/>
          <w:szCs w:val="22"/>
        </w:rPr>
        <w:t>h</w:t>
      </w:r>
      <w:r w:rsidRPr="00AC0B0B">
        <w:rPr>
          <w:rFonts w:asciiTheme="minorHAnsi" w:eastAsia="Tahoma" w:hAnsiTheme="minorHAnsi" w:cstheme="minorHAnsi"/>
          <w:spacing w:val="18"/>
          <w:position w:val="6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&amp; 20</w:t>
      </w:r>
      <w:r w:rsidRPr="00AC0B0B">
        <w:rPr>
          <w:rFonts w:asciiTheme="minorHAnsi" w:eastAsia="Tahoma" w:hAnsiTheme="minorHAnsi" w:cstheme="minorHAnsi"/>
          <w:spacing w:val="1"/>
          <w:position w:val="6"/>
          <w:sz w:val="22"/>
          <w:szCs w:val="22"/>
        </w:rPr>
        <w:t xml:space="preserve">th </w:t>
      </w:r>
      <w:r w:rsidRPr="00AC0B0B">
        <w:rPr>
          <w:rFonts w:asciiTheme="minorHAnsi" w:eastAsia="Tahoma" w:hAnsiTheme="minorHAnsi" w:cstheme="minorHAnsi"/>
          <w:sz w:val="22"/>
          <w:szCs w:val="22"/>
        </w:rPr>
        <w:t>D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z w:val="22"/>
          <w:szCs w:val="22"/>
        </w:rPr>
        <w:t>m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be</w:t>
      </w:r>
      <w:r w:rsidRPr="00AC0B0B">
        <w:rPr>
          <w:rFonts w:asciiTheme="minorHAnsi" w:eastAsia="Tahoma" w:hAnsiTheme="minorHAnsi" w:cstheme="minorHAnsi"/>
          <w:sz w:val="22"/>
          <w:szCs w:val="22"/>
        </w:rPr>
        <w:t>r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2011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t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P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AC0B0B">
        <w:rPr>
          <w:rFonts w:asciiTheme="minorHAnsi" w:eastAsia="Tahoma" w:hAnsiTheme="minorHAnsi" w:cstheme="minorHAnsi"/>
          <w:sz w:val="22"/>
          <w:szCs w:val="22"/>
        </w:rPr>
        <w:t>TC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K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u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l</w:t>
      </w:r>
      <w:r w:rsidRPr="00AC0B0B">
        <w:rPr>
          <w:rFonts w:asciiTheme="minorHAnsi" w:eastAsia="Tahoma" w:hAnsiTheme="minorHAnsi" w:cstheme="minorHAnsi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L</w:t>
      </w:r>
      <w:r w:rsidRPr="00AC0B0B">
        <w:rPr>
          <w:rFonts w:asciiTheme="minorHAnsi" w:eastAsia="Tahoma" w:hAnsiTheme="minorHAnsi" w:cstheme="minorHAnsi"/>
          <w:sz w:val="22"/>
          <w:szCs w:val="22"/>
        </w:rPr>
        <w:t>um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p</w:t>
      </w:r>
      <w:r w:rsidRPr="00AC0B0B">
        <w:rPr>
          <w:rFonts w:asciiTheme="minorHAnsi" w:eastAsia="Tahoma" w:hAnsiTheme="minorHAnsi" w:cstheme="minorHAnsi"/>
          <w:sz w:val="22"/>
          <w:szCs w:val="22"/>
        </w:rPr>
        <w:t>ur.</w:t>
      </w:r>
    </w:p>
    <w:p w14:paraId="68EC3B98" w14:textId="77777777" w:rsidR="00187A89" w:rsidRPr="00AC0B0B" w:rsidRDefault="00187A89">
      <w:pPr>
        <w:spacing w:before="4" w:line="280" w:lineRule="exact"/>
        <w:rPr>
          <w:rFonts w:asciiTheme="minorHAnsi" w:hAnsiTheme="minorHAnsi" w:cstheme="minorHAnsi"/>
          <w:sz w:val="22"/>
          <w:szCs w:val="22"/>
        </w:rPr>
      </w:pPr>
    </w:p>
    <w:p w14:paraId="49B71F31" w14:textId="77777777" w:rsidR="00187A89" w:rsidRPr="00AC0B0B" w:rsidRDefault="008B2D41">
      <w:pPr>
        <w:spacing w:line="275" w:lineRule="auto"/>
        <w:ind w:left="468" w:right="196" w:hanging="360"/>
        <w:rPr>
          <w:rFonts w:asciiTheme="minorHAnsi" w:eastAsia="Tahoma" w:hAnsiTheme="minorHAnsi" w:cstheme="minorHAnsi"/>
          <w:sz w:val="22"/>
          <w:szCs w:val="22"/>
        </w:rPr>
      </w:pPr>
      <w:r w:rsidRPr="00AC0B0B">
        <w:rPr>
          <w:rFonts w:asciiTheme="minorHAnsi" w:eastAsia="Tahoma" w:hAnsiTheme="minorHAnsi" w:cstheme="minorHAnsi"/>
          <w:sz w:val="22"/>
          <w:szCs w:val="22"/>
        </w:rPr>
        <w:t>35.</w:t>
      </w:r>
      <w:r w:rsidRPr="00AC0B0B">
        <w:rPr>
          <w:rFonts w:asciiTheme="minorHAnsi" w:eastAsia="Tahoma" w:hAnsiTheme="minorHAnsi" w:cstheme="minorHAnsi"/>
          <w:spacing w:val="5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K.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H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m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da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n, </w:t>
      </w:r>
      <w:r w:rsidRPr="00AC0B0B">
        <w:rPr>
          <w:rFonts w:asciiTheme="minorHAnsi" w:eastAsia="Tahoma" w:hAnsiTheme="minorHAnsi" w:cstheme="minorHAnsi"/>
          <w:b/>
          <w:spacing w:val="1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b/>
          <w:sz w:val="22"/>
          <w:szCs w:val="22"/>
        </w:rPr>
        <w:t>.</w:t>
      </w:r>
      <w:r w:rsidRPr="00AC0B0B">
        <w:rPr>
          <w:rFonts w:asciiTheme="minorHAnsi" w:eastAsia="Tahoma" w:hAnsiTheme="minorHAnsi" w:cstheme="minorHAnsi"/>
          <w:b/>
          <w:spacing w:val="5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b/>
          <w:spacing w:val="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b/>
          <w:spacing w:val="-1"/>
          <w:sz w:val="22"/>
          <w:szCs w:val="22"/>
        </w:rPr>
        <w:t>b</w:t>
      </w:r>
      <w:r w:rsidRPr="00AC0B0B">
        <w:rPr>
          <w:rFonts w:asciiTheme="minorHAnsi" w:eastAsia="Tahoma" w:hAnsiTheme="minorHAnsi" w:cstheme="minorHAnsi"/>
          <w:b/>
          <w:sz w:val="22"/>
          <w:szCs w:val="22"/>
        </w:rPr>
        <w:t xml:space="preserve">d </w:t>
      </w:r>
      <w:r w:rsidRPr="00AC0B0B">
        <w:rPr>
          <w:rFonts w:asciiTheme="minorHAnsi" w:eastAsia="Tahoma" w:hAnsiTheme="minorHAnsi" w:cstheme="minorHAnsi"/>
          <w:b/>
          <w:spacing w:val="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b/>
          <w:spacing w:val="-1"/>
          <w:sz w:val="22"/>
          <w:szCs w:val="22"/>
        </w:rPr>
        <w:t>z</w:t>
      </w:r>
      <w:r w:rsidRPr="00AC0B0B">
        <w:rPr>
          <w:rFonts w:asciiTheme="minorHAnsi" w:eastAsia="Tahoma" w:hAnsiTheme="minorHAnsi" w:cstheme="minorHAnsi"/>
          <w:b/>
          <w:spacing w:val="1"/>
          <w:sz w:val="22"/>
          <w:szCs w:val="22"/>
        </w:rPr>
        <w:t>i</w:t>
      </w:r>
      <w:r w:rsidRPr="00AC0B0B">
        <w:rPr>
          <w:rFonts w:asciiTheme="minorHAnsi" w:eastAsia="Tahoma" w:hAnsiTheme="minorHAnsi" w:cstheme="minorHAnsi"/>
          <w:b/>
          <w:spacing w:val="-1"/>
          <w:sz w:val="22"/>
          <w:szCs w:val="22"/>
        </w:rPr>
        <w:t>z</w:t>
      </w:r>
      <w:r w:rsidRPr="00AC0B0B">
        <w:rPr>
          <w:rFonts w:asciiTheme="minorHAnsi" w:eastAsia="Tahoma" w:hAnsiTheme="minorHAnsi" w:cstheme="minorHAnsi"/>
          <w:b/>
          <w:sz w:val="22"/>
          <w:szCs w:val="22"/>
        </w:rPr>
        <w:t xml:space="preserve">,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H</w:t>
      </w:r>
      <w:r w:rsidRPr="00AC0B0B">
        <w:rPr>
          <w:rFonts w:asciiTheme="minorHAnsi" w:eastAsia="Tahoma" w:hAnsiTheme="minorHAnsi" w:cstheme="minorHAnsi"/>
          <w:sz w:val="22"/>
          <w:szCs w:val="22"/>
        </w:rPr>
        <w:t>.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Ch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w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H</w:t>
      </w:r>
      <w:r w:rsidRPr="00AC0B0B">
        <w:rPr>
          <w:rFonts w:asciiTheme="minorHAnsi" w:eastAsia="Tahoma" w:hAnsiTheme="minorHAnsi" w:cstheme="minorHAnsi"/>
          <w:sz w:val="22"/>
          <w:szCs w:val="22"/>
        </w:rPr>
        <w:t>ui. Cu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sz w:val="22"/>
          <w:szCs w:val="22"/>
        </w:rPr>
        <w:t>tom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Bui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l</w:t>
      </w:r>
      <w:r w:rsidRPr="00AC0B0B">
        <w:rPr>
          <w:rFonts w:asciiTheme="minorHAnsi" w:eastAsia="Tahoma" w:hAnsiTheme="minorHAnsi" w:cstheme="minorHAnsi"/>
          <w:sz w:val="22"/>
          <w:szCs w:val="22"/>
        </w:rPr>
        <w:t>t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P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sz w:val="22"/>
          <w:szCs w:val="22"/>
        </w:rPr>
        <w:t>rt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ab</w:t>
      </w:r>
      <w:r w:rsidRPr="00AC0B0B">
        <w:rPr>
          <w:rFonts w:asciiTheme="minorHAnsi" w:eastAsia="Tahoma" w:hAnsiTheme="minorHAnsi" w:cstheme="minorHAnsi"/>
          <w:sz w:val="22"/>
          <w:szCs w:val="22"/>
        </w:rPr>
        <w:t>le</w:t>
      </w:r>
      <w:r w:rsidRPr="00AC0B0B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sz w:val="22"/>
          <w:szCs w:val="22"/>
        </w:rPr>
        <w:t>ing</w:t>
      </w:r>
      <w:r w:rsidRPr="00AC0B0B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3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ys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t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z w:val="22"/>
          <w:szCs w:val="22"/>
        </w:rPr>
        <w:t>m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f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sz w:val="22"/>
          <w:szCs w:val="22"/>
        </w:rPr>
        <w:t>r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Cr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u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d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e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lm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i</w:t>
      </w:r>
      <w:r w:rsidRPr="00AC0B0B">
        <w:rPr>
          <w:rFonts w:asciiTheme="minorHAnsi" w:eastAsia="Tahoma" w:hAnsiTheme="minorHAnsi" w:cstheme="minorHAnsi"/>
          <w:sz w:val="22"/>
          <w:szCs w:val="22"/>
        </w:rPr>
        <w:t>l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(</w:t>
      </w:r>
      <w:r w:rsidRPr="00AC0B0B">
        <w:rPr>
          <w:rFonts w:asciiTheme="minorHAnsi" w:eastAsia="Tahoma" w:hAnsiTheme="minorHAnsi" w:cstheme="minorHAnsi"/>
          <w:sz w:val="22"/>
          <w:szCs w:val="22"/>
        </w:rPr>
        <w:t>C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P</w:t>
      </w:r>
      <w:r w:rsidRPr="00AC0B0B">
        <w:rPr>
          <w:rFonts w:asciiTheme="minorHAnsi" w:eastAsia="Tahoma" w:hAnsiTheme="minorHAnsi" w:cstheme="minorHAnsi"/>
          <w:sz w:val="22"/>
          <w:szCs w:val="22"/>
        </w:rPr>
        <w:t>O) Co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AC0B0B">
        <w:rPr>
          <w:rFonts w:asciiTheme="minorHAnsi" w:eastAsia="Tahoma" w:hAnsiTheme="minorHAnsi" w:cstheme="minorHAnsi"/>
          <w:sz w:val="22"/>
          <w:szCs w:val="22"/>
        </w:rPr>
        <w:t>t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min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tion D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t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tion.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3</w:t>
      </w:r>
      <w:r w:rsidRPr="00AC0B0B">
        <w:rPr>
          <w:rFonts w:asciiTheme="minorHAnsi" w:eastAsia="Tahoma" w:hAnsiTheme="minorHAnsi" w:cstheme="minorHAnsi"/>
          <w:position w:val="6"/>
          <w:sz w:val="22"/>
          <w:szCs w:val="22"/>
        </w:rPr>
        <w:t>rd</w:t>
      </w:r>
      <w:r w:rsidRPr="00AC0B0B">
        <w:rPr>
          <w:rFonts w:asciiTheme="minorHAnsi" w:eastAsia="Tahoma" w:hAnsiTheme="minorHAnsi" w:cstheme="minorHAnsi"/>
          <w:spacing w:val="19"/>
          <w:position w:val="6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eg</w:t>
      </w:r>
      <w:r w:rsidRPr="00AC0B0B">
        <w:rPr>
          <w:rFonts w:asciiTheme="minorHAnsi" w:eastAsia="Tahoma" w:hAnsiTheme="minorHAnsi" w:cstheme="minorHAnsi"/>
          <w:sz w:val="22"/>
          <w:szCs w:val="22"/>
        </w:rPr>
        <w:t>io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l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y</w:t>
      </w:r>
      <w:r w:rsidRPr="00AC0B0B">
        <w:rPr>
          <w:rFonts w:asciiTheme="minorHAnsi" w:eastAsia="Tahoma" w:hAnsiTheme="minorHAnsi" w:cstheme="minorHAnsi"/>
          <w:sz w:val="22"/>
          <w:szCs w:val="22"/>
        </w:rPr>
        <w:t>m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p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os</w:t>
      </w:r>
      <w:r w:rsidRPr="00AC0B0B">
        <w:rPr>
          <w:rFonts w:asciiTheme="minorHAnsi" w:eastAsia="Tahoma" w:hAnsiTheme="minorHAnsi" w:cstheme="minorHAnsi"/>
          <w:sz w:val="22"/>
          <w:szCs w:val="22"/>
        </w:rPr>
        <w:t>ium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sz w:val="22"/>
          <w:szCs w:val="22"/>
        </w:rPr>
        <w:t>n En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g</w:t>
      </w:r>
      <w:r w:rsidRPr="00AC0B0B">
        <w:rPr>
          <w:rFonts w:asciiTheme="minorHAnsi" w:eastAsia="Tahoma" w:hAnsiTheme="minorHAnsi" w:cstheme="minorHAnsi"/>
          <w:sz w:val="22"/>
          <w:szCs w:val="22"/>
        </w:rPr>
        <w:t>i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ring 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nd</w:t>
      </w:r>
      <w:r w:rsidRPr="00AC0B0B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3"/>
          <w:sz w:val="22"/>
          <w:szCs w:val="22"/>
        </w:rPr>
        <w:t>T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AC0B0B">
        <w:rPr>
          <w:rFonts w:asciiTheme="minorHAnsi" w:eastAsia="Tahoma" w:hAnsiTheme="minorHAnsi" w:cstheme="minorHAnsi"/>
          <w:sz w:val="22"/>
          <w:szCs w:val="22"/>
        </w:rPr>
        <w:t>h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no</w:t>
      </w:r>
      <w:r w:rsidRPr="00AC0B0B">
        <w:rPr>
          <w:rFonts w:asciiTheme="minorHAnsi" w:eastAsia="Tahoma" w:hAnsiTheme="minorHAnsi" w:cstheme="minorHAnsi"/>
          <w:sz w:val="22"/>
          <w:szCs w:val="22"/>
        </w:rPr>
        <w:t>lo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g</w:t>
      </w:r>
      <w:r w:rsidRPr="00AC0B0B">
        <w:rPr>
          <w:rFonts w:asciiTheme="minorHAnsi" w:eastAsia="Tahoma" w:hAnsiTheme="minorHAnsi" w:cstheme="minorHAnsi"/>
          <w:sz w:val="22"/>
          <w:szCs w:val="22"/>
        </w:rPr>
        <w:t>y</w:t>
      </w:r>
      <w:r w:rsidRPr="00AC0B0B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sz w:val="22"/>
          <w:szCs w:val="22"/>
        </w:rPr>
        <w:t>n 2</w:t>
      </w:r>
      <w:r w:rsidRPr="00AC0B0B">
        <w:rPr>
          <w:rFonts w:asciiTheme="minorHAnsi" w:eastAsia="Tahoma" w:hAnsiTheme="minorHAnsi" w:cstheme="minorHAnsi"/>
          <w:spacing w:val="3"/>
          <w:sz w:val="22"/>
          <w:szCs w:val="22"/>
        </w:rPr>
        <w:t>1</w:t>
      </w:r>
      <w:r w:rsidRPr="00AC0B0B">
        <w:rPr>
          <w:rFonts w:asciiTheme="minorHAnsi" w:eastAsia="Tahoma" w:hAnsiTheme="minorHAnsi" w:cstheme="minorHAnsi"/>
          <w:spacing w:val="1"/>
          <w:position w:val="6"/>
          <w:sz w:val="22"/>
          <w:szCs w:val="22"/>
        </w:rPr>
        <w:t>t</w:t>
      </w:r>
      <w:r w:rsidRPr="00AC0B0B">
        <w:rPr>
          <w:rFonts w:asciiTheme="minorHAnsi" w:eastAsia="Tahoma" w:hAnsiTheme="minorHAnsi" w:cstheme="minorHAnsi"/>
          <w:position w:val="6"/>
          <w:sz w:val="22"/>
          <w:szCs w:val="22"/>
        </w:rPr>
        <w:t>h</w:t>
      </w:r>
      <w:r w:rsidRPr="00AC0B0B">
        <w:rPr>
          <w:rFonts w:asciiTheme="minorHAnsi" w:eastAsia="Tahoma" w:hAnsiTheme="minorHAnsi" w:cstheme="minorHAnsi"/>
          <w:spacing w:val="20"/>
          <w:position w:val="6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&amp; 23</w:t>
      </w:r>
      <w:r w:rsidRPr="00AC0B0B">
        <w:rPr>
          <w:rFonts w:asciiTheme="minorHAnsi" w:eastAsia="Tahoma" w:hAnsiTheme="minorHAnsi" w:cstheme="minorHAnsi"/>
          <w:spacing w:val="1"/>
          <w:position w:val="6"/>
          <w:sz w:val="22"/>
          <w:szCs w:val="22"/>
        </w:rPr>
        <w:t>t</w:t>
      </w:r>
      <w:r w:rsidRPr="00AC0B0B">
        <w:rPr>
          <w:rFonts w:asciiTheme="minorHAnsi" w:eastAsia="Tahoma" w:hAnsiTheme="minorHAnsi" w:cstheme="minorHAnsi"/>
          <w:position w:val="6"/>
          <w:sz w:val="22"/>
          <w:szCs w:val="22"/>
        </w:rPr>
        <w:t>h</w:t>
      </w:r>
      <w:r w:rsidRPr="00AC0B0B">
        <w:rPr>
          <w:rFonts w:asciiTheme="minorHAnsi" w:eastAsia="Tahoma" w:hAnsiTheme="minorHAnsi" w:cstheme="minorHAnsi"/>
          <w:spacing w:val="18"/>
          <w:position w:val="6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No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ve</w:t>
      </w:r>
      <w:r w:rsidRPr="00AC0B0B">
        <w:rPr>
          <w:rFonts w:asciiTheme="minorHAnsi" w:eastAsia="Tahoma" w:hAnsiTheme="minorHAnsi" w:cstheme="minorHAnsi"/>
          <w:sz w:val="22"/>
          <w:szCs w:val="22"/>
        </w:rPr>
        <w:t>m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b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z w:val="22"/>
          <w:szCs w:val="22"/>
        </w:rPr>
        <w:t>r</w:t>
      </w:r>
    </w:p>
    <w:p w14:paraId="11348700" w14:textId="77777777" w:rsidR="00187A89" w:rsidRPr="00AC0B0B" w:rsidRDefault="008B2D41">
      <w:pPr>
        <w:ind w:left="468"/>
        <w:rPr>
          <w:rFonts w:asciiTheme="minorHAnsi" w:eastAsia="Tahoma" w:hAnsiTheme="minorHAnsi" w:cstheme="minorHAnsi"/>
          <w:sz w:val="22"/>
          <w:szCs w:val="22"/>
        </w:rPr>
      </w:pP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2011 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t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Ku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AC0B0B">
        <w:rPr>
          <w:rFonts w:asciiTheme="minorHAnsi" w:eastAsia="Tahoma" w:hAnsiTheme="minorHAnsi" w:cstheme="minorHAnsi"/>
          <w:sz w:val="22"/>
          <w:szCs w:val="22"/>
        </w:rPr>
        <w:t>hin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g</w:t>
      </w:r>
      <w:r w:rsidRPr="00AC0B0B">
        <w:rPr>
          <w:rFonts w:asciiTheme="minorHAnsi" w:eastAsia="Tahoma" w:hAnsiTheme="minorHAnsi" w:cstheme="minorHAnsi"/>
          <w:sz w:val="22"/>
          <w:szCs w:val="22"/>
        </w:rPr>
        <w:t>, S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r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ak</w:t>
      </w:r>
      <w:r w:rsidRPr="00AC0B0B">
        <w:rPr>
          <w:rFonts w:asciiTheme="minorHAnsi" w:eastAsia="Tahoma" w:hAnsiTheme="minorHAnsi" w:cstheme="minorHAnsi"/>
          <w:sz w:val="22"/>
          <w:szCs w:val="22"/>
        </w:rPr>
        <w:t>.</w:t>
      </w:r>
    </w:p>
    <w:p w14:paraId="272BC991" w14:textId="77777777" w:rsidR="00187A89" w:rsidRPr="00AC0B0B" w:rsidRDefault="00187A89">
      <w:pPr>
        <w:spacing w:before="14" w:line="220" w:lineRule="exact"/>
        <w:rPr>
          <w:rFonts w:asciiTheme="minorHAnsi" w:hAnsiTheme="minorHAnsi" w:cstheme="minorHAnsi"/>
          <w:sz w:val="22"/>
          <w:szCs w:val="22"/>
        </w:rPr>
      </w:pPr>
    </w:p>
    <w:p w14:paraId="55E08CDA" w14:textId="77777777" w:rsidR="00187A89" w:rsidRPr="00AC0B0B" w:rsidRDefault="008B2D41">
      <w:pPr>
        <w:spacing w:line="276" w:lineRule="auto"/>
        <w:ind w:left="468" w:right="238" w:hanging="360"/>
        <w:jc w:val="both"/>
        <w:rPr>
          <w:rFonts w:asciiTheme="minorHAnsi" w:eastAsia="Tahoma" w:hAnsiTheme="minorHAnsi" w:cstheme="minorHAnsi"/>
          <w:sz w:val="22"/>
          <w:szCs w:val="22"/>
        </w:rPr>
      </w:pPr>
      <w:r w:rsidRPr="00AC0B0B">
        <w:rPr>
          <w:rFonts w:asciiTheme="minorHAnsi" w:eastAsia="Tahoma" w:hAnsiTheme="minorHAnsi" w:cstheme="minorHAnsi"/>
          <w:sz w:val="22"/>
          <w:szCs w:val="22"/>
        </w:rPr>
        <w:t>36.</w:t>
      </w:r>
      <w:r w:rsidRPr="00AC0B0B">
        <w:rPr>
          <w:rFonts w:asciiTheme="minorHAnsi" w:eastAsia="Tahoma" w:hAnsiTheme="minorHAnsi" w:cstheme="minorHAnsi"/>
          <w:spacing w:val="5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K.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H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m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da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n, </w:t>
      </w:r>
      <w:r w:rsidRPr="00AC0B0B">
        <w:rPr>
          <w:rFonts w:asciiTheme="minorHAnsi" w:eastAsia="Tahoma" w:hAnsiTheme="minorHAnsi" w:cstheme="minorHAnsi"/>
          <w:b/>
          <w:spacing w:val="1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b/>
          <w:sz w:val="22"/>
          <w:szCs w:val="22"/>
        </w:rPr>
        <w:t>.</w:t>
      </w:r>
      <w:r w:rsidRPr="00AC0B0B">
        <w:rPr>
          <w:rFonts w:asciiTheme="minorHAnsi" w:eastAsia="Tahoma" w:hAnsiTheme="minorHAnsi" w:cstheme="minorHAnsi"/>
          <w:b/>
          <w:spacing w:val="-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b/>
          <w:spacing w:val="2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b/>
          <w:spacing w:val="-1"/>
          <w:sz w:val="22"/>
          <w:szCs w:val="22"/>
        </w:rPr>
        <w:t>b</w:t>
      </w:r>
      <w:r w:rsidRPr="00AC0B0B">
        <w:rPr>
          <w:rFonts w:asciiTheme="minorHAnsi" w:eastAsia="Tahoma" w:hAnsiTheme="minorHAnsi" w:cstheme="minorHAnsi"/>
          <w:b/>
          <w:sz w:val="22"/>
          <w:szCs w:val="22"/>
        </w:rPr>
        <w:t xml:space="preserve">d </w:t>
      </w:r>
      <w:r w:rsidRPr="00AC0B0B">
        <w:rPr>
          <w:rFonts w:asciiTheme="minorHAnsi" w:eastAsia="Tahoma" w:hAnsiTheme="minorHAnsi" w:cstheme="minorHAnsi"/>
          <w:b/>
          <w:spacing w:val="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b/>
          <w:spacing w:val="-1"/>
          <w:sz w:val="22"/>
          <w:szCs w:val="22"/>
        </w:rPr>
        <w:t>z</w:t>
      </w:r>
      <w:r w:rsidRPr="00AC0B0B">
        <w:rPr>
          <w:rFonts w:asciiTheme="minorHAnsi" w:eastAsia="Tahoma" w:hAnsiTheme="minorHAnsi" w:cstheme="minorHAnsi"/>
          <w:b/>
          <w:spacing w:val="1"/>
          <w:sz w:val="22"/>
          <w:szCs w:val="22"/>
        </w:rPr>
        <w:t>i</w:t>
      </w:r>
      <w:r w:rsidRPr="00AC0B0B">
        <w:rPr>
          <w:rFonts w:asciiTheme="minorHAnsi" w:eastAsia="Tahoma" w:hAnsiTheme="minorHAnsi" w:cstheme="minorHAnsi"/>
          <w:b/>
          <w:sz w:val="22"/>
          <w:szCs w:val="22"/>
        </w:rPr>
        <w:t>z</w:t>
      </w:r>
      <w:r w:rsidRPr="00AC0B0B">
        <w:rPr>
          <w:rFonts w:asciiTheme="minorHAnsi" w:eastAsia="Tahoma" w:hAnsiTheme="minorHAnsi" w:cstheme="minorHAnsi"/>
          <w:sz w:val="22"/>
          <w:szCs w:val="22"/>
        </w:rPr>
        <w:t>, F.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Z.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Ro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k</w:t>
      </w:r>
      <w:r w:rsidRPr="00AC0B0B">
        <w:rPr>
          <w:rFonts w:asciiTheme="minorHAnsi" w:eastAsia="Tahoma" w:hAnsiTheme="minorHAnsi" w:cstheme="minorHAnsi"/>
          <w:sz w:val="22"/>
          <w:szCs w:val="22"/>
        </w:rPr>
        <w:t>hani. T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h</w:t>
      </w:r>
      <w:r w:rsidRPr="00AC0B0B">
        <w:rPr>
          <w:rFonts w:asciiTheme="minorHAnsi" w:eastAsia="Tahoma" w:hAnsiTheme="minorHAnsi" w:cstheme="minorHAnsi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Eff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AC0B0B">
        <w:rPr>
          <w:rFonts w:asciiTheme="minorHAnsi" w:eastAsia="Tahoma" w:hAnsiTheme="minorHAnsi" w:cstheme="minorHAnsi"/>
          <w:sz w:val="22"/>
          <w:szCs w:val="22"/>
        </w:rPr>
        <w:t>t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Of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T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z w:val="22"/>
          <w:szCs w:val="22"/>
        </w:rPr>
        <w:t>m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pe</w:t>
      </w:r>
      <w:r w:rsidRPr="00AC0B0B">
        <w:rPr>
          <w:rFonts w:asciiTheme="minorHAnsi" w:eastAsia="Tahoma" w:hAnsiTheme="minorHAnsi" w:cstheme="minorHAnsi"/>
          <w:sz w:val="22"/>
          <w:szCs w:val="22"/>
        </w:rPr>
        <w:t>r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ture</w:t>
      </w:r>
      <w:r w:rsidRPr="00AC0B0B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On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Di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l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AC0B0B">
        <w:rPr>
          <w:rFonts w:asciiTheme="minorHAnsi" w:eastAsia="Tahoma" w:hAnsiTheme="minorHAnsi" w:cstheme="minorHAnsi"/>
          <w:sz w:val="22"/>
          <w:szCs w:val="22"/>
        </w:rPr>
        <w:t>tric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P</w:t>
      </w:r>
      <w:r w:rsidRPr="00AC0B0B">
        <w:rPr>
          <w:rFonts w:asciiTheme="minorHAnsi" w:eastAsia="Tahoma" w:hAnsiTheme="minorHAnsi" w:cstheme="minorHAnsi"/>
          <w:sz w:val="22"/>
          <w:szCs w:val="22"/>
        </w:rPr>
        <w:t>ro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rties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sz w:val="22"/>
          <w:szCs w:val="22"/>
        </w:rPr>
        <w:t>f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Cru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d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e 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Pa</w:t>
      </w:r>
      <w:r w:rsidRPr="00AC0B0B">
        <w:rPr>
          <w:rFonts w:asciiTheme="minorHAnsi" w:eastAsia="Tahoma" w:hAnsiTheme="minorHAnsi" w:cstheme="minorHAnsi"/>
          <w:sz w:val="22"/>
          <w:szCs w:val="22"/>
        </w:rPr>
        <w:t>lm O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i</w:t>
      </w:r>
      <w:r w:rsidRPr="00AC0B0B">
        <w:rPr>
          <w:rFonts w:asciiTheme="minorHAnsi" w:eastAsia="Tahoma" w:hAnsiTheme="minorHAnsi" w:cstheme="minorHAnsi"/>
          <w:sz w:val="22"/>
          <w:szCs w:val="22"/>
        </w:rPr>
        <w:t>l.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Co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g</w:t>
      </w:r>
      <w:r w:rsidRPr="00AC0B0B">
        <w:rPr>
          <w:rFonts w:asciiTheme="minorHAnsi" w:eastAsia="Tahoma" w:hAnsiTheme="minorHAnsi" w:cstheme="minorHAnsi"/>
          <w:sz w:val="22"/>
          <w:szCs w:val="22"/>
        </w:rPr>
        <w:t>r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sz w:val="22"/>
          <w:szCs w:val="22"/>
        </w:rPr>
        <w:t>f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N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tur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l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R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es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spacing w:val="3"/>
          <w:sz w:val="22"/>
          <w:szCs w:val="22"/>
        </w:rPr>
        <w:t>u</w:t>
      </w:r>
      <w:r w:rsidRPr="00AC0B0B">
        <w:rPr>
          <w:rFonts w:asciiTheme="minorHAnsi" w:eastAsia="Tahoma" w:hAnsiTheme="minorHAnsi" w:cstheme="minorHAnsi"/>
          <w:sz w:val="22"/>
          <w:szCs w:val="22"/>
        </w:rPr>
        <w:t>r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AC0B0B">
        <w:rPr>
          <w:rFonts w:asciiTheme="minorHAnsi" w:eastAsia="Tahoma" w:hAnsiTheme="minorHAnsi" w:cstheme="minorHAnsi"/>
          <w:sz w:val="22"/>
          <w:szCs w:val="22"/>
        </w:rPr>
        <w:t>d</w:t>
      </w:r>
      <w:r w:rsidRPr="00AC0B0B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G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r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ee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n </w:t>
      </w:r>
      <w:r w:rsidRPr="00AC0B0B">
        <w:rPr>
          <w:rFonts w:asciiTheme="minorHAnsi" w:eastAsia="Tahoma" w:hAnsiTheme="minorHAnsi" w:cstheme="minorHAnsi"/>
          <w:spacing w:val="3"/>
          <w:sz w:val="22"/>
          <w:szCs w:val="22"/>
        </w:rPr>
        <w:t>T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AC0B0B">
        <w:rPr>
          <w:rFonts w:asciiTheme="minorHAnsi" w:eastAsia="Tahoma" w:hAnsiTheme="minorHAnsi" w:cstheme="minorHAnsi"/>
          <w:sz w:val="22"/>
          <w:szCs w:val="22"/>
        </w:rPr>
        <w:t>h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no</w:t>
      </w:r>
      <w:r w:rsidRPr="00AC0B0B">
        <w:rPr>
          <w:rFonts w:asciiTheme="minorHAnsi" w:eastAsia="Tahoma" w:hAnsiTheme="minorHAnsi" w:cstheme="minorHAnsi"/>
          <w:sz w:val="22"/>
          <w:szCs w:val="22"/>
        </w:rPr>
        <w:t>lo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gy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,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Wo</w:t>
      </w:r>
      <w:r w:rsidRPr="00AC0B0B">
        <w:rPr>
          <w:rFonts w:asciiTheme="minorHAnsi" w:eastAsia="Tahoma" w:hAnsiTheme="minorHAnsi" w:cstheme="minorHAnsi"/>
          <w:sz w:val="22"/>
          <w:szCs w:val="22"/>
        </w:rPr>
        <w:t>rld</w:t>
      </w:r>
      <w:r w:rsidRPr="00AC0B0B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En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g</w:t>
      </w:r>
      <w:r w:rsidRPr="00AC0B0B">
        <w:rPr>
          <w:rFonts w:asciiTheme="minorHAnsi" w:eastAsia="Tahoma" w:hAnsiTheme="minorHAnsi" w:cstheme="minorHAnsi"/>
          <w:sz w:val="22"/>
          <w:szCs w:val="22"/>
        </w:rPr>
        <w:t>i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ee</w:t>
      </w:r>
      <w:r w:rsidRPr="00AC0B0B">
        <w:rPr>
          <w:rFonts w:asciiTheme="minorHAnsi" w:eastAsia="Tahoma" w:hAnsiTheme="minorHAnsi" w:cstheme="minorHAnsi"/>
          <w:sz w:val="22"/>
          <w:szCs w:val="22"/>
        </w:rPr>
        <w:t>ri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AC0B0B">
        <w:rPr>
          <w:rFonts w:asciiTheme="minorHAnsi" w:eastAsia="Tahoma" w:hAnsiTheme="minorHAnsi" w:cstheme="minorHAnsi"/>
          <w:sz w:val="22"/>
          <w:szCs w:val="22"/>
        </w:rPr>
        <w:t>g</w:t>
      </w:r>
      <w:r w:rsidRPr="00AC0B0B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Co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g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r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ess</w:t>
      </w:r>
      <w:r w:rsidRPr="00AC0B0B">
        <w:rPr>
          <w:rFonts w:asciiTheme="minorHAnsi" w:eastAsia="Tahoma" w:hAnsiTheme="minorHAnsi" w:cstheme="minorHAnsi"/>
          <w:sz w:val="22"/>
          <w:szCs w:val="22"/>
        </w:rPr>
        <w:t>,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K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u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AC0B0B">
        <w:rPr>
          <w:rFonts w:asciiTheme="minorHAnsi" w:eastAsia="Tahoma" w:hAnsiTheme="minorHAnsi" w:cstheme="minorHAnsi"/>
          <w:sz w:val="22"/>
          <w:szCs w:val="22"/>
        </w:rPr>
        <w:t>hin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g</w:t>
      </w:r>
      <w:r w:rsidRPr="00AC0B0B">
        <w:rPr>
          <w:rFonts w:asciiTheme="minorHAnsi" w:eastAsia="Tahoma" w:hAnsiTheme="minorHAnsi" w:cstheme="minorHAnsi"/>
          <w:sz w:val="22"/>
          <w:szCs w:val="22"/>
        </w:rPr>
        <w:t>, S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r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ak</w:t>
      </w:r>
      <w:r w:rsidRPr="00AC0B0B">
        <w:rPr>
          <w:rFonts w:asciiTheme="minorHAnsi" w:eastAsia="Tahoma" w:hAnsiTheme="minorHAnsi" w:cstheme="minorHAnsi"/>
          <w:sz w:val="22"/>
          <w:szCs w:val="22"/>
        </w:rPr>
        <w:t>, ISBN</w:t>
      </w:r>
      <w:r w:rsidRPr="00AC0B0B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97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8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-</w:t>
      </w:r>
      <w:r w:rsidRPr="00AC0B0B">
        <w:rPr>
          <w:rFonts w:asciiTheme="minorHAnsi" w:eastAsia="Tahoma" w:hAnsiTheme="minorHAnsi" w:cstheme="minorHAnsi"/>
          <w:sz w:val="22"/>
          <w:szCs w:val="22"/>
        </w:rPr>
        <w:t>983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-</w:t>
      </w:r>
      <w:r w:rsidRPr="00AC0B0B">
        <w:rPr>
          <w:rFonts w:asciiTheme="minorHAnsi" w:eastAsia="Tahoma" w:hAnsiTheme="minorHAnsi" w:cstheme="minorHAnsi"/>
          <w:sz w:val="22"/>
          <w:szCs w:val="22"/>
        </w:rPr>
        <w:t>43571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-</w:t>
      </w:r>
      <w:r w:rsidRPr="00AC0B0B">
        <w:rPr>
          <w:rFonts w:asciiTheme="minorHAnsi" w:eastAsia="Tahoma" w:hAnsiTheme="minorHAnsi" w:cstheme="minorHAnsi"/>
          <w:sz w:val="22"/>
          <w:szCs w:val="22"/>
        </w:rPr>
        <w:t>8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-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4,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p</w:t>
      </w:r>
      <w:r w:rsidRPr="00AC0B0B">
        <w:rPr>
          <w:rFonts w:asciiTheme="minorHAnsi" w:eastAsia="Tahoma" w:hAnsiTheme="minorHAnsi" w:cstheme="minorHAnsi"/>
          <w:sz w:val="22"/>
          <w:szCs w:val="22"/>
        </w:rPr>
        <w:t>.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20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0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-</w:t>
      </w:r>
      <w:r w:rsidRPr="00AC0B0B">
        <w:rPr>
          <w:rFonts w:asciiTheme="minorHAnsi" w:eastAsia="Tahoma" w:hAnsiTheme="minorHAnsi" w:cstheme="minorHAnsi"/>
          <w:sz w:val="22"/>
          <w:szCs w:val="22"/>
        </w:rPr>
        <w:t>204, 2010.</w:t>
      </w:r>
    </w:p>
    <w:p w14:paraId="2288647C" w14:textId="77777777" w:rsidR="00187A89" w:rsidRPr="00AC0B0B" w:rsidRDefault="00187A89">
      <w:pPr>
        <w:spacing w:before="9" w:line="180" w:lineRule="exact"/>
        <w:rPr>
          <w:rFonts w:asciiTheme="minorHAnsi" w:hAnsiTheme="minorHAnsi" w:cstheme="minorHAnsi"/>
          <w:sz w:val="22"/>
          <w:szCs w:val="22"/>
        </w:rPr>
      </w:pPr>
    </w:p>
    <w:p w14:paraId="6583A1FE" w14:textId="77777777" w:rsidR="00187A89" w:rsidRPr="00AC0B0B" w:rsidRDefault="008B2D41">
      <w:pPr>
        <w:spacing w:line="275" w:lineRule="auto"/>
        <w:ind w:left="468" w:right="406" w:hanging="360"/>
        <w:rPr>
          <w:rFonts w:asciiTheme="minorHAnsi" w:eastAsia="Tahoma" w:hAnsiTheme="minorHAnsi" w:cstheme="minorHAnsi"/>
          <w:sz w:val="22"/>
          <w:szCs w:val="22"/>
        </w:rPr>
      </w:pPr>
      <w:r w:rsidRPr="00AC0B0B">
        <w:rPr>
          <w:rFonts w:asciiTheme="minorHAnsi" w:eastAsia="Tahoma" w:hAnsiTheme="minorHAnsi" w:cstheme="minorHAnsi"/>
          <w:sz w:val="22"/>
          <w:szCs w:val="22"/>
        </w:rPr>
        <w:t>37.</w:t>
      </w:r>
      <w:r w:rsidRPr="00AC0B0B">
        <w:rPr>
          <w:rFonts w:asciiTheme="minorHAnsi" w:eastAsia="Tahoma" w:hAnsiTheme="minorHAnsi" w:cstheme="minorHAnsi"/>
          <w:spacing w:val="5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b/>
          <w:spacing w:val="1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b/>
          <w:sz w:val="22"/>
          <w:szCs w:val="22"/>
        </w:rPr>
        <w:t>.</w:t>
      </w:r>
      <w:r w:rsidRPr="00AC0B0B">
        <w:rPr>
          <w:rFonts w:asciiTheme="minorHAnsi" w:eastAsia="Tahoma" w:hAnsiTheme="minorHAnsi" w:cstheme="minorHAnsi"/>
          <w:b/>
          <w:spacing w:val="-1"/>
          <w:sz w:val="22"/>
          <w:szCs w:val="22"/>
        </w:rPr>
        <w:t xml:space="preserve"> Ab</w:t>
      </w:r>
      <w:r w:rsidRPr="00AC0B0B">
        <w:rPr>
          <w:rFonts w:asciiTheme="minorHAnsi" w:eastAsia="Tahoma" w:hAnsiTheme="minorHAnsi" w:cstheme="minorHAnsi"/>
          <w:b/>
          <w:sz w:val="22"/>
          <w:szCs w:val="22"/>
        </w:rPr>
        <w:t xml:space="preserve">d </w:t>
      </w:r>
      <w:r w:rsidRPr="00AC0B0B">
        <w:rPr>
          <w:rFonts w:asciiTheme="minorHAnsi" w:eastAsia="Tahoma" w:hAnsiTheme="minorHAnsi" w:cstheme="minorHAnsi"/>
          <w:b/>
          <w:spacing w:val="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b/>
          <w:spacing w:val="-1"/>
          <w:sz w:val="22"/>
          <w:szCs w:val="22"/>
        </w:rPr>
        <w:t>z</w:t>
      </w:r>
      <w:r w:rsidRPr="00AC0B0B">
        <w:rPr>
          <w:rFonts w:asciiTheme="minorHAnsi" w:eastAsia="Tahoma" w:hAnsiTheme="minorHAnsi" w:cstheme="minorHAnsi"/>
          <w:b/>
          <w:spacing w:val="1"/>
          <w:sz w:val="22"/>
          <w:szCs w:val="22"/>
        </w:rPr>
        <w:t>i</w:t>
      </w:r>
      <w:r w:rsidRPr="00AC0B0B">
        <w:rPr>
          <w:rFonts w:asciiTheme="minorHAnsi" w:eastAsia="Tahoma" w:hAnsiTheme="minorHAnsi" w:cstheme="minorHAnsi"/>
          <w:b/>
          <w:spacing w:val="-1"/>
          <w:sz w:val="22"/>
          <w:szCs w:val="22"/>
        </w:rPr>
        <w:t>z</w:t>
      </w:r>
      <w:r w:rsidRPr="00AC0B0B">
        <w:rPr>
          <w:rFonts w:asciiTheme="minorHAnsi" w:eastAsia="Tahoma" w:hAnsiTheme="minorHAnsi" w:cstheme="minorHAnsi"/>
          <w:b/>
          <w:sz w:val="22"/>
          <w:szCs w:val="22"/>
        </w:rPr>
        <w:t>.</w:t>
      </w:r>
      <w:r w:rsidRPr="00AC0B0B">
        <w:rPr>
          <w:rFonts w:asciiTheme="minorHAnsi" w:eastAsia="Tahoma" w:hAnsiTheme="minorHAnsi" w:cstheme="minorHAnsi"/>
          <w:b/>
          <w:spacing w:val="4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cc</w:t>
      </w:r>
      <w:r w:rsidRPr="00AC0B0B">
        <w:rPr>
          <w:rFonts w:asciiTheme="minorHAnsi" w:eastAsia="Tahoma" w:hAnsiTheme="minorHAnsi" w:cstheme="minorHAnsi"/>
          <w:sz w:val="22"/>
          <w:szCs w:val="22"/>
        </w:rPr>
        <w:t>ur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AC0B0B">
        <w:rPr>
          <w:rFonts w:asciiTheme="minorHAnsi" w:eastAsia="Tahoma" w:hAnsiTheme="minorHAnsi" w:cstheme="minorHAnsi"/>
          <w:sz w:val="22"/>
          <w:szCs w:val="22"/>
        </w:rPr>
        <w:t>y</w:t>
      </w:r>
      <w:r w:rsidRPr="00AC0B0B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nd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U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z w:val="22"/>
          <w:szCs w:val="22"/>
        </w:rPr>
        <w:t>rt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inty</w:t>
      </w:r>
      <w:r w:rsidRPr="00AC0B0B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sz w:val="22"/>
          <w:szCs w:val="22"/>
        </w:rPr>
        <w:t>m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z w:val="22"/>
          <w:szCs w:val="22"/>
        </w:rPr>
        <w:t>nt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sz w:val="22"/>
          <w:szCs w:val="22"/>
        </w:rPr>
        <w:t>f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F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i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z w:val="22"/>
          <w:szCs w:val="22"/>
        </w:rPr>
        <w:t>ld DEMs</w:t>
      </w:r>
      <w:r w:rsidRPr="00AC0B0B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f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sz w:val="22"/>
          <w:szCs w:val="22"/>
        </w:rPr>
        <w:t>r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g</w:t>
      </w:r>
      <w:r w:rsidRPr="00AC0B0B">
        <w:rPr>
          <w:rFonts w:asciiTheme="minorHAnsi" w:eastAsia="Tahoma" w:hAnsiTheme="minorHAnsi" w:cstheme="minorHAnsi"/>
          <w:sz w:val="22"/>
          <w:szCs w:val="22"/>
        </w:rPr>
        <w:t>ricultur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l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p</w:t>
      </w:r>
      <w:r w:rsidRPr="00AC0B0B">
        <w:rPr>
          <w:rFonts w:asciiTheme="minorHAnsi" w:eastAsia="Tahoma" w:hAnsiTheme="minorHAnsi" w:cstheme="minorHAnsi"/>
          <w:sz w:val="22"/>
          <w:szCs w:val="22"/>
        </w:rPr>
        <w:t>l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i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t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sz w:val="22"/>
          <w:szCs w:val="22"/>
        </w:rPr>
        <w:t>n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sz w:val="22"/>
          <w:szCs w:val="22"/>
        </w:rPr>
        <w:t>. Inv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i</w:t>
      </w:r>
      <w:r w:rsidRPr="00AC0B0B">
        <w:rPr>
          <w:rFonts w:asciiTheme="minorHAnsi" w:eastAsia="Tahoma" w:hAnsiTheme="minorHAnsi" w:cstheme="minorHAnsi"/>
          <w:sz w:val="22"/>
          <w:szCs w:val="22"/>
        </w:rPr>
        <w:t>t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z w:val="22"/>
          <w:szCs w:val="22"/>
        </w:rPr>
        <w:t>d S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pea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k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r, 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P</w:t>
      </w:r>
      <w:r w:rsidRPr="00AC0B0B">
        <w:rPr>
          <w:rFonts w:asciiTheme="minorHAnsi" w:eastAsia="Tahoma" w:hAnsiTheme="minorHAnsi" w:cstheme="minorHAnsi"/>
          <w:sz w:val="22"/>
          <w:szCs w:val="22"/>
        </w:rPr>
        <w:t>ro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ce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ed</w:t>
      </w:r>
      <w:r w:rsidRPr="00AC0B0B">
        <w:rPr>
          <w:rFonts w:asciiTheme="minorHAnsi" w:eastAsia="Tahoma" w:hAnsiTheme="minorHAnsi" w:cstheme="minorHAnsi"/>
          <w:sz w:val="22"/>
          <w:szCs w:val="22"/>
        </w:rPr>
        <w:t>i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AC0B0B">
        <w:rPr>
          <w:rFonts w:asciiTheme="minorHAnsi" w:eastAsia="Tahoma" w:hAnsiTheme="minorHAnsi" w:cstheme="minorHAnsi"/>
          <w:sz w:val="22"/>
          <w:szCs w:val="22"/>
        </w:rPr>
        <w:t>g</w:t>
      </w:r>
      <w:r w:rsidRPr="00AC0B0B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sz w:val="22"/>
          <w:szCs w:val="22"/>
        </w:rPr>
        <w:t>f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6th </w:t>
      </w:r>
      <w:r w:rsidRPr="00AC0B0B">
        <w:rPr>
          <w:rFonts w:asciiTheme="minorHAnsi" w:eastAsia="Tahoma" w:hAnsiTheme="minorHAnsi" w:cstheme="minorHAnsi"/>
          <w:spacing w:val="3"/>
          <w:sz w:val="22"/>
          <w:szCs w:val="22"/>
        </w:rPr>
        <w:t>M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AC0B0B">
        <w:rPr>
          <w:rFonts w:asciiTheme="minorHAnsi" w:eastAsia="Tahoma" w:hAnsiTheme="minorHAnsi" w:cstheme="minorHAnsi"/>
          <w:sz w:val="22"/>
          <w:szCs w:val="22"/>
        </w:rPr>
        <w:t>SS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Int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z w:val="22"/>
          <w:szCs w:val="22"/>
        </w:rPr>
        <w:t>rn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tional</w:t>
      </w:r>
      <w:r w:rsidRPr="00AC0B0B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z w:val="22"/>
          <w:szCs w:val="22"/>
        </w:rPr>
        <w:t>m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sz w:val="22"/>
          <w:szCs w:val="22"/>
        </w:rPr>
        <w:t>te S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sz w:val="22"/>
          <w:szCs w:val="22"/>
        </w:rPr>
        <w:t>ing</w:t>
      </w:r>
      <w:r w:rsidRPr="00AC0B0B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&amp; GIS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Co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AC0B0B">
        <w:rPr>
          <w:rFonts w:asciiTheme="minorHAnsi" w:eastAsia="Tahoma" w:hAnsiTheme="minorHAnsi" w:cstheme="minorHAnsi"/>
          <w:sz w:val="22"/>
          <w:szCs w:val="22"/>
        </w:rPr>
        <w:t>f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z w:val="22"/>
          <w:szCs w:val="22"/>
        </w:rPr>
        <w:t>r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z w:val="22"/>
          <w:szCs w:val="22"/>
        </w:rPr>
        <w:t>n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e 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nd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x</w:t>
      </w:r>
      <w:r w:rsidRPr="00AC0B0B">
        <w:rPr>
          <w:rFonts w:asciiTheme="minorHAnsi" w:eastAsia="Tahoma" w:hAnsiTheme="minorHAnsi" w:cstheme="minorHAnsi"/>
          <w:sz w:val="22"/>
          <w:szCs w:val="22"/>
        </w:rPr>
        <w:t>hi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b</w:t>
      </w:r>
      <w:r w:rsidRPr="00AC0B0B">
        <w:rPr>
          <w:rFonts w:asciiTheme="minorHAnsi" w:eastAsia="Tahoma" w:hAnsiTheme="minorHAnsi" w:cstheme="minorHAnsi"/>
          <w:sz w:val="22"/>
          <w:szCs w:val="22"/>
        </w:rPr>
        <w:t>it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i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n, 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P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AC0B0B">
        <w:rPr>
          <w:rFonts w:asciiTheme="minorHAnsi" w:eastAsia="Tahoma" w:hAnsiTheme="minorHAnsi" w:cstheme="minorHAnsi"/>
          <w:sz w:val="22"/>
          <w:szCs w:val="22"/>
        </w:rPr>
        <w:t>TC, K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L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, 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pp</w:t>
      </w:r>
      <w:r w:rsidRPr="00AC0B0B">
        <w:rPr>
          <w:rFonts w:asciiTheme="minorHAnsi" w:eastAsia="Tahoma" w:hAnsiTheme="minorHAnsi" w:cstheme="minorHAnsi"/>
          <w:sz w:val="22"/>
          <w:szCs w:val="22"/>
        </w:rPr>
        <w:t>.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35, </w:t>
      </w:r>
      <w:r w:rsidRPr="00AC0B0B">
        <w:rPr>
          <w:rFonts w:asciiTheme="minorHAnsi" w:eastAsia="Tahoma" w:hAnsiTheme="minorHAnsi" w:cstheme="minorHAnsi"/>
          <w:sz w:val="22"/>
          <w:szCs w:val="22"/>
        </w:rPr>
        <w:t>2010.</w:t>
      </w:r>
    </w:p>
    <w:p w14:paraId="05EA68EA" w14:textId="77777777" w:rsidR="00187A89" w:rsidRPr="00AC0B0B" w:rsidRDefault="00187A89">
      <w:pPr>
        <w:spacing w:before="2" w:line="200" w:lineRule="exact"/>
        <w:rPr>
          <w:rFonts w:asciiTheme="minorHAnsi" w:hAnsiTheme="minorHAnsi" w:cstheme="minorHAnsi"/>
          <w:sz w:val="22"/>
          <w:szCs w:val="22"/>
        </w:rPr>
      </w:pPr>
    </w:p>
    <w:p w14:paraId="0CC7921B" w14:textId="77777777" w:rsidR="00187A89" w:rsidRPr="00AC0B0B" w:rsidRDefault="008B2D41">
      <w:pPr>
        <w:ind w:left="108"/>
        <w:rPr>
          <w:rFonts w:asciiTheme="minorHAnsi" w:eastAsia="Tahoma" w:hAnsiTheme="minorHAnsi" w:cstheme="minorHAnsi"/>
          <w:sz w:val="22"/>
          <w:szCs w:val="22"/>
        </w:rPr>
      </w:pPr>
      <w:r w:rsidRPr="00AC0B0B">
        <w:rPr>
          <w:rFonts w:asciiTheme="minorHAnsi" w:eastAsia="Tahoma" w:hAnsiTheme="minorHAnsi" w:cstheme="minorHAnsi"/>
          <w:sz w:val="22"/>
          <w:szCs w:val="22"/>
        </w:rPr>
        <w:t>38.</w:t>
      </w:r>
      <w:r w:rsidRPr="00AC0B0B">
        <w:rPr>
          <w:rFonts w:asciiTheme="minorHAnsi" w:eastAsia="Tahoma" w:hAnsiTheme="minorHAnsi" w:cstheme="minorHAnsi"/>
          <w:spacing w:val="5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K.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H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m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da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n, </w:t>
      </w:r>
      <w:r w:rsidRPr="00AC0B0B">
        <w:rPr>
          <w:rFonts w:asciiTheme="minorHAnsi" w:eastAsia="Tahoma" w:hAnsiTheme="minorHAnsi" w:cstheme="minorHAnsi"/>
          <w:b/>
          <w:spacing w:val="1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b/>
          <w:sz w:val="22"/>
          <w:szCs w:val="22"/>
        </w:rPr>
        <w:t>.</w:t>
      </w:r>
      <w:r w:rsidRPr="00AC0B0B">
        <w:rPr>
          <w:rFonts w:asciiTheme="minorHAnsi" w:eastAsia="Tahoma" w:hAnsiTheme="minorHAnsi" w:cstheme="minorHAnsi"/>
          <w:b/>
          <w:spacing w:val="-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b/>
          <w:spacing w:val="2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b/>
          <w:spacing w:val="-1"/>
          <w:sz w:val="22"/>
          <w:szCs w:val="22"/>
        </w:rPr>
        <w:t>b</w:t>
      </w:r>
      <w:r w:rsidRPr="00AC0B0B">
        <w:rPr>
          <w:rFonts w:asciiTheme="minorHAnsi" w:eastAsia="Tahoma" w:hAnsiTheme="minorHAnsi" w:cstheme="minorHAnsi"/>
          <w:b/>
          <w:sz w:val="22"/>
          <w:szCs w:val="22"/>
        </w:rPr>
        <w:t xml:space="preserve">d </w:t>
      </w:r>
      <w:r w:rsidRPr="00AC0B0B">
        <w:rPr>
          <w:rFonts w:asciiTheme="minorHAnsi" w:eastAsia="Tahoma" w:hAnsiTheme="minorHAnsi" w:cstheme="minorHAnsi"/>
          <w:b/>
          <w:spacing w:val="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b/>
          <w:spacing w:val="-1"/>
          <w:sz w:val="22"/>
          <w:szCs w:val="22"/>
        </w:rPr>
        <w:t>z</w:t>
      </w:r>
      <w:r w:rsidRPr="00AC0B0B">
        <w:rPr>
          <w:rFonts w:asciiTheme="minorHAnsi" w:eastAsia="Tahoma" w:hAnsiTheme="minorHAnsi" w:cstheme="minorHAnsi"/>
          <w:b/>
          <w:spacing w:val="1"/>
          <w:sz w:val="22"/>
          <w:szCs w:val="22"/>
        </w:rPr>
        <w:t>i</w:t>
      </w:r>
      <w:r w:rsidRPr="00AC0B0B">
        <w:rPr>
          <w:rFonts w:asciiTheme="minorHAnsi" w:eastAsia="Tahoma" w:hAnsiTheme="minorHAnsi" w:cstheme="minorHAnsi"/>
          <w:b/>
          <w:sz w:val="22"/>
          <w:szCs w:val="22"/>
        </w:rPr>
        <w:t>z</w:t>
      </w:r>
      <w:r w:rsidRPr="00AC0B0B">
        <w:rPr>
          <w:rFonts w:asciiTheme="minorHAnsi" w:eastAsia="Tahoma" w:hAnsiTheme="minorHAnsi" w:cstheme="minorHAnsi"/>
          <w:sz w:val="22"/>
          <w:szCs w:val="22"/>
        </w:rPr>
        <w:t>, F.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Z.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Ro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k</w:t>
      </w:r>
      <w:r w:rsidRPr="00AC0B0B">
        <w:rPr>
          <w:rFonts w:asciiTheme="minorHAnsi" w:eastAsia="Tahoma" w:hAnsiTheme="minorHAnsi" w:cstheme="minorHAnsi"/>
          <w:sz w:val="22"/>
          <w:szCs w:val="22"/>
        </w:rPr>
        <w:t>hani, A. Y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h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y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. Di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l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AC0B0B">
        <w:rPr>
          <w:rFonts w:asciiTheme="minorHAnsi" w:eastAsia="Tahoma" w:hAnsiTheme="minorHAnsi" w:cstheme="minorHAnsi"/>
          <w:sz w:val="22"/>
          <w:szCs w:val="22"/>
        </w:rPr>
        <w:t>tric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P</w:t>
      </w:r>
      <w:r w:rsidRPr="00AC0B0B">
        <w:rPr>
          <w:rFonts w:asciiTheme="minorHAnsi" w:eastAsia="Tahoma" w:hAnsiTheme="minorHAnsi" w:cstheme="minorHAnsi"/>
          <w:sz w:val="22"/>
          <w:szCs w:val="22"/>
        </w:rPr>
        <w:t>ro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pe</w:t>
      </w:r>
      <w:r w:rsidRPr="00AC0B0B">
        <w:rPr>
          <w:rFonts w:asciiTheme="minorHAnsi" w:eastAsia="Tahoma" w:hAnsiTheme="minorHAnsi" w:cstheme="minorHAnsi"/>
          <w:sz w:val="22"/>
          <w:szCs w:val="22"/>
        </w:rPr>
        <w:t>rt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s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sz w:val="22"/>
          <w:szCs w:val="22"/>
        </w:rPr>
        <w:t>f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Cru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AC0B0B">
        <w:rPr>
          <w:rFonts w:asciiTheme="minorHAnsi" w:eastAsia="Tahoma" w:hAnsiTheme="minorHAnsi" w:cstheme="minorHAnsi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lm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sz w:val="22"/>
          <w:szCs w:val="22"/>
        </w:rPr>
        <w:t>il</w:t>
      </w:r>
      <w:r w:rsidRPr="00AC0B0B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U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sz w:val="22"/>
          <w:szCs w:val="22"/>
        </w:rPr>
        <w:t>ing</w:t>
      </w:r>
      <w:r w:rsidRPr="00AC0B0B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pe</w:t>
      </w:r>
      <w:r w:rsidRPr="00AC0B0B">
        <w:rPr>
          <w:rFonts w:asciiTheme="minorHAnsi" w:eastAsia="Tahoma" w:hAnsiTheme="minorHAnsi" w:cstheme="minorHAnsi"/>
          <w:spacing w:val="4"/>
          <w:sz w:val="22"/>
          <w:szCs w:val="22"/>
        </w:rPr>
        <w:t>n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-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z w:val="22"/>
          <w:szCs w:val="22"/>
        </w:rPr>
        <w:t>n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d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z w:val="22"/>
          <w:szCs w:val="22"/>
        </w:rPr>
        <w:t>d</w:t>
      </w:r>
    </w:p>
    <w:p w14:paraId="5F3CD905" w14:textId="77777777" w:rsidR="00187A89" w:rsidRPr="00AC0B0B" w:rsidRDefault="008B2D41">
      <w:pPr>
        <w:spacing w:before="30"/>
        <w:ind w:left="468"/>
        <w:rPr>
          <w:rFonts w:asciiTheme="minorHAnsi" w:eastAsia="Tahoma" w:hAnsiTheme="minorHAnsi" w:cstheme="minorHAnsi"/>
          <w:sz w:val="22"/>
          <w:szCs w:val="22"/>
        </w:rPr>
      </w:pPr>
      <w:r w:rsidRPr="00AC0B0B">
        <w:rPr>
          <w:rFonts w:asciiTheme="minorHAnsi" w:eastAsia="Tahoma" w:hAnsiTheme="minorHAnsi" w:cstheme="minorHAnsi"/>
          <w:sz w:val="22"/>
          <w:szCs w:val="22"/>
        </w:rPr>
        <w:t>Coa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x</w:t>
      </w:r>
      <w:r w:rsidRPr="00AC0B0B">
        <w:rPr>
          <w:rFonts w:asciiTheme="minorHAnsi" w:eastAsia="Tahoma" w:hAnsiTheme="minorHAnsi" w:cstheme="minorHAnsi"/>
          <w:sz w:val="22"/>
          <w:szCs w:val="22"/>
        </w:rPr>
        <w:t>i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l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P</w:t>
      </w:r>
      <w:r w:rsidRPr="00AC0B0B">
        <w:rPr>
          <w:rFonts w:asciiTheme="minorHAnsi" w:eastAsia="Tahoma" w:hAnsiTheme="minorHAnsi" w:cstheme="minorHAnsi"/>
          <w:sz w:val="22"/>
          <w:szCs w:val="22"/>
        </w:rPr>
        <w:t>ro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b</w:t>
      </w:r>
      <w:r w:rsidRPr="00AC0B0B">
        <w:rPr>
          <w:rFonts w:asciiTheme="minorHAnsi" w:eastAsia="Tahoma" w:hAnsiTheme="minorHAnsi" w:cstheme="minorHAnsi"/>
          <w:sz w:val="22"/>
          <w:szCs w:val="22"/>
        </w:rPr>
        <w:t>e T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AC0B0B">
        <w:rPr>
          <w:rFonts w:asciiTheme="minorHAnsi" w:eastAsia="Tahoma" w:hAnsiTheme="minorHAnsi" w:cstheme="minorHAnsi"/>
          <w:sz w:val="22"/>
          <w:szCs w:val="22"/>
        </w:rPr>
        <w:t>h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AC0B0B">
        <w:rPr>
          <w:rFonts w:asciiTheme="minorHAnsi" w:eastAsia="Tahoma" w:hAnsiTheme="minorHAnsi" w:cstheme="minorHAnsi"/>
          <w:sz w:val="22"/>
          <w:szCs w:val="22"/>
        </w:rPr>
        <w:t>i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q</w:t>
      </w:r>
      <w:r w:rsidRPr="00AC0B0B">
        <w:rPr>
          <w:rFonts w:asciiTheme="minorHAnsi" w:eastAsia="Tahoma" w:hAnsiTheme="minorHAnsi" w:cstheme="minorHAnsi"/>
          <w:sz w:val="22"/>
          <w:szCs w:val="22"/>
        </w:rPr>
        <w:t>u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. 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AC0B0B">
        <w:rPr>
          <w:rFonts w:asciiTheme="minorHAnsi" w:eastAsia="Tahoma" w:hAnsiTheme="minorHAnsi" w:cstheme="minorHAnsi"/>
          <w:sz w:val="22"/>
          <w:szCs w:val="22"/>
        </w:rPr>
        <w:t>EEE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Gold</w:t>
      </w:r>
      <w:r w:rsidRPr="00AC0B0B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Affini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t</w:t>
      </w:r>
      <w:r w:rsidRPr="00AC0B0B">
        <w:rPr>
          <w:rFonts w:asciiTheme="minorHAnsi" w:eastAsia="Tahoma" w:hAnsiTheme="minorHAnsi" w:cstheme="minorHAnsi"/>
          <w:sz w:val="22"/>
          <w:szCs w:val="22"/>
        </w:rPr>
        <w:t>y</w:t>
      </w:r>
      <w:r w:rsidRPr="00AC0B0B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Collo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q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uium, 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U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P</w:t>
      </w:r>
      <w:r w:rsidRPr="00AC0B0B">
        <w:rPr>
          <w:rFonts w:asciiTheme="minorHAnsi" w:eastAsia="Tahoma" w:hAnsiTheme="minorHAnsi" w:cstheme="minorHAnsi"/>
          <w:sz w:val="22"/>
          <w:szCs w:val="22"/>
        </w:rPr>
        <w:t>M S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z w:val="22"/>
          <w:szCs w:val="22"/>
        </w:rPr>
        <w:t>r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n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g</w:t>
      </w:r>
      <w:r w:rsidRPr="00AC0B0B">
        <w:rPr>
          <w:rFonts w:asciiTheme="minorHAnsi" w:eastAsia="Tahoma" w:hAnsiTheme="minorHAnsi" w:cstheme="minorHAnsi"/>
          <w:sz w:val="22"/>
          <w:szCs w:val="22"/>
        </w:rPr>
        <w:t>, 2010</w:t>
      </w:r>
      <w:r w:rsidRPr="00AC0B0B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(</w:t>
      </w:r>
      <w:r w:rsidRPr="00AC0B0B">
        <w:rPr>
          <w:rFonts w:asciiTheme="minorHAnsi" w:eastAsia="Tahoma" w:hAnsiTheme="minorHAnsi" w:cstheme="minorHAnsi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co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p</w:t>
      </w:r>
      <w:r w:rsidRPr="00AC0B0B">
        <w:rPr>
          <w:rFonts w:asciiTheme="minorHAnsi" w:eastAsia="Tahoma" w:hAnsiTheme="minorHAnsi" w:cstheme="minorHAnsi"/>
          <w:sz w:val="22"/>
          <w:szCs w:val="22"/>
        </w:rPr>
        <w:t>u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sz w:val="22"/>
          <w:szCs w:val="22"/>
        </w:rPr>
        <w:t>)</w:t>
      </w:r>
    </w:p>
    <w:p w14:paraId="3C5E6C09" w14:textId="77777777" w:rsidR="00187A89" w:rsidRPr="00AC0B0B" w:rsidRDefault="00187A89">
      <w:pPr>
        <w:spacing w:before="6" w:line="100" w:lineRule="exact"/>
        <w:rPr>
          <w:rFonts w:asciiTheme="minorHAnsi" w:hAnsiTheme="minorHAnsi" w:cstheme="minorHAnsi"/>
          <w:sz w:val="22"/>
          <w:szCs w:val="22"/>
        </w:rPr>
      </w:pPr>
    </w:p>
    <w:p w14:paraId="0D63593C" w14:textId="77777777" w:rsidR="00187A89" w:rsidRPr="00AC0B0B" w:rsidRDefault="00187A8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762FC9C" w14:textId="77777777" w:rsidR="00187A89" w:rsidRPr="00AC0B0B" w:rsidRDefault="008B2D41">
      <w:pPr>
        <w:spacing w:line="275" w:lineRule="auto"/>
        <w:ind w:left="468" w:right="539" w:hanging="360"/>
        <w:rPr>
          <w:rFonts w:asciiTheme="minorHAnsi" w:eastAsia="Tahoma" w:hAnsiTheme="minorHAnsi" w:cstheme="minorHAnsi"/>
          <w:sz w:val="22"/>
          <w:szCs w:val="22"/>
        </w:rPr>
      </w:pPr>
      <w:r w:rsidRPr="00AC0B0B">
        <w:rPr>
          <w:rFonts w:asciiTheme="minorHAnsi" w:eastAsia="Tahoma" w:hAnsiTheme="minorHAnsi" w:cstheme="minorHAnsi"/>
          <w:sz w:val="22"/>
          <w:szCs w:val="22"/>
        </w:rPr>
        <w:t>39.</w:t>
      </w:r>
      <w:r w:rsidRPr="00AC0B0B">
        <w:rPr>
          <w:rFonts w:asciiTheme="minorHAnsi" w:eastAsia="Tahoma" w:hAnsiTheme="minorHAnsi" w:cstheme="minorHAnsi"/>
          <w:spacing w:val="5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A. A. For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oo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hani, F.Z.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Ro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k</w:t>
      </w:r>
      <w:r w:rsidRPr="00AC0B0B">
        <w:rPr>
          <w:rFonts w:asciiTheme="minorHAnsi" w:eastAsia="Tahoma" w:hAnsiTheme="minorHAnsi" w:cstheme="minorHAnsi"/>
          <w:sz w:val="22"/>
          <w:szCs w:val="22"/>
        </w:rPr>
        <w:t>hani, K. S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m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sz w:val="22"/>
          <w:szCs w:val="22"/>
        </w:rPr>
        <w:t>u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d</w:t>
      </w:r>
      <w:r w:rsidRPr="00AC0B0B">
        <w:rPr>
          <w:rFonts w:asciiTheme="minorHAnsi" w:eastAsia="Tahoma" w:hAnsiTheme="minorHAnsi" w:cstheme="minorHAnsi"/>
          <w:sz w:val="22"/>
          <w:szCs w:val="22"/>
        </w:rPr>
        <w:t>in,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b/>
          <w:spacing w:val="1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b/>
          <w:sz w:val="22"/>
          <w:szCs w:val="22"/>
        </w:rPr>
        <w:t>.</w:t>
      </w:r>
      <w:r w:rsidRPr="00AC0B0B">
        <w:rPr>
          <w:rFonts w:asciiTheme="minorHAnsi" w:eastAsia="Tahoma" w:hAnsiTheme="minorHAnsi" w:cstheme="minorHAnsi"/>
          <w:b/>
          <w:spacing w:val="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b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b/>
          <w:spacing w:val="-1"/>
          <w:sz w:val="22"/>
          <w:szCs w:val="22"/>
        </w:rPr>
        <w:t>b</w:t>
      </w:r>
      <w:r w:rsidRPr="00AC0B0B">
        <w:rPr>
          <w:rFonts w:asciiTheme="minorHAnsi" w:eastAsia="Tahoma" w:hAnsiTheme="minorHAnsi" w:cstheme="minorHAnsi"/>
          <w:b/>
          <w:sz w:val="22"/>
          <w:szCs w:val="22"/>
        </w:rPr>
        <w:t>d</w:t>
      </w:r>
      <w:r w:rsidRPr="00AC0B0B">
        <w:rPr>
          <w:rFonts w:asciiTheme="minorHAnsi" w:eastAsia="Tahoma" w:hAnsiTheme="minorHAnsi" w:cstheme="minorHAnsi"/>
          <w:b/>
          <w:spacing w:val="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b/>
          <w:spacing w:val="-1"/>
          <w:sz w:val="22"/>
          <w:szCs w:val="22"/>
        </w:rPr>
        <w:t>Az</w:t>
      </w:r>
      <w:r w:rsidRPr="00AC0B0B">
        <w:rPr>
          <w:rFonts w:asciiTheme="minorHAnsi" w:eastAsia="Tahoma" w:hAnsiTheme="minorHAnsi" w:cstheme="minorHAnsi"/>
          <w:b/>
          <w:spacing w:val="1"/>
          <w:sz w:val="22"/>
          <w:szCs w:val="22"/>
        </w:rPr>
        <w:t>i</w:t>
      </w:r>
      <w:r w:rsidRPr="00AC0B0B">
        <w:rPr>
          <w:rFonts w:asciiTheme="minorHAnsi" w:eastAsia="Tahoma" w:hAnsiTheme="minorHAnsi" w:cstheme="minorHAnsi"/>
          <w:b/>
          <w:sz w:val="22"/>
          <w:szCs w:val="22"/>
        </w:rPr>
        <w:t>z</w:t>
      </w:r>
      <w:r w:rsidRPr="00AC0B0B">
        <w:rPr>
          <w:rFonts w:asciiTheme="minorHAnsi" w:eastAsia="Tahoma" w:hAnsiTheme="minorHAnsi" w:cstheme="minorHAnsi"/>
          <w:sz w:val="22"/>
          <w:szCs w:val="22"/>
        </w:rPr>
        <w:t>. A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p</w:t>
      </w:r>
      <w:r w:rsidRPr="00AC0B0B">
        <w:rPr>
          <w:rFonts w:asciiTheme="minorHAnsi" w:eastAsia="Tahoma" w:hAnsiTheme="minorHAnsi" w:cstheme="minorHAnsi"/>
          <w:sz w:val="22"/>
          <w:szCs w:val="22"/>
        </w:rPr>
        <w:t>ro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v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ri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t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ion 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r</w:t>
      </w:r>
      <w:r w:rsidRPr="00AC0B0B">
        <w:rPr>
          <w:rFonts w:asciiTheme="minorHAnsi" w:eastAsia="Tahoma" w:hAnsiTheme="minorHAnsi" w:cstheme="minorHAnsi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ys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t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pacing w:val="3"/>
          <w:sz w:val="22"/>
          <w:szCs w:val="22"/>
        </w:rPr>
        <w:t>m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-</w:t>
      </w:r>
      <w:r w:rsidRPr="00AC0B0B">
        <w:rPr>
          <w:rFonts w:asciiTheme="minorHAnsi" w:eastAsia="Tahoma" w:hAnsiTheme="minorHAnsi" w:cstheme="minorHAnsi"/>
          <w:sz w:val="22"/>
          <w:szCs w:val="22"/>
        </w:rPr>
        <w:t>l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v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z w:val="22"/>
          <w:szCs w:val="22"/>
        </w:rPr>
        <w:t>l fra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me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wo</w:t>
      </w:r>
      <w:r w:rsidRPr="00AC0B0B">
        <w:rPr>
          <w:rFonts w:asciiTheme="minorHAnsi" w:eastAsia="Tahoma" w:hAnsiTheme="minorHAnsi" w:cstheme="minorHAnsi"/>
          <w:sz w:val="22"/>
          <w:szCs w:val="22"/>
        </w:rPr>
        <w:t>rk</w:t>
      </w:r>
      <w:r w:rsidRPr="00AC0B0B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to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m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od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z w:val="22"/>
          <w:szCs w:val="22"/>
        </w:rPr>
        <w:t>l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on</w:t>
      </w:r>
      <w:r w:rsidRPr="00AC0B0B">
        <w:rPr>
          <w:rFonts w:asciiTheme="minorHAnsi" w:eastAsia="Tahoma" w:hAnsiTheme="minorHAnsi" w:cstheme="minorHAnsi"/>
          <w:sz w:val="22"/>
          <w:szCs w:val="22"/>
        </w:rPr>
        <w:t>-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hip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co</w:t>
      </w:r>
      <w:r w:rsidRPr="00AC0B0B">
        <w:rPr>
          <w:rFonts w:asciiTheme="minorHAnsi" w:eastAsia="Tahoma" w:hAnsiTheme="minorHAnsi" w:cstheme="minorHAnsi"/>
          <w:sz w:val="22"/>
          <w:szCs w:val="22"/>
        </w:rPr>
        <w:t>mmu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AC0B0B">
        <w:rPr>
          <w:rFonts w:asciiTheme="minorHAnsi" w:eastAsia="Tahoma" w:hAnsiTheme="minorHAnsi" w:cstheme="minorHAnsi"/>
          <w:sz w:val="22"/>
          <w:szCs w:val="22"/>
        </w:rPr>
        <w:t>ic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tion 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sys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t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z w:val="22"/>
          <w:szCs w:val="22"/>
        </w:rPr>
        <w:t>m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in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sz w:val="22"/>
          <w:szCs w:val="22"/>
        </w:rPr>
        <w:t>u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p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po</w:t>
      </w:r>
      <w:r w:rsidRPr="00AC0B0B">
        <w:rPr>
          <w:rFonts w:asciiTheme="minorHAnsi" w:eastAsia="Tahoma" w:hAnsiTheme="minorHAnsi" w:cstheme="minorHAnsi"/>
          <w:sz w:val="22"/>
          <w:szCs w:val="22"/>
        </w:rPr>
        <w:t>rt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sz w:val="22"/>
          <w:szCs w:val="22"/>
        </w:rPr>
        <w:t>f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fault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tol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z w:val="22"/>
          <w:szCs w:val="22"/>
        </w:rPr>
        <w:t>r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nt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nal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y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sz w:val="22"/>
          <w:szCs w:val="22"/>
        </w:rPr>
        <w:t>i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sz w:val="22"/>
          <w:szCs w:val="22"/>
        </w:rPr>
        <w:t>.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AC0B0B">
        <w:rPr>
          <w:rFonts w:asciiTheme="minorHAnsi" w:eastAsia="Tahoma" w:hAnsiTheme="minorHAnsi" w:cstheme="minorHAnsi"/>
          <w:sz w:val="22"/>
          <w:szCs w:val="22"/>
        </w:rPr>
        <w:t>ro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eed</w:t>
      </w:r>
      <w:r w:rsidRPr="00AC0B0B">
        <w:rPr>
          <w:rFonts w:asciiTheme="minorHAnsi" w:eastAsia="Tahoma" w:hAnsiTheme="minorHAnsi" w:cstheme="minorHAnsi"/>
          <w:sz w:val="22"/>
          <w:szCs w:val="22"/>
        </w:rPr>
        <w:t>in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g</w:t>
      </w:r>
      <w:r w:rsidRPr="00AC0B0B">
        <w:rPr>
          <w:rFonts w:asciiTheme="minorHAnsi" w:eastAsia="Tahoma" w:hAnsiTheme="minorHAnsi" w:cstheme="minorHAnsi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sz w:val="22"/>
          <w:szCs w:val="22"/>
        </w:rPr>
        <w:t>f IEEE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Stu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de</w:t>
      </w:r>
      <w:r w:rsidRPr="00AC0B0B">
        <w:rPr>
          <w:rFonts w:asciiTheme="minorHAnsi" w:eastAsia="Tahoma" w:hAnsiTheme="minorHAnsi" w:cstheme="minorHAnsi"/>
          <w:sz w:val="22"/>
          <w:szCs w:val="22"/>
        </w:rPr>
        <w:t>nt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Co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AC0B0B">
        <w:rPr>
          <w:rFonts w:asciiTheme="minorHAnsi" w:eastAsia="Tahoma" w:hAnsiTheme="minorHAnsi" w:cstheme="minorHAnsi"/>
          <w:sz w:val="22"/>
          <w:szCs w:val="22"/>
        </w:rPr>
        <w:t>f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z w:val="22"/>
          <w:szCs w:val="22"/>
        </w:rPr>
        <w:t>r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z w:val="22"/>
          <w:szCs w:val="22"/>
        </w:rPr>
        <w:t>n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AC0B0B">
        <w:rPr>
          <w:rFonts w:asciiTheme="minorHAnsi" w:eastAsia="Tahoma" w:hAnsiTheme="minorHAnsi" w:cstheme="minorHAnsi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n </w:t>
      </w:r>
      <w:r w:rsidRPr="00AC0B0B">
        <w:rPr>
          <w:rFonts w:asciiTheme="minorHAnsi" w:eastAsia="Tahoma" w:hAnsiTheme="minorHAnsi" w:cstheme="minorHAnsi"/>
          <w:spacing w:val="3"/>
          <w:sz w:val="22"/>
          <w:szCs w:val="22"/>
        </w:rPr>
        <w:t>R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es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r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h 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nd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D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ve</w:t>
      </w:r>
      <w:r w:rsidRPr="00AC0B0B">
        <w:rPr>
          <w:rFonts w:asciiTheme="minorHAnsi" w:eastAsia="Tahoma" w:hAnsiTheme="minorHAnsi" w:cstheme="minorHAnsi"/>
          <w:sz w:val="22"/>
          <w:szCs w:val="22"/>
        </w:rPr>
        <w:t>lo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p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m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z w:val="22"/>
          <w:szCs w:val="22"/>
        </w:rPr>
        <w:t>nt, Ar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t</w:t>
      </w:r>
      <w:r w:rsidRPr="00AC0B0B">
        <w:rPr>
          <w:rFonts w:asciiTheme="minorHAnsi" w:eastAsia="Tahoma" w:hAnsiTheme="minorHAnsi" w:cstheme="minorHAnsi"/>
          <w:sz w:val="22"/>
          <w:szCs w:val="22"/>
        </w:rPr>
        <w:t>. n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. 5443278, 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pp</w:t>
      </w:r>
      <w:r w:rsidRPr="00AC0B0B">
        <w:rPr>
          <w:rFonts w:asciiTheme="minorHAnsi" w:eastAsia="Tahoma" w:hAnsiTheme="minorHAnsi" w:cstheme="minorHAnsi"/>
          <w:sz w:val="22"/>
          <w:szCs w:val="22"/>
        </w:rPr>
        <w:t>. 9</w:t>
      </w:r>
      <w:r w:rsidRPr="00AC0B0B">
        <w:rPr>
          <w:rFonts w:asciiTheme="minorHAnsi" w:eastAsia="Tahoma" w:hAnsiTheme="minorHAnsi" w:cstheme="minorHAnsi"/>
          <w:spacing w:val="4"/>
          <w:sz w:val="22"/>
          <w:szCs w:val="22"/>
        </w:rPr>
        <w:t>7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-</w:t>
      </w:r>
      <w:r w:rsidRPr="00AC0B0B">
        <w:rPr>
          <w:rFonts w:asciiTheme="minorHAnsi" w:eastAsia="Tahoma" w:hAnsiTheme="minorHAnsi" w:cstheme="minorHAnsi"/>
          <w:sz w:val="22"/>
          <w:szCs w:val="22"/>
        </w:rPr>
        <w:t>100, 2</w:t>
      </w:r>
      <w:r w:rsidRPr="00AC0B0B">
        <w:rPr>
          <w:rFonts w:asciiTheme="minorHAnsi" w:eastAsia="Tahoma" w:hAnsiTheme="minorHAnsi" w:cstheme="minorHAnsi"/>
          <w:spacing w:val="3"/>
          <w:sz w:val="22"/>
          <w:szCs w:val="22"/>
        </w:rPr>
        <w:t>0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09.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(</w:t>
      </w:r>
      <w:r w:rsidRPr="00AC0B0B">
        <w:rPr>
          <w:rFonts w:asciiTheme="minorHAnsi" w:eastAsia="Tahoma" w:hAnsiTheme="minorHAnsi" w:cstheme="minorHAnsi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co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p</w:t>
      </w:r>
      <w:r w:rsidRPr="00AC0B0B">
        <w:rPr>
          <w:rFonts w:asciiTheme="minorHAnsi" w:eastAsia="Tahoma" w:hAnsiTheme="minorHAnsi" w:cstheme="minorHAnsi"/>
          <w:sz w:val="22"/>
          <w:szCs w:val="22"/>
        </w:rPr>
        <w:t>u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sz w:val="22"/>
          <w:szCs w:val="22"/>
        </w:rPr>
        <w:t>)</w:t>
      </w:r>
    </w:p>
    <w:p w14:paraId="6B81ADC8" w14:textId="77777777" w:rsidR="00187A89" w:rsidRPr="00AC0B0B" w:rsidRDefault="00187A89">
      <w:pPr>
        <w:spacing w:before="10" w:line="180" w:lineRule="exact"/>
        <w:rPr>
          <w:rFonts w:asciiTheme="minorHAnsi" w:hAnsiTheme="minorHAnsi" w:cstheme="minorHAnsi"/>
          <w:sz w:val="22"/>
          <w:szCs w:val="22"/>
        </w:rPr>
      </w:pPr>
    </w:p>
    <w:p w14:paraId="68F4CBF0" w14:textId="77777777" w:rsidR="00187A89" w:rsidRPr="00AC0B0B" w:rsidRDefault="008B2D41">
      <w:pPr>
        <w:ind w:left="108"/>
        <w:rPr>
          <w:rFonts w:asciiTheme="minorHAnsi" w:eastAsia="Tahoma" w:hAnsiTheme="minorHAnsi" w:cstheme="minorHAnsi"/>
          <w:sz w:val="22"/>
          <w:szCs w:val="22"/>
        </w:rPr>
      </w:pPr>
      <w:r w:rsidRPr="00AC0B0B">
        <w:rPr>
          <w:rFonts w:asciiTheme="minorHAnsi" w:eastAsia="Tahoma" w:hAnsiTheme="minorHAnsi" w:cstheme="minorHAnsi"/>
          <w:sz w:val="22"/>
          <w:szCs w:val="22"/>
        </w:rPr>
        <w:t>40.</w:t>
      </w:r>
      <w:r w:rsidRPr="00AC0B0B">
        <w:rPr>
          <w:rFonts w:asciiTheme="minorHAnsi" w:eastAsia="Tahoma" w:hAnsiTheme="minorHAnsi" w:cstheme="minorHAnsi"/>
          <w:spacing w:val="5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b/>
          <w:spacing w:val="1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b/>
          <w:sz w:val="22"/>
          <w:szCs w:val="22"/>
        </w:rPr>
        <w:t>.</w:t>
      </w:r>
      <w:r w:rsidRPr="00AC0B0B">
        <w:rPr>
          <w:rFonts w:asciiTheme="minorHAnsi" w:eastAsia="Tahoma" w:hAnsiTheme="minorHAnsi" w:cstheme="minorHAnsi"/>
          <w:b/>
          <w:spacing w:val="-1"/>
          <w:sz w:val="22"/>
          <w:szCs w:val="22"/>
        </w:rPr>
        <w:t xml:space="preserve"> Ab</w:t>
      </w:r>
      <w:r w:rsidRPr="00AC0B0B">
        <w:rPr>
          <w:rFonts w:asciiTheme="minorHAnsi" w:eastAsia="Tahoma" w:hAnsiTheme="minorHAnsi" w:cstheme="minorHAnsi"/>
          <w:b/>
          <w:sz w:val="22"/>
          <w:szCs w:val="22"/>
        </w:rPr>
        <w:t xml:space="preserve">d </w:t>
      </w:r>
      <w:r w:rsidRPr="00AC0B0B">
        <w:rPr>
          <w:rFonts w:asciiTheme="minorHAnsi" w:eastAsia="Tahoma" w:hAnsiTheme="minorHAnsi" w:cstheme="minorHAnsi"/>
          <w:b/>
          <w:spacing w:val="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b/>
          <w:spacing w:val="-1"/>
          <w:sz w:val="22"/>
          <w:szCs w:val="22"/>
        </w:rPr>
        <w:t>z</w:t>
      </w:r>
      <w:r w:rsidRPr="00AC0B0B">
        <w:rPr>
          <w:rFonts w:asciiTheme="minorHAnsi" w:eastAsia="Tahoma" w:hAnsiTheme="minorHAnsi" w:cstheme="minorHAnsi"/>
          <w:b/>
          <w:spacing w:val="1"/>
          <w:sz w:val="22"/>
          <w:szCs w:val="22"/>
        </w:rPr>
        <w:t>i</w:t>
      </w:r>
      <w:r w:rsidRPr="00AC0B0B">
        <w:rPr>
          <w:rFonts w:asciiTheme="minorHAnsi" w:eastAsia="Tahoma" w:hAnsiTheme="minorHAnsi" w:cstheme="minorHAnsi"/>
          <w:b/>
          <w:spacing w:val="-1"/>
          <w:sz w:val="22"/>
          <w:szCs w:val="22"/>
        </w:rPr>
        <w:t>z</w:t>
      </w:r>
      <w:r w:rsidRPr="00AC0B0B">
        <w:rPr>
          <w:rFonts w:asciiTheme="minorHAnsi" w:eastAsia="Tahoma" w:hAnsiTheme="minorHAnsi" w:cstheme="minorHAnsi"/>
          <w:b/>
          <w:sz w:val="22"/>
          <w:szCs w:val="22"/>
        </w:rPr>
        <w:t>,</w:t>
      </w:r>
      <w:r w:rsidRPr="00AC0B0B">
        <w:rPr>
          <w:rFonts w:asciiTheme="minorHAnsi" w:eastAsia="Tahoma" w:hAnsiTheme="minorHAnsi" w:cstheme="minorHAnsi"/>
          <w:b/>
          <w:spacing w:val="4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B. 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L</w:t>
      </w:r>
      <w:r w:rsidRPr="00AC0B0B">
        <w:rPr>
          <w:rFonts w:asciiTheme="minorHAnsi" w:eastAsia="Tahoma" w:hAnsiTheme="minorHAnsi" w:cstheme="minorHAnsi"/>
          <w:sz w:val="22"/>
          <w:szCs w:val="22"/>
        </w:rPr>
        <w:t>. S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t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rd 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AC0B0B">
        <w:rPr>
          <w:rFonts w:asciiTheme="minorHAnsi" w:eastAsia="Tahoma" w:hAnsiTheme="minorHAnsi" w:cstheme="minorHAnsi"/>
          <w:sz w:val="22"/>
          <w:szCs w:val="22"/>
        </w:rPr>
        <w:t>d</w:t>
      </w:r>
      <w:r w:rsidRPr="00AC0B0B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M. K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r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k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z w:val="22"/>
          <w:szCs w:val="22"/>
        </w:rPr>
        <w:t>. Tar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g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t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z w:val="22"/>
          <w:szCs w:val="22"/>
        </w:rPr>
        <w:t>d</w:t>
      </w:r>
      <w:r w:rsidRPr="00AC0B0B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3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m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p</w:t>
      </w:r>
      <w:r w:rsidRPr="00AC0B0B">
        <w:rPr>
          <w:rFonts w:asciiTheme="minorHAnsi" w:eastAsia="Tahoma" w:hAnsiTheme="minorHAnsi" w:cstheme="minorHAnsi"/>
          <w:sz w:val="22"/>
          <w:szCs w:val="22"/>
        </w:rPr>
        <w:t>l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AC0B0B">
        <w:rPr>
          <w:rFonts w:asciiTheme="minorHAnsi" w:eastAsia="Tahoma" w:hAnsiTheme="minorHAnsi" w:cstheme="minorHAnsi"/>
          <w:sz w:val="22"/>
          <w:szCs w:val="22"/>
        </w:rPr>
        <w:t>ng</w:t>
      </w:r>
      <w:r w:rsidRPr="00AC0B0B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sz w:val="22"/>
          <w:szCs w:val="22"/>
        </w:rPr>
        <w:t>f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El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va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tion 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D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ta B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z w:val="22"/>
          <w:szCs w:val="22"/>
        </w:rPr>
        <w:t>d</w:t>
      </w:r>
      <w:r w:rsidRPr="00AC0B0B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sz w:val="22"/>
          <w:szCs w:val="22"/>
        </w:rPr>
        <w:t>n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pa</w:t>
      </w:r>
      <w:r w:rsidRPr="00AC0B0B">
        <w:rPr>
          <w:rFonts w:asciiTheme="minorHAnsi" w:eastAsia="Tahoma" w:hAnsiTheme="minorHAnsi" w:cstheme="minorHAnsi"/>
          <w:sz w:val="22"/>
          <w:szCs w:val="22"/>
        </w:rPr>
        <w:t>t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l</w:t>
      </w:r>
    </w:p>
    <w:p w14:paraId="1240A0D0" w14:textId="77777777" w:rsidR="00187A89" w:rsidRPr="00AC0B0B" w:rsidRDefault="008B2D41">
      <w:pPr>
        <w:spacing w:before="24"/>
        <w:ind w:left="468"/>
        <w:rPr>
          <w:rFonts w:asciiTheme="minorHAnsi" w:eastAsia="Tahoma" w:hAnsiTheme="minorHAnsi" w:cstheme="minorHAnsi"/>
          <w:sz w:val="22"/>
          <w:szCs w:val="22"/>
        </w:rPr>
      </w:pPr>
      <w:r w:rsidRPr="00AC0B0B">
        <w:rPr>
          <w:rFonts w:asciiTheme="minorHAnsi" w:eastAsia="Tahoma" w:hAnsiTheme="minorHAnsi" w:cstheme="minorHAnsi"/>
          <w:sz w:val="22"/>
          <w:szCs w:val="22"/>
        </w:rPr>
        <w:t>Un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z w:val="22"/>
          <w:szCs w:val="22"/>
        </w:rPr>
        <w:t>rt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inty</w:t>
      </w:r>
      <w:r w:rsidRPr="00AC0B0B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sz w:val="22"/>
          <w:szCs w:val="22"/>
        </w:rPr>
        <w:t>f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P</w:t>
      </w:r>
      <w:r w:rsidRPr="00AC0B0B">
        <w:rPr>
          <w:rFonts w:asciiTheme="minorHAnsi" w:eastAsia="Tahoma" w:hAnsiTheme="minorHAnsi" w:cstheme="minorHAnsi"/>
          <w:sz w:val="22"/>
          <w:szCs w:val="22"/>
        </w:rPr>
        <w:t>rior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M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as</w:t>
      </w:r>
      <w:r w:rsidRPr="00AC0B0B">
        <w:rPr>
          <w:rFonts w:asciiTheme="minorHAnsi" w:eastAsia="Tahoma" w:hAnsiTheme="minorHAnsi" w:cstheme="minorHAnsi"/>
          <w:sz w:val="22"/>
          <w:szCs w:val="22"/>
        </w:rPr>
        <w:t>u</w:t>
      </w:r>
      <w:r w:rsidRPr="00AC0B0B">
        <w:rPr>
          <w:rFonts w:asciiTheme="minorHAnsi" w:eastAsia="Tahoma" w:hAnsiTheme="minorHAnsi" w:cstheme="minorHAnsi"/>
          <w:spacing w:val="3"/>
          <w:sz w:val="22"/>
          <w:szCs w:val="22"/>
        </w:rPr>
        <w:t>r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m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z w:val="22"/>
          <w:szCs w:val="22"/>
        </w:rPr>
        <w:t>nt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sz w:val="22"/>
          <w:szCs w:val="22"/>
        </w:rPr>
        <w:t>.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w w:val="93"/>
          <w:sz w:val="22"/>
          <w:szCs w:val="22"/>
        </w:rPr>
        <w:t>ASABE</w:t>
      </w:r>
      <w:r w:rsidRPr="00AC0B0B">
        <w:rPr>
          <w:rFonts w:asciiTheme="minorHAnsi" w:eastAsia="Tahoma" w:hAnsiTheme="minorHAnsi" w:cstheme="minorHAnsi"/>
          <w:spacing w:val="8"/>
          <w:w w:val="93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-1"/>
          <w:w w:val="93"/>
          <w:sz w:val="22"/>
          <w:szCs w:val="22"/>
        </w:rPr>
        <w:t>P</w:t>
      </w:r>
      <w:r w:rsidRPr="00AC0B0B">
        <w:rPr>
          <w:rFonts w:asciiTheme="minorHAnsi" w:eastAsia="Tahoma" w:hAnsiTheme="minorHAnsi" w:cstheme="minorHAnsi"/>
          <w:spacing w:val="1"/>
          <w:w w:val="93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pacing w:val="-1"/>
          <w:w w:val="93"/>
          <w:sz w:val="22"/>
          <w:szCs w:val="22"/>
        </w:rPr>
        <w:t>pe</w:t>
      </w:r>
      <w:r w:rsidRPr="00AC0B0B">
        <w:rPr>
          <w:rFonts w:asciiTheme="minorHAnsi" w:eastAsia="Tahoma" w:hAnsiTheme="minorHAnsi" w:cstheme="minorHAnsi"/>
          <w:w w:val="93"/>
          <w:sz w:val="22"/>
          <w:szCs w:val="22"/>
        </w:rPr>
        <w:t>r</w:t>
      </w:r>
      <w:r w:rsidRPr="00AC0B0B">
        <w:rPr>
          <w:rFonts w:asciiTheme="minorHAnsi" w:eastAsia="Tahoma" w:hAnsiTheme="minorHAnsi" w:cstheme="minorHAnsi"/>
          <w:spacing w:val="8"/>
          <w:w w:val="93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No. 084826. St.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J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p</w:t>
      </w:r>
      <w:r w:rsidRPr="00AC0B0B">
        <w:rPr>
          <w:rFonts w:asciiTheme="minorHAnsi" w:eastAsia="Tahoma" w:hAnsiTheme="minorHAnsi" w:cstheme="minorHAnsi"/>
          <w:sz w:val="22"/>
          <w:szCs w:val="22"/>
        </w:rPr>
        <w:t>h, Mi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AC0B0B">
        <w:rPr>
          <w:rFonts w:asciiTheme="minorHAnsi" w:eastAsia="Tahoma" w:hAnsiTheme="minorHAnsi" w:cstheme="minorHAnsi"/>
          <w:sz w:val="22"/>
          <w:szCs w:val="22"/>
        </w:rPr>
        <w:t>h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.</w:t>
      </w:r>
      <w:r w:rsidRPr="00AC0B0B">
        <w:rPr>
          <w:rFonts w:asciiTheme="minorHAnsi" w:eastAsia="Tahoma" w:hAnsiTheme="minorHAnsi" w:cstheme="minorHAnsi"/>
          <w:sz w:val="22"/>
          <w:szCs w:val="22"/>
        </w:rPr>
        <w:t>: ASAB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. 2008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(</w:t>
      </w:r>
      <w:r w:rsidRPr="00AC0B0B">
        <w:rPr>
          <w:rFonts w:asciiTheme="minorHAnsi" w:eastAsia="Tahoma" w:hAnsiTheme="minorHAnsi" w:cstheme="minorHAnsi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co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p</w:t>
      </w:r>
      <w:r w:rsidRPr="00AC0B0B">
        <w:rPr>
          <w:rFonts w:asciiTheme="minorHAnsi" w:eastAsia="Tahoma" w:hAnsiTheme="minorHAnsi" w:cstheme="minorHAnsi"/>
          <w:sz w:val="22"/>
          <w:szCs w:val="22"/>
        </w:rPr>
        <w:t>u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sz w:val="22"/>
          <w:szCs w:val="22"/>
        </w:rPr>
        <w:t>)</w:t>
      </w:r>
    </w:p>
    <w:p w14:paraId="5466113F" w14:textId="77777777" w:rsidR="00187A89" w:rsidRPr="00AC0B0B" w:rsidRDefault="00187A89">
      <w:pPr>
        <w:spacing w:before="9" w:line="220" w:lineRule="exact"/>
        <w:rPr>
          <w:rFonts w:asciiTheme="minorHAnsi" w:hAnsiTheme="minorHAnsi" w:cstheme="minorHAnsi"/>
          <w:sz w:val="22"/>
          <w:szCs w:val="22"/>
        </w:rPr>
      </w:pPr>
    </w:p>
    <w:p w14:paraId="6AB074E0" w14:textId="77777777" w:rsidR="00187A89" w:rsidRPr="00AC0B0B" w:rsidRDefault="008B2D41">
      <w:pPr>
        <w:spacing w:line="266" w:lineRule="auto"/>
        <w:ind w:left="468" w:right="137" w:hanging="360"/>
        <w:rPr>
          <w:rFonts w:asciiTheme="minorHAnsi" w:eastAsia="Tahoma" w:hAnsiTheme="minorHAnsi" w:cstheme="minorHAnsi"/>
          <w:sz w:val="22"/>
          <w:szCs w:val="22"/>
        </w:rPr>
      </w:pPr>
      <w:r w:rsidRPr="00AC0B0B">
        <w:rPr>
          <w:rFonts w:asciiTheme="minorHAnsi" w:eastAsia="Tahoma" w:hAnsiTheme="minorHAnsi" w:cstheme="minorHAnsi"/>
          <w:sz w:val="22"/>
          <w:szCs w:val="22"/>
        </w:rPr>
        <w:t>41.</w:t>
      </w:r>
      <w:r w:rsidRPr="00AC0B0B">
        <w:rPr>
          <w:rFonts w:asciiTheme="minorHAnsi" w:eastAsia="Tahoma" w:hAnsiTheme="minorHAnsi" w:cstheme="minorHAnsi"/>
          <w:spacing w:val="5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b/>
          <w:spacing w:val="1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b/>
          <w:sz w:val="22"/>
          <w:szCs w:val="22"/>
        </w:rPr>
        <w:t>.</w:t>
      </w:r>
      <w:r w:rsidRPr="00AC0B0B">
        <w:rPr>
          <w:rFonts w:asciiTheme="minorHAnsi" w:eastAsia="Tahoma" w:hAnsiTheme="minorHAnsi" w:cstheme="minorHAnsi"/>
          <w:b/>
          <w:spacing w:val="-1"/>
          <w:sz w:val="22"/>
          <w:szCs w:val="22"/>
        </w:rPr>
        <w:t xml:space="preserve"> Ab</w:t>
      </w:r>
      <w:r w:rsidRPr="00AC0B0B">
        <w:rPr>
          <w:rFonts w:asciiTheme="minorHAnsi" w:eastAsia="Tahoma" w:hAnsiTheme="minorHAnsi" w:cstheme="minorHAnsi"/>
          <w:b/>
          <w:sz w:val="22"/>
          <w:szCs w:val="22"/>
        </w:rPr>
        <w:t xml:space="preserve">d </w:t>
      </w:r>
      <w:r w:rsidRPr="00AC0B0B">
        <w:rPr>
          <w:rFonts w:asciiTheme="minorHAnsi" w:eastAsia="Tahoma" w:hAnsiTheme="minorHAnsi" w:cstheme="minorHAnsi"/>
          <w:b/>
          <w:spacing w:val="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b/>
          <w:spacing w:val="-1"/>
          <w:sz w:val="22"/>
          <w:szCs w:val="22"/>
        </w:rPr>
        <w:t>z</w:t>
      </w:r>
      <w:r w:rsidRPr="00AC0B0B">
        <w:rPr>
          <w:rFonts w:asciiTheme="minorHAnsi" w:eastAsia="Tahoma" w:hAnsiTheme="minorHAnsi" w:cstheme="minorHAnsi"/>
          <w:b/>
          <w:spacing w:val="1"/>
          <w:sz w:val="22"/>
          <w:szCs w:val="22"/>
        </w:rPr>
        <w:t>i</w:t>
      </w:r>
      <w:r w:rsidRPr="00AC0B0B">
        <w:rPr>
          <w:rFonts w:asciiTheme="minorHAnsi" w:eastAsia="Tahoma" w:hAnsiTheme="minorHAnsi" w:cstheme="minorHAnsi"/>
          <w:b/>
          <w:sz w:val="22"/>
          <w:szCs w:val="22"/>
        </w:rPr>
        <w:t>z</w:t>
      </w:r>
      <w:r w:rsidRPr="00AC0B0B">
        <w:rPr>
          <w:rFonts w:asciiTheme="minorHAnsi" w:eastAsia="Tahoma" w:hAnsiTheme="minorHAnsi" w:cstheme="minorHAnsi"/>
          <w:b/>
          <w:spacing w:val="4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nd</w:t>
      </w:r>
      <w:r w:rsidRPr="00AC0B0B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B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r</w:t>
      </w:r>
      <w:r w:rsidRPr="00AC0B0B">
        <w:rPr>
          <w:rFonts w:asciiTheme="minorHAnsi" w:eastAsia="Tahoma" w:hAnsiTheme="minorHAnsi" w:cstheme="minorHAnsi"/>
          <w:sz w:val="22"/>
          <w:szCs w:val="22"/>
        </w:rPr>
        <w:t>i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n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L</w:t>
      </w:r>
      <w:r w:rsidRPr="00AC0B0B">
        <w:rPr>
          <w:rFonts w:asciiTheme="minorHAnsi" w:eastAsia="Tahoma" w:hAnsiTheme="minorHAnsi" w:cstheme="minorHAnsi"/>
          <w:sz w:val="22"/>
          <w:szCs w:val="22"/>
        </w:rPr>
        <w:t>. St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pacing w:val="3"/>
          <w:sz w:val="22"/>
          <w:szCs w:val="22"/>
        </w:rPr>
        <w:t>w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r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d</w:t>
      </w:r>
      <w:r w:rsidRPr="00AC0B0B">
        <w:rPr>
          <w:rFonts w:asciiTheme="minorHAnsi" w:eastAsia="Tahoma" w:hAnsiTheme="minorHAnsi" w:cstheme="minorHAnsi"/>
          <w:sz w:val="22"/>
          <w:szCs w:val="22"/>
        </w:rPr>
        <w:t>. D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ve</w:t>
      </w:r>
      <w:r w:rsidRPr="00AC0B0B">
        <w:rPr>
          <w:rFonts w:asciiTheme="minorHAnsi" w:eastAsia="Tahoma" w:hAnsiTheme="minorHAnsi" w:cstheme="minorHAnsi"/>
          <w:sz w:val="22"/>
          <w:szCs w:val="22"/>
        </w:rPr>
        <w:t>l</w:t>
      </w:r>
      <w:r w:rsidRPr="00AC0B0B">
        <w:rPr>
          <w:rFonts w:asciiTheme="minorHAnsi" w:eastAsia="Tahoma" w:hAnsiTheme="minorHAnsi" w:cstheme="minorHAnsi"/>
          <w:spacing w:val="3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p</w:t>
      </w:r>
      <w:r w:rsidRPr="00AC0B0B">
        <w:rPr>
          <w:rFonts w:asciiTheme="minorHAnsi" w:eastAsia="Tahoma" w:hAnsiTheme="minorHAnsi" w:cstheme="minorHAnsi"/>
          <w:sz w:val="22"/>
          <w:szCs w:val="22"/>
        </w:rPr>
        <w:t>m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z w:val="22"/>
          <w:szCs w:val="22"/>
        </w:rPr>
        <w:t>nt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sz w:val="22"/>
          <w:szCs w:val="22"/>
        </w:rPr>
        <w:t>f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g</w:t>
      </w:r>
      <w:r w:rsidRPr="00AC0B0B">
        <w:rPr>
          <w:rFonts w:asciiTheme="minorHAnsi" w:eastAsia="Tahoma" w:hAnsiTheme="minorHAnsi" w:cstheme="minorHAnsi"/>
          <w:sz w:val="22"/>
          <w:szCs w:val="22"/>
        </w:rPr>
        <w:t>ricultu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r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l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F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ld DEM 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U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sz w:val="22"/>
          <w:szCs w:val="22"/>
        </w:rPr>
        <w:t>ing</w:t>
      </w:r>
      <w:r w:rsidRPr="00AC0B0B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Re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p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t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z w:val="22"/>
          <w:szCs w:val="22"/>
        </w:rPr>
        <w:t>d M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eas</w:t>
      </w:r>
      <w:r w:rsidRPr="00AC0B0B">
        <w:rPr>
          <w:rFonts w:asciiTheme="minorHAnsi" w:eastAsia="Tahoma" w:hAnsiTheme="minorHAnsi" w:cstheme="minorHAnsi"/>
          <w:sz w:val="22"/>
          <w:szCs w:val="22"/>
        </w:rPr>
        <w:t>ur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m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z w:val="22"/>
          <w:szCs w:val="22"/>
        </w:rPr>
        <w:t>nts fr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sz w:val="22"/>
          <w:szCs w:val="22"/>
        </w:rPr>
        <w:t>m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F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ie</w:t>
      </w:r>
      <w:r w:rsidRPr="00AC0B0B">
        <w:rPr>
          <w:rFonts w:asciiTheme="minorHAnsi" w:eastAsia="Tahoma" w:hAnsiTheme="minorHAnsi" w:cstheme="minorHAnsi"/>
          <w:sz w:val="22"/>
          <w:szCs w:val="22"/>
        </w:rPr>
        <w:t>ld O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z w:val="22"/>
          <w:szCs w:val="22"/>
        </w:rPr>
        <w:t>r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tion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sz w:val="22"/>
          <w:szCs w:val="22"/>
        </w:rPr>
        <w:t>: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Eff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ts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sz w:val="22"/>
          <w:szCs w:val="22"/>
        </w:rPr>
        <w:t>f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m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p</w:t>
      </w:r>
      <w:r w:rsidRPr="00AC0B0B">
        <w:rPr>
          <w:rFonts w:asciiTheme="minorHAnsi" w:eastAsia="Tahoma" w:hAnsiTheme="minorHAnsi" w:cstheme="minorHAnsi"/>
          <w:sz w:val="22"/>
          <w:szCs w:val="22"/>
        </w:rPr>
        <w:t>l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i</w:t>
      </w:r>
      <w:r w:rsidRPr="00AC0B0B">
        <w:rPr>
          <w:rFonts w:asciiTheme="minorHAnsi" w:eastAsia="Tahoma" w:hAnsiTheme="minorHAnsi" w:cstheme="minorHAnsi"/>
          <w:sz w:val="22"/>
          <w:szCs w:val="22"/>
        </w:rPr>
        <w:t>ng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Int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z w:val="22"/>
          <w:szCs w:val="22"/>
        </w:rPr>
        <w:t>n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ty 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nd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Pa</w:t>
      </w:r>
      <w:r w:rsidRPr="00AC0B0B">
        <w:rPr>
          <w:rFonts w:asciiTheme="minorHAnsi" w:eastAsia="Tahoma" w:hAnsiTheme="minorHAnsi" w:cstheme="minorHAnsi"/>
          <w:sz w:val="22"/>
          <w:szCs w:val="22"/>
        </w:rPr>
        <w:t>t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t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z w:val="22"/>
          <w:szCs w:val="22"/>
        </w:rPr>
        <w:t>rn.</w:t>
      </w:r>
      <w:r w:rsidRPr="00AC0B0B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w w:val="93"/>
          <w:sz w:val="22"/>
          <w:szCs w:val="22"/>
        </w:rPr>
        <w:t>ASAE</w:t>
      </w:r>
      <w:r w:rsidRPr="00AC0B0B">
        <w:rPr>
          <w:rFonts w:asciiTheme="minorHAnsi" w:eastAsia="Tahoma" w:hAnsiTheme="minorHAnsi" w:cstheme="minorHAnsi"/>
          <w:spacing w:val="5"/>
          <w:w w:val="93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-1"/>
          <w:w w:val="93"/>
          <w:sz w:val="22"/>
          <w:szCs w:val="22"/>
        </w:rPr>
        <w:t>P</w:t>
      </w:r>
      <w:r w:rsidRPr="00AC0B0B">
        <w:rPr>
          <w:rFonts w:asciiTheme="minorHAnsi" w:eastAsia="Tahoma" w:hAnsiTheme="minorHAnsi" w:cstheme="minorHAnsi"/>
          <w:spacing w:val="1"/>
          <w:w w:val="93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pacing w:val="-1"/>
          <w:w w:val="93"/>
          <w:sz w:val="22"/>
          <w:szCs w:val="22"/>
        </w:rPr>
        <w:t>pe</w:t>
      </w:r>
      <w:r w:rsidRPr="00AC0B0B">
        <w:rPr>
          <w:rFonts w:asciiTheme="minorHAnsi" w:eastAsia="Tahoma" w:hAnsiTheme="minorHAnsi" w:cstheme="minorHAnsi"/>
          <w:w w:val="93"/>
          <w:sz w:val="22"/>
          <w:szCs w:val="22"/>
        </w:rPr>
        <w:t>r</w:t>
      </w:r>
      <w:r w:rsidRPr="00AC0B0B">
        <w:rPr>
          <w:rFonts w:asciiTheme="minorHAnsi" w:eastAsia="Tahoma" w:hAnsiTheme="minorHAnsi" w:cstheme="minorHAnsi"/>
          <w:spacing w:val="7"/>
          <w:w w:val="93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No. 071089.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St.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J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sep</w:t>
      </w:r>
      <w:r w:rsidRPr="00AC0B0B">
        <w:rPr>
          <w:rFonts w:asciiTheme="minorHAnsi" w:eastAsia="Tahoma" w:hAnsiTheme="minorHAnsi" w:cstheme="minorHAnsi"/>
          <w:sz w:val="22"/>
          <w:szCs w:val="22"/>
        </w:rPr>
        <w:t>h, Mi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AC0B0B">
        <w:rPr>
          <w:rFonts w:asciiTheme="minorHAnsi" w:eastAsia="Tahoma" w:hAnsiTheme="minorHAnsi" w:cstheme="minorHAnsi"/>
          <w:sz w:val="22"/>
          <w:szCs w:val="22"/>
        </w:rPr>
        <w:t>h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.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: ASAE. 2007.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(</w:t>
      </w:r>
      <w:r w:rsidRPr="00AC0B0B">
        <w:rPr>
          <w:rFonts w:asciiTheme="minorHAnsi" w:eastAsia="Tahoma" w:hAnsiTheme="minorHAnsi" w:cstheme="minorHAnsi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co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p</w:t>
      </w:r>
      <w:r w:rsidRPr="00AC0B0B">
        <w:rPr>
          <w:rFonts w:asciiTheme="minorHAnsi" w:eastAsia="Tahoma" w:hAnsiTheme="minorHAnsi" w:cstheme="minorHAnsi"/>
          <w:sz w:val="22"/>
          <w:szCs w:val="22"/>
        </w:rPr>
        <w:t>u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sz w:val="22"/>
          <w:szCs w:val="22"/>
        </w:rPr>
        <w:t>)</w:t>
      </w:r>
    </w:p>
    <w:p w14:paraId="0E80B129" w14:textId="77777777" w:rsidR="00187A89" w:rsidRPr="00AC0B0B" w:rsidRDefault="00187A89">
      <w:pPr>
        <w:spacing w:before="11" w:line="280" w:lineRule="exact"/>
        <w:rPr>
          <w:rFonts w:asciiTheme="minorHAnsi" w:hAnsiTheme="minorHAnsi" w:cstheme="minorHAnsi"/>
          <w:sz w:val="22"/>
          <w:szCs w:val="22"/>
        </w:rPr>
      </w:pPr>
    </w:p>
    <w:p w14:paraId="7A192811" w14:textId="77777777" w:rsidR="00187A89" w:rsidRPr="00AC0B0B" w:rsidRDefault="008B2D41">
      <w:pPr>
        <w:spacing w:line="266" w:lineRule="auto"/>
        <w:ind w:left="468" w:right="263" w:hanging="360"/>
        <w:rPr>
          <w:rFonts w:asciiTheme="minorHAnsi" w:eastAsia="Tahoma" w:hAnsiTheme="minorHAnsi" w:cstheme="minorHAnsi"/>
          <w:sz w:val="22"/>
          <w:szCs w:val="22"/>
        </w:rPr>
      </w:pPr>
      <w:r w:rsidRPr="00AC0B0B">
        <w:rPr>
          <w:rFonts w:asciiTheme="minorHAnsi" w:eastAsia="Tahoma" w:hAnsiTheme="minorHAnsi" w:cstheme="minorHAnsi"/>
          <w:sz w:val="22"/>
          <w:szCs w:val="22"/>
        </w:rPr>
        <w:t>42.</w:t>
      </w:r>
      <w:r w:rsidRPr="00AC0B0B">
        <w:rPr>
          <w:rFonts w:asciiTheme="minorHAnsi" w:eastAsia="Tahoma" w:hAnsiTheme="minorHAnsi" w:cstheme="minorHAnsi"/>
          <w:spacing w:val="5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M. K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r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k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z w:val="22"/>
          <w:szCs w:val="22"/>
        </w:rPr>
        <w:t>, B.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L</w:t>
      </w:r>
      <w:r w:rsidRPr="00AC0B0B">
        <w:rPr>
          <w:rFonts w:asciiTheme="minorHAnsi" w:eastAsia="Tahoma" w:hAnsiTheme="minorHAnsi" w:cstheme="minorHAnsi"/>
          <w:sz w:val="22"/>
          <w:szCs w:val="22"/>
        </w:rPr>
        <w:t>. St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r</w:t>
      </w:r>
      <w:r w:rsidRPr="00AC0B0B">
        <w:rPr>
          <w:rFonts w:asciiTheme="minorHAnsi" w:eastAsia="Tahoma" w:hAnsiTheme="minorHAnsi" w:cstheme="minorHAnsi"/>
          <w:sz w:val="22"/>
          <w:szCs w:val="22"/>
        </w:rPr>
        <w:t>d</w:t>
      </w:r>
      <w:r w:rsidRPr="00AC0B0B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AC0B0B">
        <w:rPr>
          <w:rFonts w:asciiTheme="minorHAnsi" w:eastAsia="Tahoma" w:hAnsiTheme="minorHAnsi" w:cstheme="minorHAnsi"/>
          <w:sz w:val="22"/>
          <w:szCs w:val="22"/>
        </w:rPr>
        <w:t>d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b/>
          <w:spacing w:val="1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b/>
          <w:sz w:val="22"/>
          <w:szCs w:val="22"/>
        </w:rPr>
        <w:t>.</w:t>
      </w:r>
      <w:r w:rsidRPr="00AC0B0B">
        <w:rPr>
          <w:rFonts w:asciiTheme="minorHAnsi" w:eastAsia="Tahoma" w:hAnsiTheme="minorHAnsi" w:cstheme="minorHAnsi"/>
          <w:b/>
          <w:spacing w:val="-1"/>
          <w:sz w:val="22"/>
          <w:szCs w:val="22"/>
        </w:rPr>
        <w:t xml:space="preserve"> Ab</w:t>
      </w:r>
      <w:r w:rsidRPr="00AC0B0B">
        <w:rPr>
          <w:rFonts w:asciiTheme="minorHAnsi" w:eastAsia="Tahoma" w:hAnsiTheme="minorHAnsi" w:cstheme="minorHAnsi"/>
          <w:b/>
          <w:sz w:val="22"/>
          <w:szCs w:val="22"/>
        </w:rPr>
        <w:t xml:space="preserve">d </w:t>
      </w:r>
      <w:r w:rsidRPr="00AC0B0B">
        <w:rPr>
          <w:rFonts w:asciiTheme="minorHAnsi" w:eastAsia="Tahoma" w:hAnsiTheme="minorHAnsi" w:cstheme="minorHAnsi"/>
          <w:b/>
          <w:spacing w:val="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b/>
          <w:spacing w:val="-1"/>
          <w:sz w:val="22"/>
          <w:szCs w:val="22"/>
        </w:rPr>
        <w:t>z</w:t>
      </w:r>
      <w:r w:rsidRPr="00AC0B0B">
        <w:rPr>
          <w:rFonts w:asciiTheme="minorHAnsi" w:eastAsia="Tahoma" w:hAnsiTheme="minorHAnsi" w:cstheme="minorHAnsi"/>
          <w:b/>
          <w:spacing w:val="1"/>
          <w:sz w:val="22"/>
          <w:szCs w:val="22"/>
        </w:rPr>
        <w:t>i</w:t>
      </w:r>
      <w:r w:rsidRPr="00AC0B0B">
        <w:rPr>
          <w:rFonts w:asciiTheme="minorHAnsi" w:eastAsia="Tahoma" w:hAnsiTheme="minorHAnsi" w:cstheme="minorHAnsi"/>
          <w:b/>
          <w:spacing w:val="-1"/>
          <w:sz w:val="22"/>
          <w:szCs w:val="22"/>
        </w:rPr>
        <w:t>z</w:t>
      </w:r>
      <w:r w:rsidRPr="00AC0B0B">
        <w:rPr>
          <w:rFonts w:asciiTheme="minorHAnsi" w:eastAsia="Tahoma" w:hAnsiTheme="minorHAnsi" w:cstheme="minorHAnsi"/>
          <w:sz w:val="22"/>
          <w:szCs w:val="22"/>
        </w:rPr>
        <w:t>. Di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sz w:val="22"/>
          <w:szCs w:val="22"/>
        </w:rPr>
        <w:t>t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r</w:t>
      </w:r>
      <w:r w:rsidRPr="00AC0B0B">
        <w:rPr>
          <w:rFonts w:asciiTheme="minorHAnsi" w:eastAsia="Tahoma" w:hAnsiTheme="minorHAnsi" w:cstheme="minorHAnsi"/>
          <w:sz w:val="22"/>
          <w:szCs w:val="22"/>
        </w:rPr>
        <w:t>i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b</w:t>
      </w:r>
      <w:r w:rsidRPr="00AC0B0B">
        <w:rPr>
          <w:rFonts w:asciiTheme="minorHAnsi" w:eastAsia="Tahoma" w:hAnsiTheme="minorHAnsi" w:cstheme="minorHAnsi"/>
          <w:sz w:val="22"/>
          <w:szCs w:val="22"/>
        </w:rPr>
        <w:t>ut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z w:val="22"/>
          <w:szCs w:val="22"/>
        </w:rPr>
        <w:t>d</w:t>
      </w:r>
      <w:r w:rsidRPr="00AC0B0B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Virt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u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l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ea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l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ity </w:t>
      </w:r>
      <w:r w:rsidRPr="00AC0B0B">
        <w:rPr>
          <w:rFonts w:asciiTheme="minorHAnsi" w:eastAsia="Tahoma" w:hAnsiTheme="minorHAnsi" w:cstheme="minorHAnsi"/>
          <w:sz w:val="22"/>
          <w:szCs w:val="22"/>
        </w:rPr>
        <w:t>Simul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tion A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sz w:val="22"/>
          <w:szCs w:val="22"/>
        </w:rPr>
        <w:t>t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z w:val="22"/>
          <w:szCs w:val="22"/>
        </w:rPr>
        <w:t>d Co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AC0B0B">
        <w:rPr>
          <w:rFonts w:asciiTheme="minorHAnsi" w:eastAsia="Tahoma" w:hAnsiTheme="minorHAnsi" w:cstheme="minorHAnsi"/>
          <w:sz w:val="22"/>
          <w:szCs w:val="22"/>
        </w:rPr>
        <w:t>trol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le</w:t>
      </w:r>
      <w:r w:rsidRPr="00AC0B0B">
        <w:rPr>
          <w:rFonts w:asciiTheme="minorHAnsi" w:eastAsia="Tahoma" w:hAnsiTheme="minorHAnsi" w:cstheme="minorHAnsi"/>
          <w:sz w:val="22"/>
          <w:szCs w:val="22"/>
        </w:rPr>
        <w:t>r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D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sz w:val="22"/>
          <w:szCs w:val="22"/>
        </w:rPr>
        <w:t>i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g</w:t>
      </w:r>
      <w:r w:rsidRPr="00AC0B0B">
        <w:rPr>
          <w:rFonts w:asciiTheme="minorHAnsi" w:eastAsia="Tahoma" w:hAnsiTheme="minorHAnsi" w:cstheme="minorHAnsi"/>
          <w:sz w:val="22"/>
          <w:szCs w:val="22"/>
        </w:rPr>
        <w:t>n f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sz w:val="22"/>
          <w:szCs w:val="22"/>
        </w:rPr>
        <w:t>r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Off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Ro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d</w:t>
      </w:r>
      <w:r w:rsidRPr="00AC0B0B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V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z w:val="22"/>
          <w:szCs w:val="22"/>
        </w:rPr>
        <w:t>hi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le 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nd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Im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p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l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z w:val="22"/>
          <w:szCs w:val="22"/>
        </w:rPr>
        <w:t>m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z w:val="22"/>
          <w:szCs w:val="22"/>
        </w:rPr>
        <w:t>nt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T</w:t>
      </w:r>
      <w:r w:rsidRPr="00AC0B0B">
        <w:rPr>
          <w:rFonts w:asciiTheme="minorHAnsi" w:eastAsia="Tahoma" w:hAnsiTheme="minorHAnsi" w:cstheme="minorHAnsi"/>
          <w:spacing w:val="3"/>
          <w:sz w:val="22"/>
          <w:szCs w:val="22"/>
        </w:rPr>
        <w:t>r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k</w:t>
      </w:r>
      <w:r w:rsidRPr="00AC0B0B">
        <w:rPr>
          <w:rFonts w:asciiTheme="minorHAnsi" w:eastAsia="Tahoma" w:hAnsiTheme="minorHAnsi" w:cstheme="minorHAnsi"/>
          <w:sz w:val="22"/>
          <w:szCs w:val="22"/>
        </w:rPr>
        <w:t>in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g</w:t>
      </w:r>
      <w:r w:rsidRPr="00AC0B0B">
        <w:rPr>
          <w:rFonts w:asciiTheme="minorHAnsi" w:eastAsia="Tahoma" w:hAnsiTheme="minorHAnsi" w:cstheme="minorHAnsi"/>
          <w:sz w:val="22"/>
          <w:szCs w:val="22"/>
        </w:rPr>
        <w:t>.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w w:val="93"/>
          <w:sz w:val="22"/>
          <w:szCs w:val="22"/>
        </w:rPr>
        <w:t>ASAE</w:t>
      </w:r>
      <w:r w:rsidRPr="00AC0B0B">
        <w:rPr>
          <w:rFonts w:asciiTheme="minorHAnsi" w:eastAsia="Tahoma" w:hAnsiTheme="minorHAnsi" w:cstheme="minorHAnsi"/>
          <w:spacing w:val="7"/>
          <w:w w:val="93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-1"/>
          <w:w w:val="93"/>
          <w:sz w:val="22"/>
          <w:szCs w:val="22"/>
        </w:rPr>
        <w:t>Pa</w:t>
      </w:r>
      <w:r w:rsidRPr="00AC0B0B">
        <w:rPr>
          <w:rFonts w:asciiTheme="minorHAnsi" w:eastAsia="Tahoma" w:hAnsiTheme="minorHAnsi" w:cstheme="minorHAnsi"/>
          <w:spacing w:val="1"/>
          <w:w w:val="93"/>
          <w:sz w:val="22"/>
          <w:szCs w:val="22"/>
        </w:rPr>
        <w:t>p</w:t>
      </w:r>
      <w:r w:rsidRPr="00AC0B0B">
        <w:rPr>
          <w:rFonts w:asciiTheme="minorHAnsi" w:eastAsia="Tahoma" w:hAnsiTheme="minorHAnsi" w:cstheme="minorHAnsi"/>
          <w:spacing w:val="-1"/>
          <w:w w:val="93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w w:val="93"/>
          <w:sz w:val="22"/>
          <w:szCs w:val="22"/>
        </w:rPr>
        <w:t>r</w:t>
      </w:r>
      <w:r w:rsidRPr="00AC0B0B">
        <w:rPr>
          <w:rFonts w:asciiTheme="minorHAnsi" w:eastAsia="Tahoma" w:hAnsiTheme="minorHAnsi" w:cstheme="minorHAnsi"/>
          <w:spacing w:val="6"/>
          <w:w w:val="93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sz w:val="22"/>
          <w:szCs w:val="22"/>
        </w:rPr>
        <w:t>. 073006. St.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J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sep</w:t>
      </w:r>
      <w:r w:rsidRPr="00AC0B0B">
        <w:rPr>
          <w:rFonts w:asciiTheme="minorHAnsi" w:eastAsia="Tahoma" w:hAnsiTheme="minorHAnsi" w:cstheme="minorHAnsi"/>
          <w:sz w:val="22"/>
          <w:szCs w:val="22"/>
        </w:rPr>
        <w:t>h, Mi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AC0B0B">
        <w:rPr>
          <w:rFonts w:asciiTheme="minorHAnsi" w:eastAsia="Tahoma" w:hAnsiTheme="minorHAnsi" w:cstheme="minorHAnsi"/>
          <w:sz w:val="22"/>
          <w:szCs w:val="22"/>
        </w:rPr>
        <w:t>h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.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: ASAE. 2007.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(</w:t>
      </w:r>
      <w:r w:rsidRPr="00AC0B0B">
        <w:rPr>
          <w:rFonts w:asciiTheme="minorHAnsi" w:eastAsia="Tahoma" w:hAnsiTheme="minorHAnsi" w:cstheme="minorHAnsi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co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p</w:t>
      </w:r>
      <w:r w:rsidRPr="00AC0B0B">
        <w:rPr>
          <w:rFonts w:asciiTheme="minorHAnsi" w:eastAsia="Tahoma" w:hAnsiTheme="minorHAnsi" w:cstheme="minorHAnsi"/>
          <w:sz w:val="22"/>
          <w:szCs w:val="22"/>
        </w:rPr>
        <w:t>u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sz w:val="22"/>
          <w:szCs w:val="22"/>
        </w:rPr>
        <w:t>)</w:t>
      </w:r>
    </w:p>
    <w:p w14:paraId="3222FA87" w14:textId="77777777" w:rsidR="00187A89" w:rsidRPr="00AC0B0B" w:rsidRDefault="00187A89">
      <w:pPr>
        <w:spacing w:before="11" w:line="280" w:lineRule="exact"/>
        <w:rPr>
          <w:rFonts w:asciiTheme="minorHAnsi" w:hAnsiTheme="minorHAnsi" w:cstheme="minorHAnsi"/>
          <w:sz w:val="22"/>
          <w:szCs w:val="22"/>
        </w:rPr>
      </w:pPr>
    </w:p>
    <w:p w14:paraId="02F1EBAE" w14:textId="77777777" w:rsidR="00187A89" w:rsidRPr="00AC0B0B" w:rsidRDefault="008B2D41">
      <w:pPr>
        <w:spacing w:line="262" w:lineRule="auto"/>
        <w:ind w:left="468" w:right="589" w:hanging="360"/>
        <w:rPr>
          <w:rFonts w:asciiTheme="minorHAnsi" w:eastAsia="Tahoma" w:hAnsiTheme="minorHAnsi" w:cstheme="minorHAnsi"/>
          <w:sz w:val="22"/>
          <w:szCs w:val="22"/>
        </w:rPr>
      </w:pPr>
      <w:r w:rsidRPr="00AC0B0B">
        <w:rPr>
          <w:rFonts w:asciiTheme="minorHAnsi" w:eastAsia="Tahoma" w:hAnsiTheme="minorHAnsi" w:cstheme="minorHAnsi"/>
          <w:sz w:val="22"/>
          <w:szCs w:val="22"/>
        </w:rPr>
        <w:t>43.</w:t>
      </w:r>
      <w:r w:rsidRPr="00AC0B0B">
        <w:rPr>
          <w:rFonts w:asciiTheme="minorHAnsi" w:eastAsia="Tahoma" w:hAnsiTheme="minorHAnsi" w:cstheme="minorHAnsi"/>
          <w:spacing w:val="5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b/>
          <w:spacing w:val="1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b/>
          <w:sz w:val="22"/>
          <w:szCs w:val="22"/>
        </w:rPr>
        <w:t>.</w:t>
      </w:r>
      <w:r w:rsidRPr="00AC0B0B">
        <w:rPr>
          <w:rFonts w:asciiTheme="minorHAnsi" w:eastAsia="Tahoma" w:hAnsiTheme="minorHAnsi" w:cstheme="minorHAnsi"/>
          <w:b/>
          <w:spacing w:val="-1"/>
          <w:sz w:val="22"/>
          <w:szCs w:val="22"/>
        </w:rPr>
        <w:t xml:space="preserve"> A</w:t>
      </w:r>
      <w:r w:rsidRPr="00AC0B0B">
        <w:rPr>
          <w:rFonts w:asciiTheme="minorHAnsi" w:eastAsia="Tahoma" w:hAnsiTheme="minorHAnsi" w:cstheme="minorHAnsi"/>
          <w:b/>
          <w:sz w:val="22"/>
          <w:szCs w:val="22"/>
        </w:rPr>
        <w:t>.</w:t>
      </w:r>
      <w:r w:rsidRPr="00AC0B0B">
        <w:rPr>
          <w:rFonts w:asciiTheme="minorHAnsi" w:eastAsia="Tahoma" w:hAnsiTheme="minorHAnsi" w:cstheme="minorHAnsi"/>
          <w:b/>
          <w:spacing w:val="-1"/>
          <w:sz w:val="22"/>
          <w:szCs w:val="22"/>
        </w:rPr>
        <w:t xml:space="preserve"> Az</w:t>
      </w:r>
      <w:r w:rsidRPr="00AC0B0B">
        <w:rPr>
          <w:rFonts w:asciiTheme="minorHAnsi" w:eastAsia="Tahoma" w:hAnsiTheme="minorHAnsi" w:cstheme="minorHAnsi"/>
          <w:b/>
          <w:spacing w:val="3"/>
          <w:sz w:val="22"/>
          <w:szCs w:val="22"/>
        </w:rPr>
        <w:t>i</w:t>
      </w:r>
      <w:r w:rsidRPr="00AC0B0B">
        <w:rPr>
          <w:rFonts w:asciiTheme="minorHAnsi" w:eastAsia="Tahoma" w:hAnsiTheme="minorHAnsi" w:cstheme="minorHAnsi"/>
          <w:b/>
          <w:spacing w:val="-1"/>
          <w:sz w:val="22"/>
          <w:szCs w:val="22"/>
        </w:rPr>
        <w:t>z</w:t>
      </w:r>
      <w:r w:rsidRPr="00AC0B0B">
        <w:rPr>
          <w:rFonts w:asciiTheme="minorHAnsi" w:eastAsia="Tahoma" w:hAnsiTheme="minorHAnsi" w:cstheme="minorHAnsi"/>
          <w:sz w:val="22"/>
          <w:szCs w:val="22"/>
        </w:rPr>
        <w:t>, B.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L</w:t>
      </w:r>
      <w:r w:rsidRPr="00AC0B0B">
        <w:rPr>
          <w:rFonts w:asciiTheme="minorHAnsi" w:eastAsia="Tahoma" w:hAnsiTheme="minorHAnsi" w:cstheme="minorHAnsi"/>
          <w:sz w:val="22"/>
          <w:szCs w:val="22"/>
        </w:rPr>
        <w:t>.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St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r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d</w:t>
      </w:r>
      <w:r w:rsidRPr="00AC0B0B">
        <w:rPr>
          <w:rFonts w:asciiTheme="minorHAnsi" w:eastAsia="Tahoma" w:hAnsiTheme="minorHAnsi" w:cstheme="minorHAnsi"/>
          <w:sz w:val="22"/>
          <w:szCs w:val="22"/>
        </w:rPr>
        <w:t>,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nd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S. 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J</w:t>
      </w:r>
      <w:r w:rsidRPr="00AC0B0B">
        <w:rPr>
          <w:rFonts w:asciiTheme="minorHAnsi" w:eastAsia="Tahoma" w:hAnsiTheme="minorHAnsi" w:cstheme="minorHAnsi"/>
          <w:sz w:val="22"/>
          <w:szCs w:val="22"/>
        </w:rPr>
        <w:t>. B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i</w:t>
      </w:r>
      <w:r w:rsidRPr="00AC0B0B">
        <w:rPr>
          <w:rFonts w:asciiTheme="minorHAnsi" w:eastAsia="Tahoma" w:hAnsiTheme="minorHAnsi" w:cstheme="minorHAnsi"/>
          <w:sz w:val="22"/>
          <w:szCs w:val="22"/>
        </w:rPr>
        <w:t>r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r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z w:val="22"/>
          <w:szCs w:val="22"/>
        </w:rPr>
        <w:t>l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l</w:t>
      </w:r>
      <w:r w:rsidRPr="00AC0B0B">
        <w:rPr>
          <w:rFonts w:asciiTheme="minorHAnsi" w:eastAsia="Tahoma" w:hAnsiTheme="minorHAnsi" w:cstheme="minorHAnsi"/>
          <w:sz w:val="22"/>
          <w:szCs w:val="22"/>
        </w:rPr>
        <w:t>. D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z w:val="22"/>
          <w:szCs w:val="22"/>
        </w:rPr>
        <w:t>l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AC0B0B">
        <w:rPr>
          <w:rFonts w:asciiTheme="minorHAnsi" w:eastAsia="Tahoma" w:hAnsiTheme="minorHAnsi" w:cstheme="minorHAnsi"/>
          <w:sz w:val="22"/>
          <w:szCs w:val="22"/>
        </w:rPr>
        <w:t>tric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AC0B0B">
        <w:rPr>
          <w:rFonts w:asciiTheme="minorHAnsi" w:eastAsia="Tahoma" w:hAnsiTheme="minorHAnsi" w:cstheme="minorHAnsi"/>
          <w:sz w:val="22"/>
          <w:szCs w:val="22"/>
        </w:rPr>
        <w:t>tro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co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p</w:t>
      </w:r>
      <w:r w:rsidRPr="00AC0B0B">
        <w:rPr>
          <w:rFonts w:asciiTheme="minorHAnsi" w:eastAsia="Tahoma" w:hAnsiTheme="minorHAnsi" w:cstheme="minorHAnsi"/>
          <w:sz w:val="22"/>
          <w:szCs w:val="22"/>
        </w:rPr>
        <w:t>y</w:t>
      </w:r>
      <w:r w:rsidRPr="00AC0B0B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sz w:val="22"/>
          <w:szCs w:val="22"/>
        </w:rPr>
        <w:t>f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h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y</w:t>
      </w:r>
      <w:r w:rsidRPr="00AC0B0B">
        <w:rPr>
          <w:rFonts w:asciiTheme="minorHAnsi" w:eastAsia="Tahoma" w:hAnsiTheme="minorHAnsi" w:cstheme="minorHAnsi"/>
          <w:spacing w:val="3"/>
          <w:sz w:val="22"/>
          <w:szCs w:val="22"/>
        </w:rPr>
        <w:t>d</w:t>
      </w:r>
      <w:r w:rsidRPr="00AC0B0B">
        <w:rPr>
          <w:rFonts w:asciiTheme="minorHAnsi" w:eastAsia="Tahoma" w:hAnsiTheme="minorHAnsi" w:cstheme="minorHAnsi"/>
          <w:sz w:val="22"/>
          <w:szCs w:val="22"/>
        </w:rPr>
        <w:t>r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ulic flu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AC0B0B">
        <w:rPr>
          <w:rFonts w:asciiTheme="minorHAnsi" w:eastAsia="Tahoma" w:hAnsiTheme="minorHAnsi" w:cstheme="minorHAnsi"/>
          <w:sz w:val="22"/>
          <w:szCs w:val="22"/>
        </w:rPr>
        <w:t>d</w:t>
      </w:r>
      <w:r w:rsidRPr="00AC0B0B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f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sz w:val="22"/>
          <w:szCs w:val="22"/>
        </w:rPr>
        <w:t>r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co</w:t>
      </w:r>
      <w:r w:rsidRPr="00AC0B0B">
        <w:rPr>
          <w:rFonts w:asciiTheme="minorHAnsi" w:eastAsia="Tahoma" w:hAnsiTheme="minorHAnsi" w:cstheme="minorHAnsi"/>
          <w:sz w:val="22"/>
          <w:szCs w:val="22"/>
        </w:rPr>
        <w:t>nt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min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tion 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de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t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tion. In </w:t>
      </w:r>
      <w:r w:rsidRPr="00AC0B0B">
        <w:rPr>
          <w:rFonts w:asciiTheme="minorHAnsi" w:eastAsia="Tahoma" w:hAnsiTheme="minorHAnsi" w:cstheme="minorHAnsi"/>
          <w:spacing w:val="-1"/>
          <w:w w:val="94"/>
          <w:sz w:val="22"/>
          <w:szCs w:val="22"/>
        </w:rPr>
        <w:t>P</w:t>
      </w:r>
      <w:r w:rsidRPr="00AC0B0B">
        <w:rPr>
          <w:rFonts w:asciiTheme="minorHAnsi" w:eastAsia="Tahoma" w:hAnsiTheme="minorHAnsi" w:cstheme="minorHAnsi"/>
          <w:w w:val="94"/>
          <w:sz w:val="22"/>
          <w:szCs w:val="22"/>
        </w:rPr>
        <w:t>r</w:t>
      </w:r>
      <w:r w:rsidRPr="00AC0B0B">
        <w:rPr>
          <w:rFonts w:asciiTheme="minorHAnsi" w:eastAsia="Tahoma" w:hAnsiTheme="minorHAnsi" w:cstheme="minorHAnsi"/>
          <w:spacing w:val="1"/>
          <w:w w:val="94"/>
          <w:sz w:val="22"/>
          <w:szCs w:val="22"/>
        </w:rPr>
        <w:t>oc</w:t>
      </w:r>
      <w:r w:rsidRPr="00AC0B0B">
        <w:rPr>
          <w:rFonts w:asciiTheme="minorHAnsi" w:eastAsia="Tahoma" w:hAnsiTheme="minorHAnsi" w:cstheme="minorHAnsi"/>
          <w:spacing w:val="-1"/>
          <w:w w:val="94"/>
          <w:sz w:val="22"/>
          <w:szCs w:val="22"/>
        </w:rPr>
        <w:t>ee</w:t>
      </w:r>
      <w:r w:rsidRPr="00AC0B0B">
        <w:rPr>
          <w:rFonts w:asciiTheme="minorHAnsi" w:eastAsia="Tahoma" w:hAnsiTheme="minorHAnsi" w:cstheme="minorHAnsi"/>
          <w:spacing w:val="1"/>
          <w:w w:val="94"/>
          <w:sz w:val="22"/>
          <w:szCs w:val="22"/>
        </w:rPr>
        <w:t>d</w:t>
      </w:r>
      <w:r w:rsidRPr="00AC0B0B">
        <w:rPr>
          <w:rFonts w:asciiTheme="minorHAnsi" w:eastAsia="Tahoma" w:hAnsiTheme="minorHAnsi" w:cstheme="minorHAnsi"/>
          <w:w w:val="94"/>
          <w:sz w:val="22"/>
          <w:szCs w:val="22"/>
        </w:rPr>
        <w:t>in</w:t>
      </w:r>
      <w:r w:rsidRPr="00AC0B0B">
        <w:rPr>
          <w:rFonts w:asciiTheme="minorHAnsi" w:eastAsia="Tahoma" w:hAnsiTheme="minorHAnsi" w:cstheme="minorHAnsi"/>
          <w:spacing w:val="-1"/>
          <w:w w:val="94"/>
          <w:sz w:val="22"/>
          <w:szCs w:val="22"/>
        </w:rPr>
        <w:t>g</w:t>
      </w:r>
      <w:r w:rsidRPr="00AC0B0B">
        <w:rPr>
          <w:rFonts w:asciiTheme="minorHAnsi" w:eastAsia="Tahoma" w:hAnsiTheme="minorHAnsi" w:cstheme="minorHAnsi"/>
          <w:w w:val="94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spacing w:val="1"/>
          <w:w w:val="94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sz w:val="22"/>
          <w:szCs w:val="22"/>
        </w:rPr>
        <w:t>f</w:t>
      </w:r>
      <w:r w:rsidRPr="00AC0B0B">
        <w:rPr>
          <w:rFonts w:asciiTheme="minorHAnsi" w:eastAsia="Tahoma" w:hAnsiTheme="minorHAnsi" w:cstheme="minorHAnsi"/>
          <w:spacing w:val="-14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2"/>
          <w:w w:val="94"/>
          <w:sz w:val="22"/>
          <w:szCs w:val="22"/>
        </w:rPr>
        <w:t>I</w:t>
      </w:r>
      <w:r w:rsidRPr="00AC0B0B">
        <w:rPr>
          <w:rFonts w:asciiTheme="minorHAnsi" w:eastAsia="Tahoma" w:hAnsiTheme="minorHAnsi" w:cstheme="minorHAnsi"/>
          <w:w w:val="94"/>
          <w:sz w:val="22"/>
          <w:szCs w:val="22"/>
        </w:rPr>
        <w:t>SF</w:t>
      </w:r>
      <w:r w:rsidRPr="00AC0B0B">
        <w:rPr>
          <w:rFonts w:asciiTheme="minorHAnsi" w:eastAsia="Tahoma" w:hAnsiTheme="minorHAnsi" w:cstheme="minorHAnsi"/>
          <w:spacing w:val="-1"/>
          <w:w w:val="94"/>
          <w:sz w:val="22"/>
          <w:szCs w:val="22"/>
        </w:rPr>
        <w:t>P</w:t>
      </w:r>
      <w:r w:rsidRPr="00AC0B0B">
        <w:rPr>
          <w:rFonts w:asciiTheme="minorHAnsi" w:eastAsia="Tahoma" w:hAnsiTheme="minorHAnsi" w:cstheme="minorHAnsi"/>
          <w:w w:val="94"/>
          <w:sz w:val="22"/>
          <w:szCs w:val="22"/>
        </w:rPr>
        <w:t>’2007:</w:t>
      </w:r>
      <w:r w:rsidRPr="00AC0B0B">
        <w:rPr>
          <w:rFonts w:asciiTheme="minorHAnsi" w:eastAsia="Tahoma" w:hAnsiTheme="minorHAnsi" w:cstheme="minorHAnsi"/>
          <w:spacing w:val="1"/>
          <w:w w:val="94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5th</w:t>
      </w:r>
      <w:r w:rsidRPr="00AC0B0B">
        <w:rPr>
          <w:rFonts w:asciiTheme="minorHAnsi" w:eastAsia="Tahoma" w:hAnsiTheme="minorHAnsi" w:cstheme="minorHAnsi"/>
          <w:spacing w:val="-20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w w:val="93"/>
          <w:sz w:val="22"/>
          <w:szCs w:val="22"/>
        </w:rPr>
        <w:t>Int</w:t>
      </w:r>
      <w:r w:rsidRPr="00AC0B0B">
        <w:rPr>
          <w:rFonts w:asciiTheme="minorHAnsi" w:eastAsia="Tahoma" w:hAnsiTheme="minorHAnsi" w:cstheme="minorHAnsi"/>
          <w:spacing w:val="-1"/>
          <w:w w:val="93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w w:val="93"/>
          <w:sz w:val="22"/>
          <w:szCs w:val="22"/>
        </w:rPr>
        <w:t>rn</w:t>
      </w:r>
      <w:r w:rsidRPr="00AC0B0B">
        <w:rPr>
          <w:rFonts w:asciiTheme="minorHAnsi" w:eastAsia="Tahoma" w:hAnsiTheme="minorHAnsi" w:cstheme="minorHAnsi"/>
          <w:spacing w:val="-1"/>
          <w:w w:val="93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w w:val="93"/>
          <w:sz w:val="22"/>
          <w:szCs w:val="22"/>
        </w:rPr>
        <w:t>tional</w:t>
      </w:r>
      <w:r w:rsidRPr="00AC0B0B">
        <w:rPr>
          <w:rFonts w:asciiTheme="minorHAnsi" w:eastAsia="Tahoma" w:hAnsiTheme="minorHAnsi" w:cstheme="minorHAnsi"/>
          <w:spacing w:val="10"/>
          <w:w w:val="93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3"/>
          <w:w w:val="93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spacing w:val="1"/>
          <w:w w:val="93"/>
          <w:sz w:val="22"/>
          <w:szCs w:val="22"/>
        </w:rPr>
        <w:t>y</w:t>
      </w:r>
      <w:r w:rsidRPr="00AC0B0B">
        <w:rPr>
          <w:rFonts w:asciiTheme="minorHAnsi" w:eastAsia="Tahoma" w:hAnsiTheme="minorHAnsi" w:cstheme="minorHAnsi"/>
          <w:w w:val="93"/>
          <w:sz w:val="22"/>
          <w:szCs w:val="22"/>
        </w:rPr>
        <w:t>m</w:t>
      </w:r>
      <w:r w:rsidRPr="00AC0B0B">
        <w:rPr>
          <w:rFonts w:asciiTheme="minorHAnsi" w:eastAsia="Tahoma" w:hAnsiTheme="minorHAnsi" w:cstheme="minorHAnsi"/>
          <w:spacing w:val="-1"/>
          <w:w w:val="93"/>
          <w:sz w:val="22"/>
          <w:szCs w:val="22"/>
        </w:rPr>
        <w:t>p</w:t>
      </w:r>
      <w:r w:rsidRPr="00AC0B0B">
        <w:rPr>
          <w:rFonts w:asciiTheme="minorHAnsi" w:eastAsia="Tahoma" w:hAnsiTheme="minorHAnsi" w:cstheme="minorHAnsi"/>
          <w:spacing w:val="1"/>
          <w:w w:val="93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spacing w:val="-1"/>
          <w:w w:val="93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w w:val="93"/>
          <w:sz w:val="22"/>
          <w:szCs w:val="22"/>
        </w:rPr>
        <w:t>ium</w:t>
      </w:r>
      <w:r w:rsidRPr="00AC0B0B">
        <w:rPr>
          <w:rFonts w:asciiTheme="minorHAnsi" w:eastAsia="Tahoma" w:hAnsiTheme="minorHAnsi" w:cstheme="minorHAnsi"/>
          <w:spacing w:val="10"/>
          <w:w w:val="93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sz w:val="22"/>
          <w:szCs w:val="22"/>
        </w:rPr>
        <w:t>n</w:t>
      </w:r>
      <w:r w:rsidRPr="00AC0B0B">
        <w:rPr>
          <w:rFonts w:asciiTheme="minorHAnsi" w:eastAsia="Tahoma" w:hAnsiTheme="minorHAnsi" w:cstheme="minorHAnsi"/>
          <w:spacing w:val="-17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w w:val="94"/>
          <w:sz w:val="22"/>
          <w:szCs w:val="22"/>
        </w:rPr>
        <w:t>F</w:t>
      </w:r>
      <w:r w:rsidRPr="00AC0B0B">
        <w:rPr>
          <w:rFonts w:asciiTheme="minorHAnsi" w:eastAsia="Tahoma" w:hAnsiTheme="minorHAnsi" w:cstheme="minorHAnsi"/>
          <w:spacing w:val="-1"/>
          <w:w w:val="94"/>
          <w:sz w:val="22"/>
          <w:szCs w:val="22"/>
        </w:rPr>
        <w:t>l</w:t>
      </w:r>
      <w:r w:rsidRPr="00AC0B0B">
        <w:rPr>
          <w:rFonts w:asciiTheme="minorHAnsi" w:eastAsia="Tahoma" w:hAnsiTheme="minorHAnsi" w:cstheme="minorHAnsi"/>
          <w:w w:val="94"/>
          <w:sz w:val="22"/>
          <w:szCs w:val="22"/>
        </w:rPr>
        <w:t>u</w:t>
      </w:r>
      <w:r w:rsidRPr="00AC0B0B">
        <w:rPr>
          <w:rFonts w:asciiTheme="minorHAnsi" w:eastAsia="Tahoma" w:hAnsiTheme="minorHAnsi" w:cstheme="minorHAnsi"/>
          <w:spacing w:val="2"/>
          <w:w w:val="94"/>
          <w:sz w:val="22"/>
          <w:szCs w:val="22"/>
        </w:rPr>
        <w:t>i</w:t>
      </w:r>
      <w:r w:rsidRPr="00AC0B0B">
        <w:rPr>
          <w:rFonts w:asciiTheme="minorHAnsi" w:eastAsia="Tahoma" w:hAnsiTheme="minorHAnsi" w:cstheme="minorHAnsi"/>
          <w:w w:val="94"/>
          <w:sz w:val="22"/>
          <w:szCs w:val="22"/>
        </w:rPr>
        <w:t>d</w:t>
      </w:r>
      <w:r w:rsidRPr="00AC0B0B">
        <w:rPr>
          <w:rFonts w:asciiTheme="minorHAnsi" w:eastAsia="Tahoma" w:hAnsiTheme="minorHAnsi" w:cstheme="minorHAnsi"/>
          <w:spacing w:val="1"/>
          <w:w w:val="94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-1"/>
          <w:w w:val="94"/>
          <w:sz w:val="22"/>
          <w:szCs w:val="22"/>
        </w:rPr>
        <w:t>P</w:t>
      </w:r>
      <w:r w:rsidRPr="00AC0B0B">
        <w:rPr>
          <w:rFonts w:asciiTheme="minorHAnsi" w:eastAsia="Tahoma" w:hAnsiTheme="minorHAnsi" w:cstheme="minorHAnsi"/>
          <w:spacing w:val="1"/>
          <w:w w:val="94"/>
          <w:sz w:val="22"/>
          <w:szCs w:val="22"/>
        </w:rPr>
        <w:t>ow</w:t>
      </w:r>
      <w:r w:rsidRPr="00AC0B0B">
        <w:rPr>
          <w:rFonts w:asciiTheme="minorHAnsi" w:eastAsia="Tahoma" w:hAnsiTheme="minorHAnsi" w:cstheme="minorHAnsi"/>
          <w:spacing w:val="-1"/>
          <w:w w:val="94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w w:val="94"/>
          <w:sz w:val="22"/>
          <w:szCs w:val="22"/>
        </w:rPr>
        <w:t>r Tran</w:t>
      </w:r>
      <w:r w:rsidRPr="00AC0B0B">
        <w:rPr>
          <w:rFonts w:asciiTheme="minorHAnsi" w:eastAsia="Tahoma" w:hAnsiTheme="minorHAnsi" w:cstheme="minorHAnsi"/>
          <w:spacing w:val="1"/>
          <w:w w:val="94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w w:val="94"/>
          <w:sz w:val="22"/>
          <w:szCs w:val="22"/>
        </w:rPr>
        <w:t>mi</w:t>
      </w:r>
      <w:r w:rsidRPr="00AC0B0B">
        <w:rPr>
          <w:rFonts w:asciiTheme="minorHAnsi" w:eastAsia="Tahoma" w:hAnsiTheme="minorHAnsi" w:cstheme="minorHAnsi"/>
          <w:spacing w:val="-1"/>
          <w:w w:val="94"/>
          <w:sz w:val="22"/>
          <w:szCs w:val="22"/>
        </w:rPr>
        <w:t>ss</w:t>
      </w:r>
      <w:r w:rsidRPr="00AC0B0B">
        <w:rPr>
          <w:rFonts w:asciiTheme="minorHAnsi" w:eastAsia="Tahoma" w:hAnsiTheme="minorHAnsi" w:cstheme="minorHAnsi"/>
          <w:w w:val="94"/>
          <w:sz w:val="22"/>
          <w:szCs w:val="22"/>
        </w:rPr>
        <w:t>ion</w:t>
      </w:r>
      <w:r w:rsidRPr="00AC0B0B">
        <w:rPr>
          <w:rFonts w:asciiTheme="minorHAnsi" w:eastAsia="Tahoma" w:hAnsiTheme="minorHAnsi" w:cstheme="minorHAnsi"/>
          <w:spacing w:val="2"/>
          <w:w w:val="94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nd </w:t>
      </w:r>
      <w:r w:rsidRPr="00AC0B0B">
        <w:rPr>
          <w:rFonts w:asciiTheme="minorHAnsi" w:eastAsia="Tahoma" w:hAnsiTheme="minorHAnsi" w:cstheme="minorHAnsi"/>
          <w:w w:val="94"/>
          <w:sz w:val="22"/>
          <w:szCs w:val="22"/>
        </w:rPr>
        <w:t>Co</w:t>
      </w:r>
      <w:r w:rsidRPr="00AC0B0B">
        <w:rPr>
          <w:rFonts w:asciiTheme="minorHAnsi" w:eastAsia="Tahoma" w:hAnsiTheme="minorHAnsi" w:cstheme="minorHAnsi"/>
          <w:spacing w:val="1"/>
          <w:w w:val="94"/>
          <w:sz w:val="22"/>
          <w:szCs w:val="22"/>
        </w:rPr>
        <w:t>n</w:t>
      </w:r>
      <w:r w:rsidRPr="00AC0B0B">
        <w:rPr>
          <w:rFonts w:asciiTheme="minorHAnsi" w:eastAsia="Tahoma" w:hAnsiTheme="minorHAnsi" w:cstheme="minorHAnsi"/>
          <w:w w:val="94"/>
          <w:sz w:val="22"/>
          <w:szCs w:val="22"/>
        </w:rPr>
        <w:t>trol</w:t>
      </w:r>
      <w:r w:rsidRPr="00AC0B0B">
        <w:rPr>
          <w:rFonts w:asciiTheme="minorHAnsi" w:eastAsia="Tahoma" w:hAnsiTheme="minorHAnsi" w:cstheme="minorHAnsi"/>
          <w:w w:val="94"/>
          <w:sz w:val="22"/>
          <w:szCs w:val="22"/>
        </w:rPr>
        <w:t>,</w:t>
      </w:r>
      <w:r w:rsidRPr="00AC0B0B">
        <w:rPr>
          <w:rFonts w:asciiTheme="minorHAnsi" w:eastAsia="Tahoma" w:hAnsiTheme="minorHAnsi" w:cstheme="minorHAnsi"/>
          <w:spacing w:val="7"/>
          <w:w w:val="94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B</w:t>
      </w:r>
      <w:r w:rsidRPr="00AC0B0B">
        <w:rPr>
          <w:rFonts w:asciiTheme="minorHAnsi" w:eastAsia="Tahoma" w:hAnsiTheme="minorHAnsi" w:cstheme="minorHAnsi"/>
          <w:spacing w:val="-2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z w:val="22"/>
          <w:szCs w:val="22"/>
        </w:rPr>
        <w:t>i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d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ih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z w:val="22"/>
          <w:szCs w:val="22"/>
        </w:rPr>
        <w:t>, China,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J</w:t>
      </w:r>
      <w:r w:rsidRPr="00AC0B0B">
        <w:rPr>
          <w:rFonts w:asciiTheme="minorHAnsi" w:eastAsia="Tahoma" w:hAnsiTheme="minorHAnsi" w:cstheme="minorHAnsi"/>
          <w:sz w:val="22"/>
          <w:szCs w:val="22"/>
        </w:rPr>
        <w:t>u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e 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6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-</w:t>
      </w:r>
      <w:r w:rsidRPr="00AC0B0B">
        <w:rPr>
          <w:rFonts w:asciiTheme="minorHAnsi" w:eastAsia="Tahoma" w:hAnsiTheme="minorHAnsi" w:cstheme="minorHAnsi"/>
          <w:sz w:val="22"/>
          <w:szCs w:val="22"/>
        </w:rPr>
        <w:t>8. 2007.</w:t>
      </w:r>
    </w:p>
    <w:p w14:paraId="15EB3580" w14:textId="77777777" w:rsidR="00187A89" w:rsidRPr="00AC0B0B" w:rsidRDefault="00187A89">
      <w:pPr>
        <w:spacing w:before="12" w:line="280" w:lineRule="exact"/>
        <w:rPr>
          <w:rFonts w:asciiTheme="minorHAnsi" w:hAnsiTheme="minorHAnsi" w:cstheme="minorHAnsi"/>
          <w:sz w:val="22"/>
          <w:szCs w:val="22"/>
        </w:rPr>
      </w:pPr>
    </w:p>
    <w:p w14:paraId="7B702752" w14:textId="77777777" w:rsidR="00187A89" w:rsidRPr="00AC0B0B" w:rsidRDefault="008B2D41">
      <w:pPr>
        <w:ind w:left="108"/>
        <w:rPr>
          <w:rFonts w:asciiTheme="minorHAnsi" w:eastAsia="Tahoma" w:hAnsiTheme="minorHAnsi" w:cstheme="minorHAnsi"/>
          <w:sz w:val="22"/>
          <w:szCs w:val="22"/>
        </w:rPr>
      </w:pPr>
      <w:r w:rsidRPr="00AC0B0B">
        <w:rPr>
          <w:rFonts w:asciiTheme="minorHAnsi" w:eastAsia="Tahoma" w:hAnsiTheme="minorHAnsi" w:cstheme="minorHAnsi"/>
          <w:sz w:val="22"/>
          <w:szCs w:val="22"/>
        </w:rPr>
        <w:t>44.</w:t>
      </w:r>
      <w:r w:rsidRPr="00AC0B0B">
        <w:rPr>
          <w:rFonts w:asciiTheme="minorHAnsi" w:eastAsia="Tahoma" w:hAnsiTheme="minorHAnsi" w:cstheme="minorHAnsi"/>
          <w:spacing w:val="5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b/>
          <w:spacing w:val="1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b/>
          <w:sz w:val="22"/>
          <w:szCs w:val="22"/>
        </w:rPr>
        <w:t>.</w:t>
      </w:r>
      <w:r w:rsidRPr="00AC0B0B">
        <w:rPr>
          <w:rFonts w:asciiTheme="minorHAnsi" w:eastAsia="Tahoma" w:hAnsiTheme="minorHAnsi" w:cstheme="minorHAnsi"/>
          <w:b/>
          <w:spacing w:val="-1"/>
          <w:sz w:val="22"/>
          <w:szCs w:val="22"/>
        </w:rPr>
        <w:t xml:space="preserve"> Ab</w:t>
      </w:r>
      <w:r w:rsidRPr="00AC0B0B">
        <w:rPr>
          <w:rFonts w:asciiTheme="minorHAnsi" w:eastAsia="Tahoma" w:hAnsiTheme="minorHAnsi" w:cstheme="minorHAnsi"/>
          <w:b/>
          <w:sz w:val="22"/>
          <w:szCs w:val="22"/>
        </w:rPr>
        <w:t xml:space="preserve">d </w:t>
      </w:r>
      <w:r w:rsidRPr="00AC0B0B">
        <w:rPr>
          <w:rFonts w:asciiTheme="minorHAnsi" w:eastAsia="Tahoma" w:hAnsiTheme="minorHAnsi" w:cstheme="minorHAnsi"/>
          <w:b/>
          <w:spacing w:val="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b/>
          <w:spacing w:val="-1"/>
          <w:sz w:val="22"/>
          <w:szCs w:val="22"/>
        </w:rPr>
        <w:t>z</w:t>
      </w:r>
      <w:r w:rsidRPr="00AC0B0B">
        <w:rPr>
          <w:rFonts w:asciiTheme="minorHAnsi" w:eastAsia="Tahoma" w:hAnsiTheme="minorHAnsi" w:cstheme="minorHAnsi"/>
          <w:b/>
          <w:spacing w:val="1"/>
          <w:sz w:val="22"/>
          <w:szCs w:val="22"/>
        </w:rPr>
        <w:t>i</w:t>
      </w:r>
      <w:r w:rsidRPr="00AC0B0B">
        <w:rPr>
          <w:rFonts w:asciiTheme="minorHAnsi" w:eastAsia="Tahoma" w:hAnsiTheme="minorHAnsi" w:cstheme="minorHAnsi"/>
          <w:b/>
          <w:spacing w:val="-1"/>
          <w:sz w:val="22"/>
          <w:szCs w:val="22"/>
        </w:rPr>
        <w:t>z</w:t>
      </w:r>
      <w:r w:rsidRPr="00AC0B0B">
        <w:rPr>
          <w:rFonts w:asciiTheme="minorHAnsi" w:eastAsia="Tahoma" w:hAnsiTheme="minorHAnsi" w:cstheme="minorHAnsi"/>
          <w:b/>
          <w:sz w:val="22"/>
          <w:szCs w:val="22"/>
        </w:rPr>
        <w:t xml:space="preserve">, </w:t>
      </w:r>
      <w:r w:rsidRPr="00AC0B0B">
        <w:rPr>
          <w:rFonts w:asciiTheme="minorHAnsi" w:eastAsia="Tahoma" w:hAnsiTheme="minorHAnsi" w:cstheme="minorHAnsi"/>
          <w:sz w:val="22"/>
          <w:szCs w:val="22"/>
        </w:rPr>
        <w:t>B.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L</w:t>
      </w:r>
      <w:r w:rsidRPr="00AC0B0B">
        <w:rPr>
          <w:rFonts w:asciiTheme="minorHAnsi" w:eastAsia="Tahoma" w:hAnsiTheme="minorHAnsi" w:cstheme="minorHAnsi"/>
          <w:sz w:val="22"/>
          <w:szCs w:val="22"/>
        </w:rPr>
        <w:t>. St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r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d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, 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L</w:t>
      </w:r>
      <w:r w:rsidRPr="00AC0B0B">
        <w:rPr>
          <w:rFonts w:asciiTheme="minorHAnsi" w:eastAsia="Tahoma" w:hAnsiTheme="minorHAnsi" w:cstheme="minorHAnsi"/>
          <w:sz w:val="22"/>
          <w:szCs w:val="22"/>
        </w:rPr>
        <w:t>.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Tan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g</w:t>
      </w:r>
      <w:r w:rsidRPr="00AC0B0B">
        <w:rPr>
          <w:rFonts w:asciiTheme="minorHAnsi" w:eastAsia="Tahoma" w:hAnsiTheme="minorHAnsi" w:cstheme="minorHAnsi"/>
          <w:sz w:val="22"/>
          <w:szCs w:val="22"/>
        </w:rPr>
        <w:t>, M. K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r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k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z w:val="22"/>
          <w:szCs w:val="22"/>
        </w:rPr>
        <w:t>. M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u</w:t>
      </w:r>
      <w:r w:rsidRPr="00AC0B0B">
        <w:rPr>
          <w:rFonts w:asciiTheme="minorHAnsi" w:eastAsia="Tahoma" w:hAnsiTheme="minorHAnsi" w:cstheme="minorHAnsi"/>
          <w:sz w:val="22"/>
          <w:szCs w:val="22"/>
        </w:rPr>
        <w:t>lt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i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AC0B0B">
        <w:rPr>
          <w:rFonts w:asciiTheme="minorHAnsi" w:eastAsia="Tahoma" w:hAnsiTheme="minorHAnsi" w:cstheme="minorHAnsi"/>
          <w:sz w:val="22"/>
          <w:szCs w:val="22"/>
        </w:rPr>
        <w:t>le G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AC0B0B">
        <w:rPr>
          <w:rFonts w:asciiTheme="minorHAnsi" w:eastAsia="Tahoma" w:hAnsiTheme="minorHAnsi" w:cstheme="minorHAnsi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M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eas</w:t>
      </w:r>
      <w:r w:rsidRPr="00AC0B0B">
        <w:rPr>
          <w:rFonts w:asciiTheme="minorHAnsi" w:eastAsia="Tahoma" w:hAnsiTheme="minorHAnsi" w:cstheme="minorHAnsi"/>
          <w:sz w:val="22"/>
          <w:szCs w:val="22"/>
        </w:rPr>
        <w:t>u</w:t>
      </w:r>
      <w:r w:rsidRPr="00AC0B0B">
        <w:rPr>
          <w:rFonts w:asciiTheme="minorHAnsi" w:eastAsia="Tahoma" w:hAnsiTheme="minorHAnsi" w:cstheme="minorHAnsi"/>
          <w:spacing w:val="3"/>
          <w:sz w:val="22"/>
          <w:szCs w:val="22"/>
        </w:rPr>
        <w:t>r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z w:val="22"/>
          <w:szCs w:val="22"/>
        </w:rPr>
        <w:t>m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z w:val="22"/>
          <w:szCs w:val="22"/>
        </w:rPr>
        <w:t>n</w:t>
      </w:r>
      <w:r w:rsidRPr="00AC0B0B">
        <w:rPr>
          <w:rFonts w:asciiTheme="minorHAnsi" w:eastAsia="Tahoma" w:hAnsiTheme="minorHAnsi" w:cstheme="minorHAnsi"/>
          <w:spacing w:val="3"/>
          <w:sz w:val="22"/>
          <w:szCs w:val="22"/>
        </w:rPr>
        <w:t>t</w:t>
      </w:r>
      <w:r w:rsidRPr="00AC0B0B">
        <w:rPr>
          <w:rFonts w:asciiTheme="minorHAnsi" w:eastAsia="Tahoma" w:hAnsiTheme="minorHAnsi" w:cstheme="minorHAnsi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f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sz w:val="22"/>
          <w:szCs w:val="22"/>
        </w:rPr>
        <w:t>r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D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g</w:t>
      </w:r>
      <w:r w:rsidRPr="00AC0B0B">
        <w:rPr>
          <w:rFonts w:asciiTheme="minorHAnsi" w:eastAsia="Tahoma" w:hAnsiTheme="minorHAnsi" w:cstheme="minorHAnsi"/>
          <w:spacing w:val="4"/>
          <w:sz w:val="22"/>
          <w:szCs w:val="22"/>
        </w:rPr>
        <w:t>i</w:t>
      </w:r>
      <w:r w:rsidRPr="00AC0B0B">
        <w:rPr>
          <w:rFonts w:asciiTheme="minorHAnsi" w:eastAsia="Tahoma" w:hAnsiTheme="minorHAnsi" w:cstheme="minorHAnsi"/>
          <w:sz w:val="22"/>
          <w:szCs w:val="22"/>
        </w:rPr>
        <w:t>t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l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El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va</w:t>
      </w:r>
      <w:r w:rsidRPr="00AC0B0B">
        <w:rPr>
          <w:rFonts w:asciiTheme="minorHAnsi" w:eastAsia="Tahoma" w:hAnsiTheme="minorHAnsi" w:cstheme="minorHAnsi"/>
          <w:sz w:val="22"/>
          <w:szCs w:val="22"/>
        </w:rPr>
        <w:t>tion M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d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z w:val="22"/>
          <w:szCs w:val="22"/>
        </w:rPr>
        <w:t>l.</w:t>
      </w:r>
    </w:p>
    <w:p w14:paraId="18A171FF" w14:textId="77777777" w:rsidR="00187A89" w:rsidRPr="00AC0B0B" w:rsidRDefault="008B2D41">
      <w:pPr>
        <w:spacing w:before="22" w:line="269" w:lineRule="auto"/>
        <w:ind w:left="468" w:right="805"/>
        <w:rPr>
          <w:rFonts w:asciiTheme="minorHAnsi" w:eastAsia="Tahoma" w:hAnsiTheme="minorHAnsi" w:cstheme="minorHAnsi"/>
          <w:sz w:val="22"/>
          <w:szCs w:val="22"/>
        </w:rPr>
      </w:pP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P</w:t>
      </w:r>
      <w:r w:rsidRPr="00AC0B0B">
        <w:rPr>
          <w:rFonts w:asciiTheme="minorHAnsi" w:eastAsia="Tahoma" w:hAnsiTheme="minorHAnsi" w:cstheme="minorHAnsi"/>
          <w:sz w:val="22"/>
          <w:szCs w:val="22"/>
        </w:rPr>
        <w:t>ro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eed</w:t>
      </w:r>
      <w:r w:rsidRPr="00AC0B0B">
        <w:rPr>
          <w:rFonts w:asciiTheme="minorHAnsi" w:eastAsia="Tahoma" w:hAnsiTheme="minorHAnsi" w:cstheme="minorHAnsi"/>
          <w:sz w:val="22"/>
          <w:szCs w:val="22"/>
        </w:rPr>
        <w:t>i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g</w:t>
      </w:r>
      <w:r w:rsidRPr="00AC0B0B">
        <w:rPr>
          <w:rFonts w:asciiTheme="minorHAnsi" w:eastAsia="Tahoma" w:hAnsiTheme="minorHAnsi" w:cstheme="minorHAnsi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sz w:val="22"/>
          <w:szCs w:val="22"/>
        </w:rPr>
        <w:t>f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Com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p</w:t>
      </w:r>
      <w:r w:rsidRPr="00AC0B0B">
        <w:rPr>
          <w:rFonts w:asciiTheme="minorHAnsi" w:eastAsia="Tahoma" w:hAnsiTheme="minorHAnsi" w:cstheme="minorHAnsi"/>
          <w:sz w:val="22"/>
          <w:szCs w:val="22"/>
        </w:rPr>
        <w:t>ut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r</w:t>
      </w:r>
      <w:r w:rsidRPr="00AC0B0B">
        <w:rPr>
          <w:rFonts w:asciiTheme="minorHAnsi" w:eastAsia="Tahoma" w:hAnsiTheme="minorHAnsi" w:cstheme="minorHAnsi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in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g</w:t>
      </w:r>
      <w:r w:rsidRPr="00AC0B0B">
        <w:rPr>
          <w:rFonts w:asciiTheme="minorHAnsi" w:eastAsia="Tahoma" w:hAnsiTheme="minorHAnsi" w:cstheme="minorHAnsi"/>
          <w:sz w:val="22"/>
          <w:szCs w:val="22"/>
        </w:rPr>
        <w:t>ricultur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z w:val="22"/>
          <w:szCs w:val="22"/>
        </w:rPr>
        <w:t>,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w w:val="94"/>
          <w:sz w:val="22"/>
          <w:szCs w:val="22"/>
        </w:rPr>
        <w:t xml:space="preserve">ASAE </w:t>
      </w:r>
      <w:r w:rsidRPr="00AC0B0B">
        <w:rPr>
          <w:rFonts w:asciiTheme="minorHAnsi" w:eastAsia="Tahoma" w:hAnsiTheme="minorHAnsi" w:cstheme="minorHAnsi"/>
          <w:spacing w:val="1"/>
          <w:w w:val="94"/>
          <w:sz w:val="22"/>
          <w:szCs w:val="22"/>
        </w:rPr>
        <w:t>P</w:t>
      </w:r>
      <w:r w:rsidRPr="00AC0B0B">
        <w:rPr>
          <w:rFonts w:asciiTheme="minorHAnsi" w:eastAsia="Tahoma" w:hAnsiTheme="minorHAnsi" w:cstheme="minorHAnsi"/>
          <w:spacing w:val="-1"/>
          <w:w w:val="94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pacing w:val="1"/>
          <w:w w:val="94"/>
          <w:sz w:val="22"/>
          <w:szCs w:val="22"/>
        </w:rPr>
        <w:t>p</w:t>
      </w:r>
      <w:r w:rsidRPr="00AC0B0B">
        <w:rPr>
          <w:rFonts w:asciiTheme="minorHAnsi" w:eastAsia="Tahoma" w:hAnsiTheme="minorHAnsi" w:cstheme="minorHAnsi"/>
          <w:spacing w:val="-1"/>
          <w:w w:val="94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w w:val="94"/>
          <w:sz w:val="22"/>
          <w:szCs w:val="22"/>
        </w:rPr>
        <w:t xml:space="preserve">r </w:t>
      </w:r>
      <w:r w:rsidRPr="00AC0B0B">
        <w:rPr>
          <w:rFonts w:asciiTheme="minorHAnsi" w:eastAsia="Tahoma" w:hAnsiTheme="minorHAnsi" w:cstheme="minorHAnsi"/>
          <w:sz w:val="22"/>
          <w:szCs w:val="22"/>
        </w:rPr>
        <w:t>No: 7</w:t>
      </w:r>
      <w:r w:rsidRPr="00AC0B0B">
        <w:rPr>
          <w:rFonts w:asciiTheme="minorHAnsi" w:eastAsia="Tahoma" w:hAnsiTheme="minorHAnsi" w:cstheme="minorHAnsi"/>
          <w:spacing w:val="3"/>
          <w:sz w:val="22"/>
          <w:szCs w:val="22"/>
        </w:rPr>
        <w:t>0</w:t>
      </w:r>
      <w:r w:rsidRPr="00AC0B0B">
        <w:rPr>
          <w:rFonts w:asciiTheme="minorHAnsi" w:eastAsia="Tahoma" w:hAnsiTheme="minorHAnsi" w:cstheme="minorHAnsi"/>
          <w:sz w:val="22"/>
          <w:szCs w:val="22"/>
        </w:rPr>
        <w:t>1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P</w:t>
      </w:r>
      <w:r w:rsidRPr="00AC0B0B">
        <w:rPr>
          <w:rFonts w:asciiTheme="minorHAnsi" w:eastAsia="Tahoma" w:hAnsiTheme="minorHAnsi" w:cstheme="minorHAnsi"/>
          <w:sz w:val="22"/>
          <w:szCs w:val="22"/>
        </w:rPr>
        <w:t>0606. St.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J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p</w:t>
      </w:r>
      <w:r w:rsidRPr="00AC0B0B">
        <w:rPr>
          <w:rFonts w:asciiTheme="minorHAnsi" w:eastAsia="Tahoma" w:hAnsiTheme="minorHAnsi" w:cstheme="minorHAnsi"/>
          <w:sz w:val="22"/>
          <w:szCs w:val="22"/>
        </w:rPr>
        <w:t>h, Mi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AC0B0B">
        <w:rPr>
          <w:rFonts w:asciiTheme="minorHAnsi" w:eastAsia="Tahoma" w:hAnsiTheme="minorHAnsi" w:cstheme="minorHAnsi"/>
          <w:sz w:val="22"/>
          <w:szCs w:val="22"/>
        </w:rPr>
        <w:t>h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.</w:t>
      </w:r>
      <w:r w:rsidRPr="00AC0B0B">
        <w:rPr>
          <w:rFonts w:asciiTheme="minorHAnsi" w:eastAsia="Tahoma" w:hAnsiTheme="minorHAnsi" w:cstheme="minorHAnsi"/>
          <w:sz w:val="22"/>
          <w:szCs w:val="22"/>
        </w:rPr>
        <w:t>: A</w:t>
      </w:r>
      <w:r w:rsidRPr="00AC0B0B">
        <w:rPr>
          <w:rFonts w:asciiTheme="minorHAnsi" w:eastAsia="Tahoma" w:hAnsiTheme="minorHAnsi" w:cstheme="minorHAnsi"/>
          <w:spacing w:val="-2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AE. 2006.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(</w:t>
      </w:r>
      <w:r w:rsidRPr="00AC0B0B">
        <w:rPr>
          <w:rFonts w:asciiTheme="minorHAnsi" w:eastAsia="Tahoma" w:hAnsiTheme="minorHAnsi" w:cstheme="minorHAnsi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co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p</w:t>
      </w:r>
      <w:r w:rsidRPr="00AC0B0B">
        <w:rPr>
          <w:rFonts w:asciiTheme="minorHAnsi" w:eastAsia="Tahoma" w:hAnsiTheme="minorHAnsi" w:cstheme="minorHAnsi"/>
          <w:sz w:val="22"/>
          <w:szCs w:val="22"/>
        </w:rPr>
        <w:t>u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sz w:val="22"/>
          <w:szCs w:val="22"/>
        </w:rPr>
        <w:t>)</w:t>
      </w:r>
    </w:p>
    <w:p w14:paraId="049F0B32" w14:textId="77777777" w:rsidR="00187A89" w:rsidRPr="00AC0B0B" w:rsidRDefault="00187A89">
      <w:pPr>
        <w:spacing w:before="9" w:line="280" w:lineRule="exact"/>
        <w:rPr>
          <w:rFonts w:asciiTheme="minorHAnsi" w:hAnsiTheme="minorHAnsi" w:cstheme="minorHAnsi"/>
          <w:sz w:val="22"/>
          <w:szCs w:val="22"/>
        </w:rPr>
      </w:pPr>
    </w:p>
    <w:p w14:paraId="647D428C" w14:textId="77777777" w:rsidR="00187A89" w:rsidRPr="00AC0B0B" w:rsidRDefault="008B2D41">
      <w:pPr>
        <w:spacing w:line="275" w:lineRule="auto"/>
        <w:ind w:left="468" w:right="728" w:hanging="360"/>
        <w:rPr>
          <w:rFonts w:asciiTheme="minorHAnsi" w:eastAsia="Tahoma" w:hAnsiTheme="minorHAnsi" w:cstheme="minorHAnsi"/>
          <w:sz w:val="22"/>
          <w:szCs w:val="22"/>
        </w:rPr>
      </w:pPr>
      <w:r w:rsidRPr="00AC0B0B">
        <w:rPr>
          <w:rFonts w:asciiTheme="minorHAnsi" w:eastAsia="Tahoma" w:hAnsiTheme="minorHAnsi" w:cstheme="minorHAnsi"/>
          <w:sz w:val="22"/>
          <w:szCs w:val="22"/>
        </w:rPr>
        <w:t>45.</w:t>
      </w:r>
      <w:r w:rsidRPr="00AC0B0B">
        <w:rPr>
          <w:rFonts w:asciiTheme="minorHAnsi" w:eastAsia="Tahoma" w:hAnsiTheme="minorHAnsi" w:cstheme="minorHAnsi"/>
          <w:spacing w:val="5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b/>
          <w:spacing w:val="1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b/>
          <w:sz w:val="22"/>
          <w:szCs w:val="22"/>
        </w:rPr>
        <w:t>.</w:t>
      </w:r>
      <w:r w:rsidRPr="00AC0B0B">
        <w:rPr>
          <w:rFonts w:asciiTheme="minorHAnsi" w:eastAsia="Tahoma" w:hAnsiTheme="minorHAnsi" w:cstheme="minorHAnsi"/>
          <w:b/>
          <w:spacing w:val="-1"/>
          <w:sz w:val="22"/>
          <w:szCs w:val="22"/>
        </w:rPr>
        <w:t xml:space="preserve"> Ab</w:t>
      </w:r>
      <w:r w:rsidRPr="00AC0B0B">
        <w:rPr>
          <w:rFonts w:asciiTheme="minorHAnsi" w:eastAsia="Tahoma" w:hAnsiTheme="minorHAnsi" w:cstheme="minorHAnsi"/>
          <w:b/>
          <w:sz w:val="22"/>
          <w:szCs w:val="22"/>
        </w:rPr>
        <w:t xml:space="preserve">d </w:t>
      </w:r>
      <w:r w:rsidRPr="00AC0B0B">
        <w:rPr>
          <w:rFonts w:asciiTheme="minorHAnsi" w:eastAsia="Tahoma" w:hAnsiTheme="minorHAnsi" w:cstheme="minorHAnsi"/>
          <w:b/>
          <w:spacing w:val="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b/>
          <w:spacing w:val="-1"/>
          <w:sz w:val="22"/>
          <w:szCs w:val="22"/>
        </w:rPr>
        <w:t>z</w:t>
      </w:r>
      <w:r w:rsidRPr="00AC0B0B">
        <w:rPr>
          <w:rFonts w:asciiTheme="minorHAnsi" w:eastAsia="Tahoma" w:hAnsiTheme="minorHAnsi" w:cstheme="minorHAnsi"/>
          <w:b/>
          <w:spacing w:val="1"/>
          <w:sz w:val="22"/>
          <w:szCs w:val="22"/>
        </w:rPr>
        <w:t>i</w:t>
      </w:r>
      <w:r w:rsidRPr="00AC0B0B">
        <w:rPr>
          <w:rFonts w:asciiTheme="minorHAnsi" w:eastAsia="Tahoma" w:hAnsiTheme="minorHAnsi" w:cstheme="minorHAnsi"/>
          <w:b/>
          <w:spacing w:val="-1"/>
          <w:sz w:val="22"/>
          <w:szCs w:val="22"/>
        </w:rPr>
        <w:t>z</w:t>
      </w:r>
      <w:r w:rsidRPr="00AC0B0B">
        <w:rPr>
          <w:rFonts w:asciiTheme="minorHAnsi" w:eastAsia="Tahoma" w:hAnsiTheme="minorHAnsi" w:cstheme="minorHAnsi"/>
          <w:b/>
          <w:sz w:val="22"/>
          <w:szCs w:val="22"/>
        </w:rPr>
        <w:t>,</w:t>
      </w:r>
      <w:r w:rsidRPr="00AC0B0B">
        <w:rPr>
          <w:rFonts w:asciiTheme="minorHAnsi" w:eastAsia="Tahoma" w:hAnsiTheme="minorHAnsi" w:cstheme="minorHAnsi"/>
          <w:b/>
          <w:spacing w:val="4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B.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L</w:t>
      </w:r>
      <w:r w:rsidRPr="00AC0B0B">
        <w:rPr>
          <w:rFonts w:asciiTheme="minorHAnsi" w:eastAsia="Tahoma" w:hAnsiTheme="minorHAnsi" w:cstheme="minorHAnsi"/>
          <w:sz w:val="22"/>
          <w:szCs w:val="22"/>
        </w:rPr>
        <w:t>. S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t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r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d</w:t>
      </w:r>
      <w:r w:rsidRPr="00AC0B0B">
        <w:rPr>
          <w:rFonts w:asciiTheme="minorHAnsi" w:eastAsia="Tahoma" w:hAnsiTheme="minorHAnsi" w:cstheme="minorHAnsi"/>
          <w:sz w:val="22"/>
          <w:szCs w:val="22"/>
        </w:rPr>
        <w:t>,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L</w:t>
      </w:r>
      <w:r w:rsidRPr="00AC0B0B">
        <w:rPr>
          <w:rFonts w:asciiTheme="minorHAnsi" w:eastAsia="Tahoma" w:hAnsiTheme="minorHAnsi" w:cstheme="minorHAnsi"/>
          <w:sz w:val="22"/>
          <w:szCs w:val="22"/>
        </w:rPr>
        <w:t>. Tan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g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, 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AC0B0B">
        <w:rPr>
          <w:rFonts w:asciiTheme="minorHAnsi" w:eastAsia="Tahoma" w:hAnsiTheme="minorHAnsi" w:cstheme="minorHAnsi"/>
          <w:sz w:val="22"/>
          <w:szCs w:val="22"/>
        </w:rPr>
        <w:t>d</w:t>
      </w:r>
      <w:r w:rsidRPr="00AC0B0B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M. 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K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r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k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ee</w:t>
      </w:r>
      <w:r w:rsidRPr="00AC0B0B">
        <w:rPr>
          <w:rFonts w:asciiTheme="minorHAnsi" w:eastAsia="Tahoma" w:hAnsiTheme="minorHAnsi" w:cstheme="minorHAnsi"/>
          <w:sz w:val="22"/>
          <w:szCs w:val="22"/>
        </w:rPr>
        <w:t>. M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u</w:t>
      </w:r>
      <w:r w:rsidRPr="00AC0B0B">
        <w:rPr>
          <w:rFonts w:asciiTheme="minorHAnsi" w:eastAsia="Tahoma" w:hAnsiTheme="minorHAnsi" w:cstheme="minorHAnsi"/>
          <w:sz w:val="22"/>
          <w:szCs w:val="22"/>
        </w:rPr>
        <w:t>lt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i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AC0B0B">
        <w:rPr>
          <w:rFonts w:asciiTheme="minorHAnsi" w:eastAsia="Tahoma" w:hAnsiTheme="minorHAnsi" w:cstheme="minorHAnsi"/>
          <w:sz w:val="22"/>
          <w:szCs w:val="22"/>
        </w:rPr>
        <w:t>le G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P</w:t>
      </w:r>
      <w:r w:rsidRPr="00AC0B0B">
        <w:rPr>
          <w:rFonts w:asciiTheme="minorHAnsi" w:eastAsia="Tahoma" w:hAnsiTheme="minorHAnsi" w:cstheme="minorHAnsi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m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eas</w:t>
      </w:r>
      <w:r w:rsidRPr="00AC0B0B">
        <w:rPr>
          <w:rFonts w:asciiTheme="minorHAnsi" w:eastAsia="Tahoma" w:hAnsiTheme="minorHAnsi" w:cstheme="minorHAnsi"/>
          <w:sz w:val="22"/>
          <w:szCs w:val="22"/>
        </w:rPr>
        <w:t>u</w:t>
      </w:r>
      <w:r w:rsidRPr="00AC0B0B">
        <w:rPr>
          <w:rFonts w:asciiTheme="minorHAnsi" w:eastAsia="Tahoma" w:hAnsiTheme="minorHAnsi" w:cstheme="minorHAnsi"/>
          <w:spacing w:val="3"/>
          <w:sz w:val="22"/>
          <w:szCs w:val="22"/>
        </w:rPr>
        <w:t>r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z w:val="22"/>
          <w:szCs w:val="22"/>
        </w:rPr>
        <w:t>m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z w:val="22"/>
          <w:szCs w:val="22"/>
        </w:rPr>
        <w:t>n</w:t>
      </w:r>
      <w:r w:rsidRPr="00AC0B0B">
        <w:rPr>
          <w:rFonts w:asciiTheme="minorHAnsi" w:eastAsia="Tahoma" w:hAnsiTheme="minorHAnsi" w:cstheme="minorHAnsi"/>
          <w:spacing w:val="3"/>
          <w:sz w:val="22"/>
          <w:szCs w:val="22"/>
        </w:rPr>
        <w:t>t</w:t>
      </w:r>
      <w:r w:rsidRPr="00AC0B0B">
        <w:rPr>
          <w:rFonts w:asciiTheme="minorHAnsi" w:eastAsia="Tahoma" w:hAnsiTheme="minorHAnsi" w:cstheme="minorHAnsi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f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sz w:val="22"/>
          <w:szCs w:val="22"/>
        </w:rPr>
        <w:t>r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d</w:t>
      </w:r>
      <w:r w:rsidRPr="00AC0B0B">
        <w:rPr>
          <w:rFonts w:asciiTheme="minorHAnsi" w:eastAsia="Tahoma" w:hAnsiTheme="minorHAnsi" w:cstheme="minorHAnsi"/>
          <w:sz w:val="22"/>
          <w:szCs w:val="22"/>
        </w:rPr>
        <w:t>i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g</w:t>
      </w:r>
      <w:r w:rsidRPr="00AC0B0B">
        <w:rPr>
          <w:rFonts w:asciiTheme="minorHAnsi" w:eastAsia="Tahoma" w:hAnsiTheme="minorHAnsi" w:cstheme="minorHAnsi"/>
          <w:sz w:val="22"/>
          <w:szCs w:val="22"/>
        </w:rPr>
        <w:t>i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t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l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l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eva</w:t>
      </w:r>
      <w:r w:rsidRPr="00AC0B0B">
        <w:rPr>
          <w:rFonts w:asciiTheme="minorHAnsi" w:eastAsia="Tahoma" w:hAnsiTheme="minorHAnsi" w:cstheme="minorHAnsi"/>
          <w:sz w:val="22"/>
          <w:szCs w:val="22"/>
        </w:rPr>
        <w:t>tion m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de</w:t>
      </w:r>
      <w:r w:rsidRPr="00AC0B0B">
        <w:rPr>
          <w:rFonts w:asciiTheme="minorHAnsi" w:eastAsia="Tahoma" w:hAnsiTheme="minorHAnsi" w:cstheme="minorHAnsi"/>
          <w:sz w:val="22"/>
          <w:szCs w:val="22"/>
        </w:rPr>
        <w:t>l.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P</w:t>
      </w:r>
      <w:r w:rsidRPr="00AC0B0B">
        <w:rPr>
          <w:rFonts w:asciiTheme="minorHAnsi" w:eastAsia="Tahoma" w:hAnsiTheme="minorHAnsi" w:cstheme="minorHAnsi"/>
          <w:sz w:val="22"/>
          <w:szCs w:val="22"/>
        </w:rPr>
        <w:t>ro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ce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ed</w:t>
      </w:r>
      <w:r w:rsidRPr="00AC0B0B">
        <w:rPr>
          <w:rFonts w:asciiTheme="minorHAnsi" w:eastAsia="Tahoma" w:hAnsiTheme="minorHAnsi" w:cstheme="minorHAnsi"/>
          <w:sz w:val="22"/>
          <w:szCs w:val="22"/>
        </w:rPr>
        <w:t>in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g</w:t>
      </w:r>
      <w:r w:rsidRPr="00AC0B0B">
        <w:rPr>
          <w:rFonts w:asciiTheme="minorHAnsi" w:eastAsia="Tahoma" w:hAnsiTheme="minorHAnsi" w:cstheme="minorHAnsi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sz w:val="22"/>
          <w:szCs w:val="22"/>
        </w:rPr>
        <w:t>f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the</w:t>
      </w:r>
      <w:r w:rsidRPr="00AC0B0B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8th</w:t>
      </w:r>
      <w:r w:rsidRPr="00AC0B0B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Int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'</w:t>
      </w:r>
      <w:r w:rsidRPr="00AC0B0B">
        <w:rPr>
          <w:rFonts w:asciiTheme="minorHAnsi" w:eastAsia="Tahoma" w:hAnsiTheme="minorHAnsi" w:cstheme="minorHAnsi"/>
          <w:sz w:val="22"/>
          <w:szCs w:val="22"/>
        </w:rPr>
        <w:t>l.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Co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f.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n 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P</w:t>
      </w:r>
      <w:r w:rsidRPr="00AC0B0B">
        <w:rPr>
          <w:rFonts w:asciiTheme="minorHAnsi" w:eastAsia="Tahoma" w:hAnsiTheme="minorHAnsi" w:cstheme="minorHAnsi"/>
          <w:sz w:val="22"/>
          <w:szCs w:val="22"/>
        </w:rPr>
        <w:t>r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AC0B0B">
        <w:rPr>
          <w:rFonts w:asciiTheme="minorHAnsi" w:eastAsia="Tahoma" w:hAnsiTheme="minorHAnsi" w:cstheme="minorHAnsi"/>
          <w:sz w:val="22"/>
          <w:szCs w:val="22"/>
        </w:rPr>
        <w:t>i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sz w:val="22"/>
          <w:szCs w:val="22"/>
        </w:rPr>
        <w:t>ion A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g</w:t>
      </w:r>
      <w:r w:rsidRPr="00AC0B0B">
        <w:rPr>
          <w:rFonts w:asciiTheme="minorHAnsi" w:eastAsia="Tahoma" w:hAnsiTheme="minorHAnsi" w:cstheme="minorHAnsi"/>
          <w:sz w:val="22"/>
          <w:szCs w:val="22"/>
        </w:rPr>
        <w:t>ricu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l</w:t>
      </w:r>
      <w:r w:rsidRPr="00AC0B0B">
        <w:rPr>
          <w:rFonts w:asciiTheme="minorHAnsi" w:eastAsia="Tahoma" w:hAnsiTheme="minorHAnsi" w:cstheme="minorHAnsi"/>
          <w:sz w:val="22"/>
          <w:szCs w:val="22"/>
        </w:rPr>
        <w:t>tur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,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ds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.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.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H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.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AC0B0B">
        <w:rPr>
          <w:rFonts w:asciiTheme="minorHAnsi" w:eastAsia="Tahoma" w:hAnsiTheme="minorHAnsi" w:cstheme="minorHAnsi"/>
          <w:sz w:val="22"/>
          <w:szCs w:val="22"/>
        </w:rPr>
        <w:t>u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sz w:val="22"/>
          <w:szCs w:val="22"/>
        </w:rPr>
        <w:t>t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a</w:t>
      </w:r>
      <w:r w:rsidRPr="00AC0B0B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AC0B0B">
        <w:rPr>
          <w:rFonts w:asciiTheme="minorHAnsi" w:eastAsia="Tahoma" w:hAnsiTheme="minorHAnsi" w:cstheme="minorHAnsi"/>
          <w:sz w:val="22"/>
          <w:szCs w:val="22"/>
        </w:rPr>
        <w:t>d</w:t>
      </w:r>
      <w:r w:rsidRPr="00AC0B0B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. 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. 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La</w:t>
      </w:r>
      <w:r w:rsidRPr="00AC0B0B">
        <w:rPr>
          <w:rFonts w:asciiTheme="minorHAnsi" w:eastAsia="Tahoma" w:hAnsiTheme="minorHAnsi" w:cstheme="minorHAnsi"/>
          <w:sz w:val="22"/>
          <w:szCs w:val="22"/>
        </w:rPr>
        <w:t>r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sz w:val="22"/>
          <w:szCs w:val="22"/>
        </w:rPr>
        <w:t>n, Ma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d</w:t>
      </w:r>
      <w:r w:rsidRPr="00AC0B0B">
        <w:rPr>
          <w:rFonts w:asciiTheme="minorHAnsi" w:eastAsia="Tahoma" w:hAnsiTheme="minorHAnsi" w:cstheme="minorHAnsi"/>
          <w:sz w:val="22"/>
          <w:szCs w:val="22"/>
        </w:rPr>
        <w:t>i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n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AC0B0B">
        <w:rPr>
          <w:rFonts w:asciiTheme="minorHAnsi" w:eastAsia="Tahoma" w:hAnsiTheme="minorHAnsi" w:cstheme="minorHAnsi"/>
          <w:sz w:val="22"/>
          <w:szCs w:val="22"/>
        </w:rPr>
        <w:t>I: ASA-</w:t>
      </w:r>
      <w:r w:rsidRPr="00AC0B0B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CS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SA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-</w:t>
      </w:r>
      <w:r w:rsidRPr="00AC0B0B">
        <w:rPr>
          <w:rFonts w:asciiTheme="minorHAnsi" w:eastAsia="Tahoma" w:hAnsiTheme="minorHAnsi" w:cstheme="minorHAnsi"/>
          <w:sz w:val="22"/>
          <w:szCs w:val="22"/>
        </w:rPr>
        <w:t>SSSA. 2006.</w:t>
      </w:r>
    </w:p>
    <w:p w14:paraId="346ED658" w14:textId="77777777" w:rsidR="00187A89" w:rsidRPr="00AC0B0B" w:rsidRDefault="00187A89">
      <w:pPr>
        <w:spacing w:before="2" w:line="200" w:lineRule="exact"/>
        <w:rPr>
          <w:rFonts w:asciiTheme="minorHAnsi" w:hAnsiTheme="minorHAnsi" w:cstheme="minorHAnsi"/>
          <w:sz w:val="22"/>
          <w:szCs w:val="22"/>
        </w:rPr>
      </w:pPr>
    </w:p>
    <w:p w14:paraId="1B21AD83" w14:textId="77777777" w:rsidR="00187A89" w:rsidRPr="00AC0B0B" w:rsidRDefault="008B2D41">
      <w:pPr>
        <w:ind w:left="108"/>
        <w:rPr>
          <w:rFonts w:asciiTheme="minorHAnsi" w:eastAsia="Tahoma" w:hAnsiTheme="minorHAnsi" w:cstheme="minorHAnsi"/>
          <w:sz w:val="22"/>
          <w:szCs w:val="22"/>
        </w:rPr>
      </w:pPr>
      <w:r w:rsidRPr="00AC0B0B">
        <w:rPr>
          <w:rFonts w:asciiTheme="minorHAnsi" w:eastAsia="Tahoma" w:hAnsiTheme="minorHAnsi" w:cstheme="minorHAnsi"/>
          <w:sz w:val="22"/>
          <w:szCs w:val="22"/>
        </w:rPr>
        <w:t>46.</w:t>
      </w:r>
      <w:r w:rsidRPr="00AC0B0B">
        <w:rPr>
          <w:rFonts w:asciiTheme="minorHAnsi" w:eastAsia="Tahoma" w:hAnsiTheme="minorHAnsi" w:cstheme="minorHAnsi"/>
          <w:spacing w:val="5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b/>
          <w:spacing w:val="1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b/>
          <w:sz w:val="22"/>
          <w:szCs w:val="22"/>
        </w:rPr>
        <w:t>.</w:t>
      </w:r>
      <w:r w:rsidRPr="00AC0B0B">
        <w:rPr>
          <w:rFonts w:asciiTheme="minorHAnsi" w:eastAsia="Tahoma" w:hAnsiTheme="minorHAnsi" w:cstheme="minorHAnsi"/>
          <w:b/>
          <w:spacing w:val="-1"/>
          <w:sz w:val="22"/>
          <w:szCs w:val="22"/>
        </w:rPr>
        <w:t xml:space="preserve"> Ab</w:t>
      </w:r>
      <w:r w:rsidRPr="00AC0B0B">
        <w:rPr>
          <w:rFonts w:asciiTheme="minorHAnsi" w:eastAsia="Tahoma" w:hAnsiTheme="minorHAnsi" w:cstheme="minorHAnsi"/>
          <w:b/>
          <w:sz w:val="22"/>
          <w:szCs w:val="22"/>
        </w:rPr>
        <w:t xml:space="preserve">d </w:t>
      </w:r>
      <w:r w:rsidRPr="00AC0B0B">
        <w:rPr>
          <w:rFonts w:asciiTheme="minorHAnsi" w:eastAsia="Tahoma" w:hAnsiTheme="minorHAnsi" w:cstheme="minorHAnsi"/>
          <w:b/>
          <w:spacing w:val="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b/>
          <w:spacing w:val="-1"/>
          <w:sz w:val="22"/>
          <w:szCs w:val="22"/>
        </w:rPr>
        <w:t>z</w:t>
      </w:r>
      <w:r w:rsidRPr="00AC0B0B">
        <w:rPr>
          <w:rFonts w:asciiTheme="minorHAnsi" w:eastAsia="Tahoma" w:hAnsiTheme="minorHAnsi" w:cstheme="minorHAnsi"/>
          <w:b/>
          <w:spacing w:val="1"/>
          <w:sz w:val="22"/>
          <w:szCs w:val="22"/>
        </w:rPr>
        <w:t>i</w:t>
      </w:r>
      <w:r w:rsidRPr="00AC0B0B">
        <w:rPr>
          <w:rFonts w:asciiTheme="minorHAnsi" w:eastAsia="Tahoma" w:hAnsiTheme="minorHAnsi" w:cstheme="minorHAnsi"/>
          <w:b/>
          <w:spacing w:val="-1"/>
          <w:sz w:val="22"/>
          <w:szCs w:val="22"/>
        </w:rPr>
        <w:t>z</w:t>
      </w:r>
      <w:r w:rsidRPr="00AC0B0B">
        <w:rPr>
          <w:rFonts w:asciiTheme="minorHAnsi" w:eastAsia="Tahoma" w:hAnsiTheme="minorHAnsi" w:cstheme="minorHAnsi"/>
          <w:b/>
          <w:sz w:val="22"/>
          <w:szCs w:val="22"/>
        </w:rPr>
        <w:t xml:space="preserve">, </w:t>
      </w:r>
      <w:r w:rsidRPr="00AC0B0B">
        <w:rPr>
          <w:rFonts w:asciiTheme="minorHAnsi" w:eastAsia="Tahoma" w:hAnsiTheme="minorHAnsi" w:cstheme="minorHAnsi"/>
          <w:sz w:val="22"/>
          <w:szCs w:val="22"/>
        </w:rPr>
        <w:t>B.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L</w:t>
      </w:r>
      <w:r w:rsidRPr="00AC0B0B">
        <w:rPr>
          <w:rFonts w:asciiTheme="minorHAnsi" w:eastAsia="Tahoma" w:hAnsiTheme="minorHAnsi" w:cstheme="minorHAnsi"/>
          <w:sz w:val="22"/>
          <w:szCs w:val="22"/>
        </w:rPr>
        <w:t>. St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r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d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, S. 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J</w:t>
      </w:r>
      <w:r w:rsidRPr="00AC0B0B">
        <w:rPr>
          <w:rFonts w:asciiTheme="minorHAnsi" w:eastAsia="Tahoma" w:hAnsiTheme="minorHAnsi" w:cstheme="minorHAnsi"/>
          <w:sz w:val="22"/>
          <w:szCs w:val="22"/>
        </w:rPr>
        <w:t>. B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i</w:t>
      </w:r>
      <w:r w:rsidRPr="00AC0B0B">
        <w:rPr>
          <w:rFonts w:asciiTheme="minorHAnsi" w:eastAsia="Tahoma" w:hAnsiTheme="minorHAnsi" w:cstheme="minorHAnsi"/>
          <w:sz w:val="22"/>
          <w:szCs w:val="22"/>
        </w:rPr>
        <w:t>r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r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z w:val="22"/>
          <w:szCs w:val="22"/>
        </w:rPr>
        <w:t>l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l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, T. C. 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K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pa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r, D. S. </w:t>
      </w:r>
      <w:r w:rsidRPr="00AC0B0B">
        <w:rPr>
          <w:rFonts w:asciiTheme="minorHAnsi" w:eastAsia="Tahoma" w:hAnsiTheme="minorHAnsi" w:cstheme="minorHAnsi"/>
          <w:spacing w:val="3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sz w:val="22"/>
          <w:szCs w:val="22"/>
        </w:rPr>
        <w:t>hr</w:t>
      </w:r>
      <w:r w:rsidRPr="00AC0B0B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sz w:val="22"/>
          <w:szCs w:val="22"/>
        </w:rPr>
        <w:t>th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. 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U</w:t>
      </w:r>
      <w:r w:rsidRPr="00AC0B0B">
        <w:rPr>
          <w:rFonts w:asciiTheme="minorHAnsi" w:eastAsia="Tahoma" w:hAnsiTheme="minorHAnsi" w:cstheme="minorHAnsi"/>
          <w:sz w:val="22"/>
          <w:szCs w:val="22"/>
        </w:rPr>
        <w:t>ltr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sz w:val="22"/>
          <w:szCs w:val="22"/>
        </w:rPr>
        <w:t>nic S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z w:val="22"/>
          <w:szCs w:val="22"/>
        </w:rPr>
        <w:t>n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sz w:val="22"/>
          <w:szCs w:val="22"/>
        </w:rPr>
        <w:t>ing f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sz w:val="22"/>
          <w:szCs w:val="22"/>
        </w:rPr>
        <w:t>r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Corn 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P</w:t>
      </w:r>
      <w:r w:rsidRPr="00AC0B0B">
        <w:rPr>
          <w:rFonts w:asciiTheme="minorHAnsi" w:eastAsia="Tahoma" w:hAnsiTheme="minorHAnsi" w:cstheme="minorHAnsi"/>
          <w:sz w:val="22"/>
          <w:szCs w:val="22"/>
        </w:rPr>
        <w:t>l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nt</w:t>
      </w:r>
    </w:p>
    <w:p w14:paraId="760A2F43" w14:textId="77777777" w:rsidR="00187A89" w:rsidRPr="00AC0B0B" w:rsidRDefault="008B2D41">
      <w:pPr>
        <w:spacing w:before="22"/>
        <w:ind w:left="468"/>
        <w:rPr>
          <w:rFonts w:asciiTheme="minorHAnsi" w:eastAsia="Tahoma" w:hAnsiTheme="minorHAnsi" w:cstheme="minorHAnsi"/>
          <w:sz w:val="22"/>
          <w:szCs w:val="22"/>
        </w:rPr>
        <w:sectPr w:rsidR="00187A89" w:rsidRPr="00AC0B0B">
          <w:pgSz w:w="11920" w:h="16840"/>
          <w:pgMar w:top="1260" w:right="1200" w:bottom="280" w:left="1440" w:header="406" w:footer="630" w:gutter="0"/>
          <w:cols w:space="720"/>
        </w:sectPr>
      </w:pPr>
      <w:r w:rsidRPr="00AC0B0B">
        <w:rPr>
          <w:rFonts w:asciiTheme="minorHAnsi" w:eastAsia="Tahoma" w:hAnsiTheme="minorHAnsi" w:cstheme="minorHAnsi"/>
          <w:sz w:val="22"/>
          <w:szCs w:val="22"/>
        </w:rPr>
        <w:t>C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n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p</w:t>
      </w:r>
      <w:r w:rsidRPr="00AC0B0B">
        <w:rPr>
          <w:rFonts w:asciiTheme="minorHAnsi" w:eastAsia="Tahoma" w:hAnsiTheme="minorHAnsi" w:cstheme="minorHAnsi"/>
          <w:sz w:val="22"/>
          <w:szCs w:val="22"/>
        </w:rPr>
        <w:t>y</w:t>
      </w:r>
      <w:r w:rsidRPr="00AC0B0B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Ch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r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AC0B0B">
        <w:rPr>
          <w:rFonts w:asciiTheme="minorHAnsi" w:eastAsia="Tahoma" w:hAnsiTheme="minorHAnsi" w:cstheme="minorHAnsi"/>
          <w:sz w:val="22"/>
          <w:szCs w:val="22"/>
        </w:rPr>
        <w:t>t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z w:val="22"/>
          <w:szCs w:val="22"/>
        </w:rPr>
        <w:t>r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za</w:t>
      </w:r>
      <w:r w:rsidRPr="00AC0B0B">
        <w:rPr>
          <w:rFonts w:asciiTheme="minorHAnsi" w:eastAsia="Tahoma" w:hAnsiTheme="minorHAnsi" w:cstheme="minorHAnsi"/>
          <w:sz w:val="22"/>
          <w:szCs w:val="22"/>
        </w:rPr>
        <w:t>tion.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w w:val="93"/>
          <w:sz w:val="22"/>
          <w:szCs w:val="22"/>
        </w:rPr>
        <w:t>ASAE</w:t>
      </w:r>
      <w:r w:rsidRPr="00AC0B0B">
        <w:rPr>
          <w:rFonts w:asciiTheme="minorHAnsi" w:eastAsia="Tahoma" w:hAnsiTheme="minorHAnsi" w:cstheme="minorHAnsi"/>
          <w:spacing w:val="7"/>
          <w:w w:val="93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-1"/>
          <w:w w:val="93"/>
          <w:sz w:val="22"/>
          <w:szCs w:val="22"/>
        </w:rPr>
        <w:t>P</w:t>
      </w:r>
      <w:r w:rsidRPr="00AC0B0B">
        <w:rPr>
          <w:rFonts w:asciiTheme="minorHAnsi" w:eastAsia="Tahoma" w:hAnsiTheme="minorHAnsi" w:cstheme="minorHAnsi"/>
          <w:spacing w:val="1"/>
          <w:w w:val="93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pacing w:val="-1"/>
          <w:w w:val="93"/>
          <w:sz w:val="22"/>
          <w:szCs w:val="22"/>
        </w:rPr>
        <w:t>pe</w:t>
      </w:r>
      <w:r w:rsidRPr="00AC0B0B">
        <w:rPr>
          <w:rFonts w:asciiTheme="minorHAnsi" w:eastAsia="Tahoma" w:hAnsiTheme="minorHAnsi" w:cstheme="minorHAnsi"/>
          <w:w w:val="93"/>
          <w:sz w:val="22"/>
          <w:szCs w:val="22"/>
        </w:rPr>
        <w:t>r</w:t>
      </w:r>
      <w:r w:rsidRPr="00AC0B0B">
        <w:rPr>
          <w:rFonts w:asciiTheme="minorHAnsi" w:eastAsia="Tahoma" w:hAnsiTheme="minorHAnsi" w:cstheme="minorHAnsi"/>
          <w:spacing w:val="8"/>
          <w:w w:val="93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No:</w:t>
      </w:r>
      <w:r w:rsidRPr="00AC0B0B">
        <w:rPr>
          <w:rFonts w:asciiTheme="minorHAnsi" w:eastAsia="Tahoma" w:hAnsiTheme="minorHAnsi" w:cstheme="minorHAnsi"/>
          <w:spacing w:val="55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04112. St.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J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os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ep</w:t>
      </w:r>
      <w:r w:rsidRPr="00AC0B0B">
        <w:rPr>
          <w:rFonts w:asciiTheme="minorHAnsi" w:eastAsia="Tahoma" w:hAnsiTheme="minorHAnsi" w:cstheme="minorHAnsi"/>
          <w:sz w:val="22"/>
          <w:szCs w:val="22"/>
        </w:rPr>
        <w:t>h,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Mi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AC0B0B">
        <w:rPr>
          <w:rFonts w:asciiTheme="minorHAnsi" w:eastAsia="Tahoma" w:hAnsiTheme="minorHAnsi" w:cstheme="minorHAnsi"/>
          <w:sz w:val="22"/>
          <w:szCs w:val="22"/>
        </w:rPr>
        <w:t>h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.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: ASAE. 2004.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(</w:t>
      </w:r>
      <w:r w:rsidRPr="00AC0B0B">
        <w:rPr>
          <w:rFonts w:asciiTheme="minorHAnsi" w:eastAsia="Tahoma" w:hAnsiTheme="minorHAnsi" w:cstheme="minorHAnsi"/>
          <w:spacing w:val="-2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co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p</w:t>
      </w:r>
      <w:r w:rsidRPr="00AC0B0B">
        <w:rPr>
          <w:rFonts w:asciiTheme="minorHAnsi" w:eastAsia="Tahoma" w:hAnsiTheme="minorHAnsi" w:cstheme="minorHAnsi"/>
          <w:sz w:val="22"/>
          <w:szCs w:val="22"/>
        </w:rPr>
        <w:t>u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sz w:val="22"/>
          <w:szCs w:val="22"/>
        </w:rPr>
        <w:t>)</w:t>
      </w:r>
    </w:p>
    <w:p w14:paraId="7FC411C6" w14:textId="77777777" w:rsidR="00187A89" w:rsidRPr="00AC0B0B" w:rsidRDefault="00187A89">
      <w:pPr>
        <w:spacing w:before="10" w:line="140" w:lineRule="exact"/>
        <w:rPr>
          <w:rFonts w:asciiTheme="minorHAnsi" w:hAnsiTheme="minorHAnsi" w:cstheme="minorHAnsi"/>
          <w:sz w:val="22"/>
          <w:szCs w:val="22"/>
        </w:rPr>
      </w:pPr>
    </w:p>
    <w:p w14:paraId="1FEAE3A0" w14:textId="77777777" w:rsidR="00187A89" w:rsidRPr="00AC0B0B" w:rsidRDefault="008B2D41">
      <w:pPr>
        <w:spacing w:before="29"/>
        <w:ind w:left="172" w:right="392"/>
        <w:jc w:val="center"/>
        <w:rPr>
          <w:rFonts w:asciiTheme="minorHAnsi" w:eastAsia="Tahoma" w:hAnsiTheme="minorHAnsi" w:cstheme="minorHAnsi"/>
          <w:sz w:val="22"/>
          <w:szCs w:val="22"/>
        </w:rPr>
      </w:pPr>
      <w:r w:rsidRPr="00AC0B0B">
        <w:rPr>
          <w:rFonts w:asciiTheme="minorHAnsi" w:eastAsia="Tahoma" w:hAnsiTheme="minorHAnsi" w:cstheme="minorHAnsi"/>
          <w:sz w:val="22"/>
          <w:szCs w:val="22"/>
        </w:rPr>
        <w:t>47.</w:t>
      </w:r>
      <w:r w:rsidRPr="00AC0B0B">
        <w:rPr>
          <w:rFonts w:asciiTheme="minorHAnsi" w:eastAsia="Tahoma" w:hAnsiTheme="minorHAnsi" w:cstheme="minorHAnsi"/>
          <w:spacing w:val="5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F.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Z.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Ro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k</w:t>
      </w:r>
      <w:r w:rsidRPr="00AC0B0B">
        <w:rPr>
          <w:rFonts w:asciiTheme="minorHAnsi" w:eastAsia="Tahoma" w:hAnsiTheme="minorHAnsi" w:cstheme="minorHAnsi"/>
          <w:sz w:val="22"/>
          <w:szCs w:val="22"/>
        </w:rPr>
        <w:t>hani, Y.C. Y</w:t>
      </w:r>
      <w:r w:rsidRPr="00AC0B0B">
        <w:rPr>
          <w:rFonts w:asciiTheme="minorHAnsi" w:eastAsia="Tahoma" w:hAnsiTheme="minorHAnsi" w:cstheme="minorHAnsi"/>
          <w:spacing w:val="-2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ow</w:t>
      </w:r>
      <w:r w:rsidRPr="00AC0B0B">
        <w:rPr>
          <w:rFonts w:asciiTheme="minorHAnsi" w:eastAsia="Tahoma" w:hAnsiTheme="minorHAnsi" w:cstheme="minorHAnsi"/>
          <w:sz w:val="22"/>
          <w:szCs w:val="22"/>
        </w:rPr>
        <w:t>,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b/>
          <w:spacing w:val="1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b/>
          <w:spacing w:val="-1"/>
          <w:sz w:val="22"/>
          <w:szCs w:val="22"/>
        </w:rPr>
        <w:t>.A</w:t>
      </w:r>
      <w:r w:rsidRPr="00AC0B0B">
        <w:rPr>
          <w:rFonts w:asciiTheme="minorHAnsi" w:eastAsia="Tahoma" w:hAnsiTheme="minorHAnsi" w:cstheme="minorHAnsi"/>
          <w:b/>
          <w:sz w:val="22"/>
          <w:szCs w:val="22"/>
        </w:rPr>
        <w:t>.</w:t>
      </w:r>
      <w:r w:rsidRPr="00AC0B0B">
        <w:rPr>
          <w:rFonts w:asciiTheme="minorHAnsi" w:eastAsia="Tahoma" w:hAnsiTheme="minorHAnsi" w:cstheme="minorHAnsi"/>
          <w:b/>
          <w:spacing w:val="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b/>
          <w:spacing w:val="-1"/>
          <w:sz w:val="22"/>
          <w:szCs w:val="22"/>
        </w:rPr>
        <w:t>Az</w:t>
      </w:r>
      <w:r w:rsidRPr="00AC0B0B">
        <w:rPr>
          <w:rFonts w:asciiTheme="minorHAnsi" w:eastAsia="Tahoma" w:hAnsiTheme="minorHAnsi" w:cstheme="minorHAnsi"/>
          <w:b/>
          <w:spacing w:val="1"/>
          <w:sz w:val="22"/>
          <w:szCs w:val="22"/>
        </w:rPr>
        <w:t>i</w:t>
      </w:r>
      <w:r w:rsidRPr="00AC0B0B">
        <w:rPr>
          <w:rFonts w:asciiTheme="minorHAnsi" w:eastAsia="Tahoma" w:hAnsiTheme="minorHAnsi" w:cstheme="minorHAnsi"/>
          <w:b/>
          <w:spacing w:val="-1"/>
          <w:sz w:val="22"/>
          <w:szCs w:val="22"/>
        </w:rPr>
        <w:t>z</w:t>
      </w:r>
      <w:r w:rsidRPr="00AC0B0B">
        <w:rPr>
          <w:rFonts w:asciiTheme="minorHAnsi" w:eastAsia="Tahoma" w:hAnsiTheme="minorHAnsi" w:cstheme="minorHAnsi"/>
          <w:sz w:val="22"/>
          <w:szCs w:val="22"/>
        </w:rPr>
        <w:t>, Z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.</w:t>
      </w:r>
      <w:r w:rsidRPr="00AC0B0B">
        <w:rPr>
          <w:rFonts w:asciiTheme="minorHAnsi" w:eastAsia="Tahoma" w:hAnsiTheme="minorHAnsi" w:cstheme="minorHAnsi"/>
          <w:sz w:val="22"/>
          <w:szCs w:val="22"/>
        </w:rPr>
        <w:t>M. Yu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sz w:val="22"/>
          <w:szCs w:val="22"/>
        </w:rPr>
        <w:t>f, “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P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sz w:val="22"/>
          <w:szCs w:val="22"/>
        </w:rPr>
        <w:t>int-t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-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P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sz w:val="22"/>
          <w:szCs w:val="22"/>
        </w:rPr>
        <w:t>int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P</w:t>
      </w:r>
      <w:r w:rsidRPr="00AC0B0B">
        <w:rPr>
          <w:rFonts w:asciiTheme="minorHAnsi" w:eastAsia="Tahoma" w:hAnsiTheme="minorHAnsi" w:cstheme="minorHAnsi"/>
          <w:sz w:val="22"/>
          <w:szCs w:val="22"/>
        </w:rPr>
        <w:t>roto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co</w:t>
      </w:r>
      <w:r w:rsidRPr="00AC0B0B">
        <w:rPr>
          <w:rFonts w:asciiTheme="minorHAnsi" w:eastAsia="Tahoma" w:hAnsiTheme="minorHAnsi" w:cstheme="minorHAnsi"/>
          <w:sz w:val="22"/>
          <w:szCs w:val="22"/>
        </w:rPr>
        <w:t>l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(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PPP</w:t>
      </w:r>
      <w:r w:rsidRPr="00AC0B0B">
        <w:rPr>
          <w:rFonts w:asciiTheme="minorHAnsi" w:eastAsia="Tahoma" w:hAnsiTheme="minorHAnsi" w:cstheme="minorHAnsi"/>
          <w:sz w:val="22"/>
          <w:szCs w:val="22"/>
        </w:rPr>
        <w:t>) I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m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p</w:t>
      </w:r>
      <w:r w:rsidRPr="00AC0B0B">
        <w:rPr>
          <w:rFonts w:asciiTheme="minorHAnsi" w:eastAsia="Tahoma" w:hAnsiTheme="minorHAnsi" w:cstheme="minorHAnsi"/>
          <w:sz w:val="22"/>
          <w:szCs w:val="22"/>
        </w:rPr>
        <w:t>l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m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z w:val="22"/>
          <w:szCs w:val="22"/>
        </w:rPr>
        <w:t>nt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tion u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sz w:val="22"/>
          <w:szCs w:val="22"/>
        </w:rPr>
        <w:t>ing</w:t>
      </w:r>
      <w:r w:rsidRPr="00AC0B0B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AVR</w:t>
      </w:r>
    </w:p>
    <w:p w14:paraId="112B2CFF" w14:textId="77777777" w:rsidR="00187A89" w:rsidRPr="00AC0B0B" w:rsidRDefault="008B2D41">
      <w:pPr>
        <w:spacing w:before="32"/>
        <w:ind w:left="568"/>
        <w:rPr>
          <w:rFonts w:asciiTheme="minorHAnsi" w:eastAsia="Tahoma" w:hAnsiTheme="minorHAnsi" w:cstheme="minorHAnsi"/>
          <w:sz w:val="22"/>
          <w:szCs w:val="22"/>
        </w:rPr>
      </w:pP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micro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co</w:t>
      </w:r>
      <w:r w:rsidRPr="00AC0B0B">
        <w:rPr>
          <w:rFonts w:asciiTheme="minorHAnsi" w:eastAsia="Tahoma" w:hAnsiTheme="minorHAnsi" w:cstheme="minorHAnsi"/>
          <w:sz w:val="22"/>
          <w:szCs w:val="22"/>
        </w:rPr>
        <w:t>ntr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sz w:val="22"/>
          <w:szCs w:val="22"/>
        </w:rPr>
        <w:t>l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le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r”, 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P</w:t>
      </w:r>
      <w:r w:rsidRPr="00AC0B0B">
        <w:rPr>
          <w:rFonts w:asciiTheme="minorHAnsi" w:eastAsia="Tahoma" w:hAnsiTheme="minorHAnsi" w:cstheme="minorHAnsi"/>
          <w:sz w:val="22"/>
          <w:szCs w:val="22"/>
        </w:rPr>
        <w:t>ro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AC0B0B">
        <w:rPr>
          <w:rFonts w:asciiTheme="minorHAnsi" w:eastAsia="Tahoma" w:hAnsiTheme="minorHAnsi" w:cstheme="minorHAnsi"/>
          <w:sz w:val="22"/>
          <w:szCs w:val="22"/>
        </w:rPr>
        <w:t>. 2nd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Wo</w:t>
      </w:r>
      <w:r w:rsidRPr="00AC0B0B">
        <w:rPr>
          <w:rFonts w:asciiTheme="minorHAnsi" w:eastAsia="Tahoma" w:hAnsiTheme="minorHAnsi" w:cstheme="minorHAnsi"/>
          <w:sz w:val="22"/>
          <w:szCs w:val="22"/>
        </w:rPr>
        <w:t>rld</w:t>
      </w:r>
      <w:r w:rsidRPr="00AC0B0B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En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g</w:t>
      </w:r>
      <w:r w:rsidRPr="00AC0B0B">
        <w:rPr>
          <w:rFonts w:asciiTheme="minorHAnsi" w:eastAsia="Tahoma" w:hAnsiTheme="minorHAnsi" w:cstheme="minorHAnsi"/>
          <w:sz w:val="22"/>
          <w:szCs w:val="22"/>
        </w:rPr>
        <w:t>i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ee</w:t>
      </w:r>
      <w:r w:rsidRPr="00AC0B0B">
        <w:rPr>
          <w:rFonts w:asciiTheme="minorHAnsi" w:eastAsia="Tahoma" w:hAnsiTheme="minorHAnsi" w:cstheme="minorHAnsi"/>
          <w:sz w:val="22"/>
          <w:szCs w:val="22"/>
        </w:rPr>
        <w:t>ri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AC0B0B">
        <w:rPr>
          <w:rFonts w:asciiTheme="minorHAnsi" w:eastAsia="Tahoma" w:hAnsiTheme="minorHAnsi" w:cstheme="minorHAnsi"/>
          <w:sz w:val="22"/>
          <w:szCs w:val="22"/>
        </w:rPr>
        <w:t>g</w:t>
      </w:r>
      <w:r w:rsidRPr="00AC0B0B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Co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g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r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ess</w:t>
      </w:r>
      <w:r w:rsidRPr="00AC0B0B">
        <w:rPr>
          <w:rFonts w:asciiTheme="minorHAnsi" w:eastAsia="Tahoma" w:hAnsiTheme="minorHAnsi" w:cstheme="minorHAnsi"/>
          <w:sz w:val="22"/>
          <w:szCs w:val="22"/>
        </w:rPr>
        <w:t>: In</w:t>
      </w:r>
      <w:r w:rsidRPr="00AC0B0B">
        <w:rPr>
          <w:rFonts w:asciiTheme="minorHAnsi" w:eastAsia="Tahoma" w:hAnsiTheme="minorHAnsi" w:cstheme="minorHAnsi"/>
          <w:spacing w:val="3"/>
          <w:sz w:val="22"/>
          <w:szCs w:val="22"/>
        </w:rPr>
        <w:t>f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sz w:val="22"/>
          <w:szCs w:val="22"/>
        </w:rPr>
        <w:t>rm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tion 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nd</w:t>
      </w:r>
      <w:r w:rsidRPr="00AC0B0B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Comm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u</w:t>
      </w:r>
      <w:r w:rsidRPr="00AC0B0B">
        <w:rPr>
          <w:rFonts w:asciiTheme="minorHAnsi" w:eastAsia="Tahoma" w:hAnsiTheme="minorHAnsi" w:cstheme="minorHAnsi"/>
          <w:sz w:val="22"/>
          <w:szCs w:val="22"/>
        </w:rPr>
        <w:t>ni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tion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T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AC0B0B">
        <w:rPr>
          <w:rFonts w:asciiTheme="minorHAnsi" w:eastAsia="Tahoma" w:hAnsiTheme="minorHAnsi" w:cstheme="minorHAnsi"/>
          <w:sz w:val="22"/>
          <w:szCs w:val="22"/>
        </w:rPr>
        <w:t>h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no</w:t>
      </w:r>
      <w:r w:rsidRPr="00AC0B0B">
        <w:rPr>
          <w:rFonts w:asciiTheme="minorHAnsi" w:eastAsia="Tahoma" w:hAnsiTheme="minorHAnsi" w:cstheme="minorHAnsi"/>
          <w:sz w:val="22"/>
          <w:szCs w:val="22"/>
        </w:rPr>
        <w:t>lo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g</w:t>
      </w:r>
      <w:r w:rsidRPr="00AC0B0B">
        <w:rPr>
          <w:rFonts w:asciiTheme="minorHAnsi" w:eastAsia="Tahoma" w:hAnsiTheme="minorHAnsi" w:cstheme="minorHAnsi"/>
          <w:sz w:val="22"/>
          <w:szCs w:val="22"/>
        </w:rPr>
        <w:t>y</w:t>
      </w:r>
    </w:p>
    <w:p w14:paraId="4069EB22" w14:textId="77777777" w:rsidR="00187A89" w:rsidRPr="00AC0B0B" w:rsidRDefault="008B2D41">
      <w:pPr>
        <w:spacing w:before="32" w:line="200" w:lineRule="exact"/>
        <w:ind w:left="568"/>
        <w:rPr>
          <w:rFonts w:asciiTheme="minorHAnsi" w:eastAsia="Tahoma" w:hAnsiTheme="minorHAnsi" w:cstheme="minorHAnsi"/>
          <w:sz w:val="22"/>
          <w:szCs w:val="22"/>
        </w:rPr>
      </w:pPr>
      <w:r w:rsidRPr="00AC0B0B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(</w:t>
      </w:r>
      <w:r w:rsidRPr="00AC0B0B">
        <w:rPr>
          <w:rFonts w:asciiTheme="minorHAnsi" w:eastAsia="Tahoma" w:hAnsiTheme="minorHAnsi" w:cstheme="minorHAnsi"/>
          <w:position w:val="-1"/>
          <w:sz w:val="22"/>
          <w:szCs w:val="22"/>
        </w:rPr>
        <w:t>ICT</w:t>
      </w:r>
      <w:r w:rsidRPr="00AC0B0B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)</w:t>
      </w:r>
      <w:r w:rsidRPr="00AC0B0B">
        <w:rPr>
          <w:rFonts w:asciiTheme="minorHAnsi" w:eastAsia="Tahoma" w:hAnsiTheme="minorHAnsi" w:cstheme="minorHAnsi"/>
          <w:position w:val="-1"/>
          <w:sz w:val="22"/>
          <w:szCs w:val="22"/>
        </w:rPr>
        <w:t>, Ku</w:t>
      </w:r>
      <w:r w:rsidRPr="00AC0B0B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c</w:t>
      </w:r>
      <w:r w:rsidRPr="00AC0B0B">
        <w:rPr>
          <w:rFonts w:asciiTheme="minorHAnsi" w:eastAsia="Tahoma" w:hAnsiTheme="minorHAnsi" w:cstheme="minorHAnsi"/>
          <w:position w:val="-1"/>
          <w:sz w:val="22"/>
          <w:szCs w:val="22"/>
        </w:rPr>
        <w:t>hin</w:t>
      </w:r>
      <w:r w:rsidRPr="00AC0B0B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g</w:t>
      </w:r>
      <w:r w:rsidRPr="00AC0B0B">
        <w:rPr>
          <w:rFonts w:asciiTheme="minorHAnsi" w:eastAsia="Tahoma" w:hAnsiTheme="minorHAnsi" w:cstheme="minorHAnsi"/>
          <w:position w:val="-1"/>
          <w:sz w:val="22"/>
          <w:szCs w:val="22"/>
        </w:rPr>
        <w:t>, 2002.</w:t>
      </w:r>
    </w:p>
    <w:p w14:paraId="3A6E4F8B" w14:textId="77777777" w:rsidR="00187A89" w:rsidRPr="00AC0B0B" w:rsidRDefault="00187A89">
      <w:pPr>
        <w:spacing w:before="1" w:line="200" w:lineRule="exact"/>
        <w:rPr>
          <w:rFonts w:asciiTheme="minorHAnsi" w:hAnsiTheme="minorHAnsi" w:cstheme="minorHAnsi"/>
          <w:sz w:val="22"/>
          <w:szCs w:val="22"/>
        </w:rPr>
      </w:pPr>
    </w:p>
    <w:p w14:paraId="34EE5952" w14:textId="77777777" w:rsidR="00187A89" w:rsidRPr="00AC0B0B" w:rsidRDefault="008B2D41">
      <w:pPr>
        <w:spacing w:before="34"/>
        <w:ind w:left="208"/>
        <w:rPr>
          <w:rFonts w:asciiTheme="minorHAnsi" w:eastAsia="Arial" w:hAnsiTheme="minorHAnsi" w:cstheme="minorHAnsi"/>
          <w:sz w:val="22"/>
          <w:szCs w:val="22"/>
        </w:rPr>
      </w:pPr>
      <w:r w:rsidRPr="00AC0B0B">
        <w:rPr>
          <w:rFonts w:asciiTheme="minorHAnsi" w:eastAsia="Arial" w:hAnsiTheme="minorHAnsi" w:cstheme="minorHAnsi"/>
          <w:b/>
          <w:sz w:val="22"/>
          <w:szCs w:val="22"/>
        </w:rPr>
        <w:t>B</w:t>
      </w:r>
      <w:r w:rsidRPr="00AC0B0B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AC0B0B">
        <w:rPr>
          <w:rFonts w:asciiTheme="minorHAnsi" w:eastAsia="Arial" w:hAnsiTheme="minorHAnsi" w:cstheme="minorHAnsi"/>
          <w:b/>
          <w:sz w:val="22"/>
          <w:szCs w:val="22"/>
        </w:rPr>
        <w:t>oks</w:t>
      </w:r>
    </w:p>
    <w:p w14:paraId="36E55FC1" w14:textId="77777777" w:rsidR="00187A89" w:rsidRPr="00AC0B0B" w:rsidRDefault="008B2D41">
      <w:pPr>
        <w:spacing w:before="3"/>
        <w:ind w:left="208"/>
        <w:rPr>
          <w:rFonts w:asciiTheme="minorHAnsi" w:eastAsia="Tahoma" w:hAnsiTheme="minorHAnsi" w:cstheme="minorHAnsi"/>
          <w:sz w:val="22"/>
          <w:szCs w:val="22"/>
        </w:rPr>
      </w:pPr>
      <w:r w:rsidRPr="00AC0B0B">
        <w:rPr>
          <w:rFonts w:asciiTheme="minorHAnsi" w:hAnsiTheme="minorHAnsi" w:cstheme="minorHAnsi"/>
          <w:sz w:val="22"/>
          <w:szCs w:val="22"/>
        </w:rPr>
        <w:pict w14:anchorId="33286362">
          <v:group id="_x0000_s1042" style="position:absolute;left:0;text-align:left;margin-left:71.4pt;margin-top:-11.85pt;width:461.7pt;height:12.6pt;z-index:-1365;mso-position-horizontal-relative:page" coordorigin="1428,-237" coordsize="9234,252">
            <v:shape id="_x0000_s1045" style="position:absolute;left:1440;top:-225;width:108;height:228" coordorigin="1440,-225" coordsize="108,228" path="m1440,3r108,l1548,-225r-108,l1440,3xe" fillcolor="silver" stroked="f">
              <v:path arrowok="t"/>
            </v:shape>
            <v:shape id="_x0000_s1044" style="position:absolute;left:10543;top:-225;width:108;height:228" coordorigin="10543,-225" coordsize="108,228" path="m10543,3r108,l10651,-225r-108,l10543,3xe" fillcolor="silver" stroked="f">
              <v:path arrowok="t"/>
            </v:shape>
            <v:shape id="_x0000_s1043" style="position:absolute;left:1548;top:-225;width:8994;height:228" coordorigin="1548,-225" coordsize="8994,228" path="m10543,3r,-228l1548,-225r,228l10543,3xe" fillcolor="silver" stroked="f">
              <v:path arrowok="t"/>
            </v:shape>
            <w10:wrap anchorx="page"/>
          </v:group>
        </w:pict>
      </w:r>
      <w:r w:rsidRPr="00AC0B0B">
        <w:rPr>
          <w:rFonts w:asciiTheme="minorHAnsi" w:eastAsia="Tahoma" w:hAnsiTheme="minorHAnsi" w:cstheme="minorHAnsi"/>
          <w:sz w:val="22"/>
          <w:szCs w:val="22"/>
        </w:rPr>
        <w:t>48.</w:t>
      </w:r>
      <w:r w:rsidRPr="00AC0B0B">
        <w:rPr>
          <w:rFonts w:asciiTheme="minorHAnsi" w:eastAsia="Tahoma" w:hAnsiTheme="minorHAnsi" w:cstheme="minorHAnsi"/>
          <w:spacing w:val="5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b/>
          <w:spacing w:val="1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b/>
          <w:sz w:val="22"/>
          <w:szCs w:val="22"/>
        </w:rPr>
        <w:t>.</w:t>
      </w:r>
      <w:r w:rsidRPr="00AC0B0B">
        <w:rPr>
          <w:rFonts w:asciiTheme="minorHAnsi" w:eastAsia="Tahoma" w:hAnsiTheme="minorHAnsi" w:cstheme="minorHAnsi"/>
          <w:b/>
          <w:spacing w:val="-1"/>
          <w:sz w:val="22"/>
          <w:szCs w:val="22"/>
        </w:rPr>
        <w:t xml:space="preserve"> Ab</w:t>
      </w:r>
      <w:r w:rsidRPr="00AC0B0B">
        <w:rPr>
          <w:rFonts w:asciiTheme="minorHAnsi" w:eastAsia="Tahoma" w:hAnsiTheme="minorHAnsi" w:cstheme="minorHAnsi"/>
          <w:b/>
          <w:sz w:val="22"/>
          <w:szCs w:val="22"/>
        </w:rPr>
        <w:t xml:space="preserve">d </w:t>
      </w:r>
      <w:r w:rsidRPr="00AC0B0B">
        <w:rPr>
          <w:rFonts w:asciiTheme="minorHAnsi" w:eastAsia="Tahoma" w:hAnsiTheme="minorHAnsi" w:cstheme="minorHAnsi"/>
          <w:b/>
          <w:spacing w:val="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b/>
          <w:spacing w:val="-1"/>
          <w:sz w:val="22"/>
          <w:szCs w:val="22"/>
        </w:rPr>
        <w:t>z</w:t>
      </w:r>
      <w:r w:rsidRPr="00AC0B0B">
        <w:rPr>
          <w:rFonts w:asciiTheme="minorHAnsi" w:eastAsia="Tahoma" w:hAnsiTheme="minorHAnsi" w:cstheme="minorHAnsi"/>
          <w:b/>
          <w:spacing w:val="1"/>
          <w:sz w:val="22"/>
          <w:szCs w:val="22"/>
        </w:rPr>
        <w:t>i</w:t>
      </w:r>
      <w:r w:rsidRPr="00AC0B0B">
        <w:rPr>
          <w:rFonts w:asciiTheme="minorHAnsi" w:eastAsia="Tahoma" w:hAnsiTheme="minorHAnsi" w:cstheme="minorHAnsi"/>
          <w:b/>
          <w:spacing w:val="-1"/>
          <w:sz w:val="22"/>
          <w:szCs w:val="22"/>
        </w:rPr>
        <w:t>z</w:t>
      </w:r>
      <w:r w:rsidRPr="00AC0B0B">
        <w:rPr>
          <w:rFonts w:asciiTheme="minorHAnsi" w:eastAsia="Tahoma" w:hAnsiTheme="minorHAnsi" w:cstheme="minorHAnsi"/>
          <w:b/>
          <w:sz w:val="22"/>
          <w:szCs w:val="22"/>
        </w:rPr>
        <w:t>.</w:t>
      </w:r>
      <w:r w:rsidRPr="00AC0B0B">
        <w:rPr>
          <w:rFonts w:asciiTheme="minorHAnsi" w:eastAsia="Tahoma" w:hAnsiTheme="minorHAnsi" w:cstheme="minorHAnsi"/>
          <w:b/>
          <w:spacing w:val="4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Di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g</w:t>
      </w:r>
      <w:r w:rsidRPr="00AC0B0B">
        <w:rPr>
          <w:rFonts w:asciiTheme="minorHAnsi" w:eastAsia="Tahoma" w:hAnsiTheme="minorHAnsi" w:cstheme="minorHAnsi"/>
          <w:sz w:val="22"/>
          <w:szCs w:val="22"/>
        </w:rPr>
        <w:t>i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t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l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l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v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tion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M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de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ls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(</w:t>
      </w:r>
      <w:r w:rsidRPr="00AC0B0B">
        <w:rPr>
          <w:rFonts w:asciiTheme="minorHAnsi" w:eastAsia="Tahoma" w:hAnsiTheme="minorHAnsi" w:cstheme="minorHAnsi"/>
          <w:sz w:val="22"/>
          <w:szCs w:val="22"/>
        </w:rPr>
        <w:t>DEM) f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sz w:val="22"/>
          <w:szCs w:val="22"/>
        </w:rPr>
        <w:t>r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g</w:t>
      </w:r>
      <w:r w:rsidRPr="00AC0B0B">
        <w:rPr>
          <w:rFonts w:asciiTheme="minorHAnsi" w:eastAsia="Tahoma" w:hAnsiTheme="minorHAnsi" w:cstheme="minorHAnsi"/>
          <w:sz w:val="22"/>
          <w:szCs w:val="22"/>
        </w:rPr>
        <w:t>ricultur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l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pp</w:t>
      </w:r>
      <w:r w:rsidRPr="00AC0B0B">
        <w:rPr>
          <w:rFonts w:asciiTheme="minorHAnsi" w:eastAsia="Tahoma" w:hAnsiTheme="minorHAnsi" w:cstheme="minorHAnsi"/>
          <w:sz w:val="22"/>
          <w:szCs w:val="22"/>
        </w:rPr>
        <w:t>l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i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tion. S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AC0B0B">
        <w:rPr>
          <w:rFonts w:asciiTheme="minorHAnsi" w:eastAsia="Tahoma" w:hAnsiTheme="minorHAnsi" w:cstheme="minorHAnsi"/>
          <w:sz w:val="22"/>
          <w:szCs w:val="22"/>
        </w:rPr>
        <w:t>h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sz w:val="22"/>
          <w:szCs w:val="22"/>
        </w:rPr>
        <w:t>l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r’s 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P</w:t>
      </w:r>
      <w:r w:rsidRPr="00AC0B0B">
        <w:rPr>
          <w:rFonts w:asciiTheme="minorHAnsi" w:eastAsia="Tahoma" w:hAnsiTheme="minorHAnsi" w:cstheme="minorHAnsi"/>
          <w:sz w:val="22"/>
          <w:szCs w:val="22"/>
        </w:rPr>
        <w:t>r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ss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. </w:t>
      </w:r>
      <w:r w:rsidRPr="00AC0B0B">
        <w:rPr>
          <w:rFonts w:asciiTheme="minorHAnsi" w:eastAsia="Tahoma" w:hAnsiTheme="minorHAnsi" w:cstheme="minorHAnsi"/>
          <w:spacing w:val="3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aa</w:t>
      </w:r>
      <w:r w:rsidRPr="00AC0B0B">
        <w:rPr>
          <w:rFonts w:asciiTheme="minorHAnsi" w:eastAsia="Tahoma" w:hAnsiTheme="minorHAnsi" w:cstheme="minorHAnsi"/>
          <w:sz w:val="22"/>
          <w:szCs w:val="22"/>
        </w:rPr>
        <w:t>r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b</w:t>
      </w:r>
      <w:r w:rsidRPr="00AC0B0B">
        <w:rPr>
          <w:rFonts w:asciiTheme="minorHAnsi" w:eastAsia="Tahoma" w:hAnsiTheme="minorHAnsi" w:cstheme="minorHAnsi"/>
          <w:sz w:val="22"/>
          <w:szCs w:val="22"/>
        </w:rPr>
        <w:t>rü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ck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z w:val="22"/>
          <w:szCs w:val="22"/>
        </w:rPr>
        <w:t>n,</w:t>
      </w:r>
    </w:p>
    <w:p w14:paraId="18973519" w14:textId="77777777" w:rsidR="00187A89" w:rsidRPr="00AC0B0B" w:rsidRDefault="008B2D41">
      <w:pPr>
        <w:spacing w:before="34"/>
        <w:ind w:left="568"/>
        <w:rPr>
          <w:rFonts w:asciiTheme="minorHAnsi" w:eastAsia="Tahoma" w:hAnsiTheme="minorHAnsi" w:cstheme="minorHAnsi"/>
          <w:sz w:val="22"/>
          <w:szCs w:val="22"/>
        </w:rPr>
      </w:pPr>
      <w:r w:rsidRPr="00AC0B0B">
        <w:rPr>
          <w:rFonts w:asciiTheme="minorHAnsi" w:eastAsia="Tahoma" w:hAnsiTheme="minorHAnsi" w:cstheme="minorHAnsi"/>
          <w:sz w:val="22"/>
          <w:szCs w:val="22"/>
        </w:rPr>
        <w:t>G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z w:val="22"/>
          <w:szCs w:val="22"/>
        </w:rPr>
        <w:t>rm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ny.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ISBN:97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8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-</w:t>
      </w:r>
      <w:r w:rsidRPr="00AC0B0B">
        <w:rPr>
          <w:rFonts w:asciiTheme="minorHAnsi" w:eastAsia="Tahoma" w:hAnsiTheme="minorHAnsi" w:cstheme="minorHAnsi"/>
          <w:sz w:val="22"/>
          <w:szCs w:val="22"/>
        </w:rPr>
        <w:t>3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-</w:t>
      </w:r>
      <w:r w:rsidRPr="00AC0B0B">
        <w:rPr>
          <w:rFonts w:asciiTheme="minorHAnsi" w:eastAsia="Tahoma" w:hAnsiTheme="minorHAnsi" w:cstheme="minorHAnsi"/>
          <w:sz w:val="22"/>
          <w:szCs w:val="22"/>
        </w:rPr>
        <w:t>63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9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-</w:t>
      </w:r>
      <w:r w:rsidRPr="00AC0B0B">
        <w:rPr>
          <w:rFonts w:asciiTheme="minorHAnsi" w:eastAsia="Tahoma" w:hAnsiTheme="minorHAnsi" w:cstheme="minorHAnsi"/>
          <w:sz w:val="22"/>
          <w:szCs w:val="22"/>
        </w:rPr>
        <w:t>7</w:t>
      </w:r>
      <w:r w:rsidRPr="00AC0B0B">
        <w:rPr>
          <w:rFonts w:asciiTheme="minorHAnsi" w:eastAsia="Tahoma" w:hAnsiTheme="minorHAnsi" w:cstheme="minorHAnsi"/>
          <w:spacing w:val="3"/>
          <w:sz w:val="22"/>
          <w:szCs w:val="22"/>
        </w:rPr>
        <w:t>1</w:t>
      </w:r>
      <w:r w:rsidRPr="00AC0B0B">
        <w:rPr>
          <w:rFonts w:asciiTheme="minorHAnsi" w:eastAsia="Tahoma" w:hAnsiTheme="minorHAnsi" w:cstheme="minorHAnsi"/>
          <w:sz w:val="22"/>
          <w:szCs w:val="22"/>
        </w:rPr>
        <w:t>08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9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-</w:t>
      </w:r>
      <w:r w:rsidRPr="00AC0B0B">
        <w:rPr>
          <w:rFonts w:asciiTheme="minorHAnsi" w:eastAsia="Tahoma" w:hAnsiTheme="minorHAnsi" w:cstheme="minorHAnsi"/>
          <w:sz w:val="22"/>
          <w:szCs w:val="22"/>
        </w:rPr>
        <w:t>2</w:t>
      </w:r>
    </w:p>
    <w:p w14:paraId="7BDCCC95" w14:textId="77777777" w:rsidR="00187A89" w:rsidRPr="00AC0B0B" w:rsidRDefault="00187A89">
      <w:pPr>
        <w:spacing w:before="12" w:line="220" w:lineRule="exact"/>
        <w:rPr>
          <w:rFonts w:asciiTheme="minorHAnsi" w:hAnsiTheme="minorHAnsi" w:cstheme="minorHAnsi"/>
          <w:sz w:val="22"/>
          <w:szCs w:val="22"/>
        </w:rPr>
      </w:pPr>
    </w:p>
    <w:p w14:paraId="60A15B6D" w14:textId="77777777" w:rsidR="00187A89" w:rsidRPr="00AC0B0B" w:rsidRDefault="008B2D41">
      <w:pPr>
        <w:ind w:left="208"/>
        <w:rPr>
          <w:rFonts w:asciiTheme="minorHAnsi" w:eastAsia="Tahoma" w:hAnsiTheme="minorHAnsi" w:cstheme="minorHAnsi"/>
          <w:sz w:val="22"/>
          <w:szCs w:val="22"/>
        </w:rPr>
      </w:pPr>
      <w:r w:rsidRPr="00AC0B0B">
        <w:rPr>
          <w:rFonts w:asciiTheme="minorHAnsi" w:eastAsia="Tahoma" w:hAnsiTheme="minorHAnsi" w:cstheme="minorHAnsi"/>
          <w:sz w:val="22"/>
          <w:szCs w:val="22"/>
        </w:rPr>
        <w:t>49.</w:t>
      </w:r>
      <w:r w:rsidRPr="00AC0B0B">
        <w:rPr>
          <w:rFonts w:asciiTheme="minorHAnsi" w:eastAsia="Tahoma" w:hAnsiTheme="minorHAnsi" w:cstheme="minorHAnsi"/>
          <w:spacing w:val="5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H</w:t>
      </w:r>
      <w:r w:rsidRPr="00AC0B0B">
        <w:rPr>
          <w:rFonts w:asciiTheme="minorHAnsi" w:eastAsia="Tahoma" w:hAnsiTheme="minorHAnsi" w:cstheme="minorHAnsi"/>
          <w:sz w:val="22"/>
          <w:szCs w:val="22"/>
        </w:rPr>
        <w:t>. Che</w:t>
      </w:r>
      <w:r w:rsidRPr="00AC0B0B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Man, B.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Y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u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sz w:val="22"/>
          <w:szCs w:val="22"/>
        </w:rPr>
        <w:t>f, S. Al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i</w:t>
      </w:r>
      <w:r w:rsidRPr="00AC0B0B">
        <w:rPr>
          <w:rFonts w:asciiTheme="minorHAnsi" w:eastAsia="Tahoma" w:hAnsiTheme="minorHAnsi" w:cstheme="minorHAnsi"/>
          <w:sz w:val="22"/>
          <w:szCs w:val="22"/>
        </w:rPr>
        <w:t>,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b/>
          <w:spacing w:val="1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b/>
          <w:sz w:val="22"/>
          <w:szCs w:val="22"/>
        </w:rPr>
        <w:t>.</w:t>
      </w:r>
      <w:r w:rsidRPr="00AC0B0B">
        <w:rPr>
          <w:rFonts w:asciiTheme="minorHAnsi" w:eastAsia="Tahoma" w:hAnsiTheme="minorHAnsi" w:cstheme="minorHAnsi"/>
          <w:b/>
          <w:spacing w:val="-1"/>
          <w:sz w:val="22"/>
          <w:szCs w:val="22"/>
        </w:rPr>
        <w:t xml:space="preserve"> Ab</w:t>
      </w:r>
      <w:r w:rsidRPr="00AC0B0B">
        <w:rPr>
          <w:rFonts w:asciiTheme="minorHAnsi" w:eastAsia="Tahoma" w:hAnsiTheme="minorHAnsi" w:cstheme="minorHAnsi"/>
          <w:b/>
          <w:sz w:val="22"/>
          <w:szCs w:val="22"/>
        </w:rPr>
        <w:t>d</w:t>
      </w:r>
      <w:r w:rsidRPr="00AC0B0B">
        <w:rPr>
          <w:rFonts w:asciiTheme="minorHAnsi" w:eastAsia="Tahoma" w:hAnsiTheme="minorHAnsi" w:cstheme="minorHAnsi"/>
          <w:b/>
          <w:spacing w:val="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b/>
          <w:spacing w:val="-1"/>
          <w:sz w:val="22"/>
          <w:szCs w:val="22"/>
        </w:rPr>
        <w:t>Az</w:t>
      </w:r>
      <w:r w:rsidRPr="00AC0B0B">
        <w:rPr>
          <w:rFonts w:asciiTheme="minorHAnsi" w:eastAsia="Tahoma" w:hAnsiTheme="minorHAnsi" w:cstheme="minorHAnsi"/>
          <w:b/>
          <w:spacing w:val="1"/>
          <w:sz w:val="22"/>
          <w:szCs w:val="22"/>
        </w:rPr>
        <w:t>i</w:t>
      </w:r>
      <w:r w:rsidRPr="00AC0B0B">
        <w:rPr>
          <w:rFonts w:asciiTheme="minorHAnsi" w:eastAsia="Tahoma" w:hAnsiTheme="minorHAnsi" w:cstheme="minorHAnsi"/>
          <w:b/>
          <w:spacing w:val="-1"/>
          <w:sz w:val="22"/>
          <w:szCs w:val="22"/>
        </w:rPr>
        <w:t>z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,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AC0B0B">
        <w:rPr>
          <w:rFonts w:asciiTheme="minorHAnsi" w:eastAsia="Tahoma" w:hAnsiTheme="minorHAnsi" w:cstheme="minorHAnsi"/>
          <w:sz w:val="22"/>
          <w:szCs w:val="22"/>
        </w:rPr>
        <w:t>. Om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r, A. I. M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sz w:val="22"/>
          <w:szCs w:val="22"/>
        </w:rPr>
        <w:t>hd</w:t>
      </w:r>
      <w:r w:rsidRPr="00AC0B0B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I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d</w:t>
      </w:r>
      <w:r w:rsidRPr="00AC0B0B">
        <w:rPr>
          <w:rFonts w:asciiTheme="minorHAnsi" w:eastAsia="Tahoma" w:hAnsiTheme="minorHAnsi" w:cstheme="minorHAnsi"/>
          <w:sz w:val="22"/>
          <w:szCs w:val="22"/>
        </w:rPr>
        <w:t>r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AC0B0B">
        <w:rPr>
          <w:rFonts w:asciiTheme="minorHAnsi" w:eastAsia="Tahoma" w:hAnsiTheme="minorHAnsi" w:cstheme="minorHAnsi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Ha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z</w:t>
      </w:r>
      <w:r w:rsidRPr="00AC0B0B">
        <w:rPr>
          <w:rFonts w:asciiTheme="minorHAnsi" w:eastAsia="Tahoma" w:hAnsiTheme="minorHAnsi" w:cstheme="minorHAnsi"/>
          <w:sz w:val="22"/>
          <w:szCs w:val="22"/>
        </w:rPr>
        <w:t>min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Man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r.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AC0B0B">
        <w:rPr>
          <w:rFonts w:asciiTheme="minorHAnsi" w:eastAsia="Tahoma" w:hAnsiTheme="minorHAnsi" w:cstheme="minorHAnsi"/>
          <w:sz w:val="22"/>
          <w:szCs w:val="22"/>
        </w:rPr>
        <w:t>EC</w:t>
      </w:r>
      <w:r w:rsidRPr="00AC0B0B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2010</w:t>
      </w:r>
    </w:p>
    <w:p w14:paraId="293D42A2" w14:textId="77777777" w:rsidR="00187A89" w:rsidRPr="00AC0B0B" w:rsidRDefault="008B2D41">
      <w:pPr>
        <w:spacing w:line="240" w:lineRule="atLeast"/>
        <w:ind w:left="568" w:right="414"/>
        <w:rPr>
          <w:rFonts w:asciiTheme="minorHAnsi" w:eastAsia="Tahoma" w:hAnsiTheme="minorHAnsi" w:cstheme="minorHAnsi"/>
          <w:sz w:val="22"/>
          <w:szCs w:val="22"/>
        </w:rPr>
      </w:pP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P</w:t>
      </w:r>
      <w:r w:rsidRPr="00AC0B0B">
        <w:rPr>
          <w:rFonts w:asciiTheme="minorHAnsi" w:eastAsia="Tahoma" w:hAnsiTheme="minorHAnsi" w:cstheme="minorHAnsi"/>
          <w:sz w:val="22"/>
          <w:szCs w:val="22"/>
        </w:rPr>
        <w:t>ro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eed</w:t>
      </w:r>
      <w:r w:rsidRPr="00AC0B0B">
        <w:rPr>
          <w:rFonts w:asciiTheme="minorHAnsi" w:eastAsia="Tahoma" w:hAnsiTheme="minorHAnsi" w:cstheme="minorHAnsi"/>
          <w:sz w:val="22"/>
          <w:szCs w:val="22"/>
        </w:rPr>
        <w:t>i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gs</w:t>
      </w:r>
      <w:r w:rsidRPr="00AC0B0B">
        <w:rPr>
          <w:rFonts w:asciiTheme="minorHAnsi" w:eastAsia="Tahoma" w:hAnsiTheme="minorHAnsi" w:cstheme="minorHAnsi"/>
          <w:sz w:val="22"/>
          <w:szCs w:val="22"/>
        </w:rPr>
        <w:t>, Co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AC0B0B">
        <w:rPr>
          <w:rFonts w:asciiTheme="minorHAnsi" w:eastAsia="Tahoma" w:hAnsiTheme="minorHAnsi" w:cstheme="minorHAnsi"/>
          <w:sz w:val="22"/>
          <w:szCs w:val="22"/>
        </w:rPr>
        <w:t>f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r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z w:val="22"/>
          <w:szCs w:val="22"/>
        </w:rPr>
        <w:t>n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AC0B0B">
        <w:rPr>
          <w:rFonts w:asciiTheme="minorHAnsi" w:eastAsia="Tahoma" w:hAnsiTheme="minorHAnsi" w:cstheme="minorHAnsi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n 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tur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l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Re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sz w:val="22"/>
          <w:szCs w:val="22"/>
        </w:rPr>
        <w:t>ur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s 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nd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Gr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ee</w:t>
      </w:r>
      <w:r w:rsidRPr="00AC0B0B">
        <w:rPr>
          <w:rFonts w:asciiTheme="minorHAnsi" w:eastAsia="Tahoma" w:hAnsiTheme="minorHAnsi" w:cstheme="minorHAnsi"/>
          <w:sz w:val="22"/>
          <w:szCs w:val="22"/>
        </w:rPr>
        <w:t>n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3"/>
          <w:sz w:val="22"/>
          <w:szCs w:val="22"/>
        </w:rPr>
        <w:t>T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AC0B0B">
        <w:rPr>
          <w:rFonts w:asciiTheme="minorHAnsi" w:eastAsia="Tahoma" w:hAnsiTheme="minorHAnsi" w:cstheme="minorHAnsi"/>
          <w:sz w:val="22"/>
          <w:szCs w:val="22"/>
        </w:rPr>
        <w:t>h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no</w:t>
      </w:r>
      <w:r w:rsidRPr="00AC0B0B">
        <w:rPr>
          <w:rFonts w:asciiTheme="minorHAnsi" w:eastAsia="Tahoma" w:hAnsiTheme="minorHAnsi" w:cstheme="minorHAnsi"/>
          <w:sz w:val="22"/>
          <w:szCs w:val="22"/>
        </w:rPr>
        <w:t>lo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gy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,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Wo</w:t>
      </w:r>
      <w:r w:rsidRPr="00AC0B0B">
        <w:rPr>
          <w:rFonts w:asciiTheme="minorHAnsi" w:eastAsia="Tahoma" w:hAnsiTheme="minorHAnsi" w:cstheme="minorHAnsi"/>
          <w:sz w:val="22"/>
          <w:szCs w:val="22"/>
        </w:rPr>
        <w:t>rld</w:t>
      </w:r>
      <w:r w:rsidRPr="00AC0B0B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En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g</w:t>
      </w:r>
      <w:r w:rsidRPr="00AC0B0B">
        <w:rPr>
          <w:rFonts w:asciiTheme="minorHAnsi" w:eastAsia="Tahoma" w:hAnsiTheme="minorHAnsi" w:cstheme="minorHAnsi"/>
          <w:sz w:val="22"/>
          <w:szCs w:val="22"/>
        </w:rPr>
        <w:t>i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ee</w:t>
      </w:r>
      <w:r w:rsidRPr="00AC0B0B">
        <w:rPr>
          <w:rFonts w:asciiTheme="minorHAnsi" w:eastAsia="Tahoma" w:hAnsiTheme="minorHAnsi" w:cstheme="minorHAnsi"/>
          <w:sz w:val="22"/>
          <w:szCs w:val="22"/>
        </w:rPr>
        <w:t>ring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Co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g</w:t>
      </w:r>
      <w:r w:rsidRPr="00AC0B0B">
        <w:rPr>
          <w:rFonts w:asciiTheme="minorHAnsi" w:eastAsia="Tahoma" w:hAnsiTheme="minorHAnsi" w:cstheme="minorHAnsi"/>
          <w:sz w:val="22"/>
          <w:szCs w:val="22"/>
        </w:rPr>
        <w:t>r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2010. ISBN: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97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8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-</w:t>
      </w:r>
      <w:r w:rsidRPr="00AC0B0B">
        <w:rPr>
          <w:rFonts w:asciiTheme="minorHAnsi" w:eastAsia="Tahoma" w:hAnsiTheme="minorHAnsi" w:cstheme="minorHAnsi"/>
          <w:sz w:val="22"/>
          <w:szCs w:val="22"/>
        </w:rPr>
        <w:t>983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-</w:t>
      </w:r>
      <w:r w:rsidRPr="00AC0B0B">
        <w:rPr>
          <w:rFonts w:asciiTheme="minorHAnsi" w:eastAsia="Tahoma" w:hAnsiTheme="minorHAnsi" w:cstheme="minorHAnsi"/>
          <w:sz w:val="22"/>
          <w:szCs w:val="22"/>
        </w:rPr>
        <w:t>43571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-</w:t>
      </w:r>
      <w:r w:rsidRPr="00AC0B0B">
        <w:rPr>
          <w:rFonts w:asciiTheme="minorHAnsi" w:eastAsia="Tahoma" w:hAnsiTheme="minorHAnsi" w:cstheme="minorHAnsi"/>
          <w:sz w:val="22"/>
          <w:szCs w:val="22"/>
        </w:rPr>
        <w:t>8-4</w:t>
      </w:r>
    </w:p>
    <w:p w14:paraId="2E32191E" w14:textId="77777777" w:rsidR="00187A89" w:rsidRPr="00AC0B0B" w:rsidRDefault="00187A8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2FA6CB0" w14:textId="77777777" w:rsidR="00187A89" w:rsidRPr="00AC0B0B" w:rsidRDefault="00187A8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C287F24" w14:textId="77777777" w:rsidR="00187A89" w:rsidRPr="00AC0B0B" w:rsidRDefault="00187A89">
      <w:pPr>
        <w:spacing w:before="4" w:line="240" w:lineRule="exact"/>
        <w:rPr>
          <w:rFonts w:asciiTheme="minorHAnsi" w:hAnsiTheme="minorHAnsi" w:cstheme="minorHAnsi"/>
          <w:sz w:val="22"/>
          <w:szCs w:val="22"/>
        </w:rPr>
      </w:pPr>
    </w:p>
    <w:p w14:paraId="68A274CC" w14:textId="77777777" w:rsidR="00187A89" w:rsidRPr="00AC0B0B" w:rsidRDefault="008B2D41">
      <w:pPr>
        <w:spacing w:before="34" w:line="220" w:lineRule="exact"/>
        <w:ind w:left="3856" w:right="3902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AC0B0B">
        <w:rPr>
          <w:rFonts w:asciiTheme="minorHAnsi" w:hAnsiTheme="minorHAnsi" w:cstheme="minorHAnsi"/>
          <w:sz w:val="22"/>
          <w:szCs w:val="22"/>
        </w:rPr>
        <w:pict w14:anchorId="2F796E9C">
          <v:group id="_x0000_s1038" style="position:absolute;left:0;text-align:left;margin-left:71.4pt;margin-top:235.35pt;width:460.3pt;height:12.75pt;z-index:-1364;mso-position-horizontal-relative:page;mso-position-vertical-relative:page" coordorigin="1428,4707" coordsize="9206,255">
            <v:shape id="_x0000_s1041" style="position:absolute;left:1440;top:4719;width:108;height:231" coordorigin="1440,4719" coordsize="108,231" path="m1440,4950r108,l1548,4719r-108,l1440,4950xe" fillcolor="#c00000" stroked="f">
              <v:path arrowok="t"/>
            </v:shape>
            <v:shape id="_x0000_s1040" style="position:absolute;left:10514;top:4719;width:108;height:231" coordorigin="10514,4719" coordsize="108,231" path="m10514,4950r108,l10622,4719r-108,l10514,4950xe" fillcolor="#c00000" stroked="f">
              <v:path arrowok="t"/>
            </v:shape>
            <v:shape id="_x0000_s1039" style="position:absolute;left:1548;top:4719;width:8965;height:231" coordorigin="1548,4719" coordsize="8965,231" path="m10514,4950r,-231l1548,4719r,231l10514,4950xe" fillcolor="#c00000" stroked="f">
              <v:path arrowok="t"/>
            </v:shape>
            <w10:wrap anchorx="page" anchory="page"/>
          </v:group>
        </w:pict>
      </w:r>
      <w:r w:rsidRPr="00AC0B0B">
        <w:rPr>
          <w:rFonts w:asciiTheme="minorHAnsi" w:eastAsia="Arial" w:hAnsiTheme="minorHAnsi" w:cstheme="minorHAnsi"/>
          <w:b/>
          <w:position w:val="-1"/>
          <w:sz w:val="22"/>
          <w:szCs w:val="22"/>
        </w:rPr>
        <w:t>Res</w:t>
      </w:r>
      <w:r w:rsidRPr="00AC0B0B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e</w:t>
      </w:r>
      <w:r w:rsidRPr="00AC0B0B">
        <w:rPr>
          <w:rFonts w:asciiTheme="minorHAnsi" w:eastAsia="Arial" w:hAnsiTheme="minorHAnsi" w:cstheme="minorHAnsi"/>
          <w:b/>
          <w:position w:val="-1"/>
          <w:sz w:val="22"/>
          <w:szCs w:val="22"/>
        </w:rPr>
        <w:t>a</w:t>
      </w:r>
      <w:r w:rsidRPr="00AC0B0B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r</w:t>
      </w:r>
      <w:r w:rsidRPr="00AC0B0B">
        <w:rPr>
          <w:rFonts w:asciiTheme="minorHAnsi" w:eastAsia="Arial" w:hAnsiTheme="minorHAnsi" w:cstheme="minorHAnsi"/>
          <w:b/>
          <w:position w:val="-1"/>
          <w:sz w:val="22"/>
          <w:szCs w:val="22"/>
        </w:rPr>
        <w:t>ch</w:t>
      </w:r>
      <w:r w:rsidRPr="00AC0B0B">
        <w:rPr>
          <w:rFonts w:asciiTheme="minorHAnsi" w:eastAsia="Arial" w:hAnsiTheme="minorHAnsi" w:cstheme="minorHAnsi"/>
          <w:b/>
          <w:spacing w:val="-9"/>
          <w:position w:val="-1"/>
          <w:sz w:val="22"/>
          <w:szCs w:val="22"/>
        </w:rPr>
        <w:t xml:space="preserve"> </w:t>
      </w:r>
      <w:r w:rsidRPr="00AC0B0B">
        <w:rPr>
          <w:rFonts w:asciiTheme="minorHAnsi" w:eastAsia="Arial" w:hAnsiTheme="minorHAnsi" w:cstheme="minorHAnsi"/>
          <w:b/>
          <w:spacing w:val="3"/>
          <w:w w:val="99"/>
          <w:position w:val="-1"/>
          <w:sz w:val="22"/>
          <w:szCs w:val="22"/>
        </w:rPr>
        <w:t>G</w:t>
      </w:r>
      <w:r w:rsidRPr="00AC0B0B">
        <w:rPr>
          <w:rFonts w:asciiTheme="minorHAnsi" w:eastAsia="Arial" w:hAnsiTheme="minorHAnsi" w:cstheme="minorHAnsi"/>
          <w:b/>
          <w:spacing w:val="-1"/>
          <w:w w:val="99"/>
          <w:position w:val="-1"/>
          <w:sz w:val="22"/>
          <w:szCs w:val="22"/>
        </w:rPr>
        <w:t>r</w:t>
      </w:r>
      <w:r w:rsidRPr="00AC0B0B">
        <w:rPr>
          <w:rFonts w:asciiTheme="minorHAnsi" w:eastAsia="Arial" w:hAnsiTheme="minorHAnsi" w:cstheme="minorHAnsi"/>
          <w:b/>
          <w:w w:val="99"/>
          <w:position w:val="-1"/>
          <w:sz w:val="22"/>
          <w:szCs w:val="22"/>
        </w:rPr>
        <w:t>an</w:t>
      </w:r>
      <w:r w:rsidRPr="00AC0B0B">
        <w:rPr>
          <w:rFonts w:asciiTheme="minorHAnsi" w:eastAsia="Arial" w:hAnsiTheme="minorHAnsi" w:cstheme="minorHAnsi"/>
          <w:b/>
          <w:spacing w:val="1"/>
          <w:w w:val="99"/>
          <w:position w:val="-1"/>
          <w:sz w:val="22"/>
          <w:szCs w:val="22"/>
        </w:rPr>
        <w:t>t</w:t>
      </w:r>
      <w:r w:rsidRPr="00AC0B0B">
        <w:rPr>
          <w:rFonts w:asciiTheme="minorHAnsi" w:eastAsia="Arial" w:hAnsiTheme="minorHAnsi" w:cstheme="minorHAnsi"/>
          <w:b/>
          <w:w w:val="99"/>
          <w:position w:val="-1"/>
          <w:sz w:val="22"/>
          <w:szCs w:val="22"/>
        </w:rPr>
        <w:t>s</w:t>
      </w:r>
    </w:p>
    <w:p w14:paraId="3B67A587" w14:textId="77777777" w:rsidR="00187A89" w:rsidRPr="00AC0B0B" w:rsidRDefault="00187A89">
      <w:pPr>
        <w:spacing w:before="2" w:line="200" w:lineRule="exact"/>
        <w:rPr>
          <w:rFonts w:asciiTheme="minorHAnsi" w:hAnsiTheme="minorHAnsi" w:cstheme="minorHAnsi"/>
          <w:sz w:val="22"/>
          <w:szCs w:val="22"/>
        </w:rPr>
      </w:pPr>
    </w:p>
    <w:p w14:paraId="124609B5" w14:textId="77777777" w:rsidR="00187A89" w:rsidRPr="00AC0B0B" w:rsidRDefault="008B2D41">
      <w:pPr>
        <w:spacing w:before="34" w:line="220" w:lineRule="exact"/>
        <w:ind w:right="640"/>
        <w:jc w:val="right"/>
        <w:rPr>
          <w:rFonts w:asciiTheme="minorHAnsi" w:eastAsia="Arial" w:hAnsiTheme="minorHAnsi" w:cstheme="minorHAnsi"/>
          <w:sz w:val="22"/>
          <w:szCs w:val="22"/>
        </w:rPr>
      </w:pPr>
      <w:r w:rsidRPr="00AC0B0B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S</w:t>
      </w:r>
      <w:r w:rsidRPr="00AC0B0B">
        <w:rPr>
          <w:rFonts w:asciiTheme="minorHAnsi" w:eastAsia="Arial" w:hAnsiTheme="minorHAnsi" w:cstheme="minorHAnsi"/>
          <w:b/>
          <w:position w:val="-1"/>
          <w:sz w:val="22"/>
          <w:szCs w:val="22"/>
        </w:rPr>
        <w:t>ou</w:t>
      </w:r>
      <w:r w:rsidRPr="00AC0B0B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r</w:t>
      </w:r>
      <w:r w:rsidRPr="00AC0B0B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</w:rPr>
        <w:t>c</w:t>
      </w:r>
      <w:r w:rsidRPr="00AC0B0B">
        <w:rPr>
          <w:rFonts w:asciiTheme="minorHAnsi" w:eastAsia="Arial" w:hAnsiTheme="minorHAnsi" w:cstheme="minorHAnsi"/>
          <w:b/>
          <w:position w:val="-1"/>
          <w:sz w:val="22"/>
          <w:szCs w:val="22"/>
        </w:rPr>
        <w:t>e</w:t>
      </w:r>
      <w:r w:rsidRPr="00AC0B0B">
        <w:rPr>
          <w:rFonts w:asciiTheme="minorHAnsi" w:eastAsia="Arial" w:hAnsiTheme="minorHAnsi" w:cstheme="minorHAnsi"/>
          <w:b/>
          <w:spacing w:val="-7"/>
          <w:position w:val="-1"/>
          <w:sz w:val="22"/>
          <w:szCs w:val="22"/>
        </w:rPr>
        <w:t xml:space="preserve"> </w:t>
      </w:r>
      <w:r w:rsidRPr="00AC0B0B">
        <w:rPr>
          <w:rFonts w:asciiTheme="minorHAnsi" w:eastAsia="Arial" w:hAnsiTheme="minorHAnsi" w:cstheme="minorHAnsi"/>
          <w:b/>
          <w:w w:val="99"/>
          <w:position w:val="-1"/>
          <w:sz w:val="22"/>
          <w:szCs w:val="22"/>
        </w:rPr>
        <w:t>of</w:t>
      </w: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2"/>
        <w:gridCol w:w="4722"/>
        <w:gridCol w:w="1110"/>
        <w:gridCol w:w="1337"/>
        <w:gridCol w:w="1564"/>
      </w:tblGrid>
      <w:tr w:rsidR="00AC0B0B" w:rsidRPr="00AC0B0B" w14:paraId="0FD02403" w14:textId="77777777">
        <w:trPr>
          <w:trHeight w:hRule="exact" w:val="707"/>
        </w:trPr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</w:tcPr>
          <w:p w14:paraId="23EF1A2E" w14:textId="77777777" w:rsidR="00187A89" w:rsidRPr="00AC0B0B" w:rsidRDefault="008B2D41">
            <w:pPr>
              <w:spacing w:before="5"/>
              <w:ind w:left="10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C0B0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No</w:t>
            </w:r>
          </w:p>
          <w:p w14:paraId="26CC1DBF" w14:textId="77777777" w:rsidR="00187A89" w:rsidRPr="00AC0B0B" w:rsidRDefault="00187A89">
            <w:pPr>
              <w:spacing w:before="14" w:line="2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F9DE35A" w14:textId="77777777" w:rsidR="00187A89" w:rsidRPr="00AC0B0B" w:rsidRDefault="008B2D41">
            <w:pPr>
              <w:ind w:left="108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4722" w:type="dxa"/>
            <w:tcBorders>
              <w:top w:val="nil"/>
              <w:left w:val="nil"/>
              <w:bottom w:val="nil"/>
              <w:right w:val="nil"/>
            </w:tcBorders>
          </w:tcPr>
          <w:p w14:paraId="6727F206" w14:textId="77777777" w:rsidR="00187A89" w:rsidRPr="00AC0B0B" w:rsidRDefault="008B2D41">
            <w:pPr>
              <w:spacing w:before="5"/>
              <w:ind w:left="10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C0B0B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Pr</w:t>
            </w:r>
            <w:r w:rsidRPr="00AC0B0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oj</w:t>
            </w:r>
            <w:r w:rsidRPr="00AC0B0B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e</w:t>
            </w:r>
            <w:r w:rsidRPr="00AC0B0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ct</w:t>
            </w:r>
            <w:r w:rsidRPr="00AC0B0B">
              <w:rPr>
                <w:rFonts w:asciiTheme="minorHAnsi" w:eastAsia="Arial" w:hAnsiTheme="minorHAnsi" w:cstheme="minorHAnsi"/>
                <w:b/>
                <w:spacing w:val="-7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Arial" w:hAnsiTheme="minorHAnsi" w:cstheme="minorHAnsi"/>
                <w:b/>
                <w:spacing w:val="3"/>
                <w:sz w:val="22"/>
                <w:szCs w:val="22"/>
              </w:rPr>
              <w:t>T</w:t>
            </w:r>
            <w:r w:rsidRPr="00AC0B0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itle</w:t>
            </w:r>
          </w:p>
          <w:p w14:paraId="027CB39D" w14:textId="77777777" w:rsidR="00187A89" w:rsidRPr="00AC0B0B" w:rsidRDefault="00187A89">
            <w:pPr>
              <w:spacing w:before="14" w:line="2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50342F0" w14:textId="77777777" w:rsidR="00187A89" w:rsidRPr="00AC0B0B" w:rsidRDefault="008B2D41">
            <w:pPr>
              <w:ind w:left="108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Com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p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r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e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h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e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n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s</w:t>
            </w:r>
            <w:r w:rsidRPr="00AC0B0B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i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v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e Crop</w:t>
            </w:r>
            <w:r w:rsidRPr="00AC0B0B">
              <w:rPr>
                <w:rFonts w:asciiTheme="minorHAnsi" w:eastAsia="Tahom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In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fo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rm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a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t</w:t>
            </w:r>
            <w:r w:rsidRPr="00AC0B0B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i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o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n f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o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r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A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dva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n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c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e O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i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l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Pa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lm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692BADCE" w14:textId="77777777" w:rsidR="00187A89" w:rsidRPr="00AC0B0B" w:rsidRDefault="008B2D41">
            <w:pPr>
              <w:spacing w:line="120" w:lineRule="exact"/>
              <w:ind w:left="14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C0B0B">
              <w:rPr>
                <w:rFonts w:asciiTheme="minorHAnsi" w:eastAsia="Arial" w:hAnsiTheme="minorHAnsi" w:cstheme="minorHAnsi"/>
                <w:b/>
                <w:spacing w:val="-5"/>
                <w:position w:val="2"/>
                <w:sz w:val="22"/>
                <w:szCs w:val="22"/>
              </w:rPr>
              <w:t>A</w:t>
            </w:r>
            <w:r w:rsidRPr="00AC0B0B">
              <w:rPr>
                <w:rFonts w:asciiTheme="minorHAnsi" w:eastAsia="Arial" w:hAnsiTheme="minorHAnsi" w:cstheme="minorHAnsi"/>
                <w:b/>
                <w:spacing w:val="3"/>
                <w:position w:val="2"/>
                <w:sz w:val="22"/>
                <w:szCs w:val="22"/>
              </w:rPr>
              <w:t>m</w:t>
            </w:r>
            <w:r w:rsidRPr="00AC0B0B">
              <w:rPr>
                <w:rFonts w:asciiTheme="minorHAnsi" w:eastAsia="Arial" w:hAnsiTheme="minorHAnsi" w:cstheme="minorHAnsi"/>
                <w:b/>
                <w:position w:val="2"/>
                <w:sz w:val="22"/>
                <w:szCs w:val="22"/>
              </w:rPr>
              <w:t>ount</w:t>
            </w:r>
          </w:p>
          <w:p w14:paraId="4BB7A6A5" w14:textId="77777777" w:rsidR="00187A89" w:rsidRPr="00AC0B0B" w:rsidRDefault="008B2D41">
            <w:pPr>
              <w:spacing w:line="220" w:lineRule="exact"/>
              <w:ind w:left="14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C0B0B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(</w:t>
            </w:r>
            <w:r w:rsidRPr="00AC0B0B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R</w:t>
            </w:r>
            <w:r w:rsidRPr="00AC0B0B">
              <w:rPr>
                <w:rFonts w:asciiTheme="minorHAnsi" w:eastAsia="Arial" w:hAnsiTheme="minorHAnsi" w:cstheme="minorHAnsi"/>
                <w:b/>
                <w:spacing w:val="4"/>
                <w:sz w:val="22"/>
                <w:szCs w:val="22"/>
              </w:rPr>
              <w:t>M</w:t>
            </w:r>
            <w:r w:rsidRPr="00AC0B0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)</w:t>
            </w:r>
          </w:p>
          <w:p w14:paraId="5F80EB4B" w14:textId="77777777" w:rsidR="00187A89" w:rsidRPr="00AC0B0B" w:rsidRDefault="00187A89">
            <w:pPr>
              <w:spacing w:before="1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FCF96E7" w14:textId="77777777" w:rsidR="00187A89" w:rsidRPr="00AC0B0B" w:rsidRDefault="008B2D41">
            <w:pPr>
              <w:ind w:left="149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288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,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800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</w:tcPr>
          <w:p w14:paraId="09DD0306" w14:textId="77777777" w:rsidR="00187A89" w:rsidRPr="00AC0B0B" w:rsidRDefault="008B2D41">
            <w:pPr>
              <w:spacing w:before="5"/>
              <w:ind w:left="31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C0B0B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Y</w:t>
            </w:r>
            <w:r w:rsidRPr="00AC0B0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</w:t>
            </w:r>
            <w:r w:rsidRPr="00AC0B0B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AC0B0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r</w:t>
            </w:r>
          </w:p>
          <w:p w14:paraId="7EC9AE41" w14:textId="77777777" w:rsidR="00187A89" w:rsidRPr="00AC0B0B" w:rsidRDefault="00187A89">
            <w:pPr>
              <w:spacing w:before="14" w:line="2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A2EF2D8" w14:textId="77777777" w:rsidR="00187A89" w:rsidRPr="00AC0B0B" w:rsidRDefault="008B2D41">
            <w:pPr>
              <w:ind w:left="316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2015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-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2016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</w:tcPr>
          <w:p w14:paraId="16270C6E" w14:textId="77777777" w:rsidR="00187A89" w:rsidRPr="00AC0B0B" w:rsidRDefault="008B2D41">
            <w:pPr>
              <w:spacing w:before="5"/>
              <w:ind w:left="11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C0B0B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Fund</w:t>
            </w:r>
          </w:p>
          <w:p w14:paraId="7314A822" w14:textId="77777777" w:rsidR="00187A89" w:rsidRPr="00AC0B0B" w:rsidRDefault="00187A89">
            <w:pPr>
              <w:spacing w:before="14" w:line="2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A8307D3" w14:textId="77777777" w:rsidR="00187A89" w:rsidRPr="00AC0B0B" w:rsidRDefault="008B2D41">
            <w:pPr>
              <w:ind w:left="114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P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ura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I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P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B</w:t>
            </w:r>
            <w:r w:rsidRPr="00AC0B0B">
              <w:rPr>
                <w:rFonts w:asciiTheme="minorHAnsi" w:eastAsia="Tahom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Gr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a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nt</w:t>
            </w:r>
          </w:p>
        </w:tc>
      </w:tr>
      <w:tr w:rsidR="00AC0B0B" w:rsidRPr="00AC0B0B" w14:paraId="6409854E" w14:textId="77777777">
        <w:trPr>
          <w:trHeight w:hRule="exact" w:val="352"/>
        </w:trPr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</w:tcPr>
          <w:p w14:paraId="3F025265" w14:textId="77777777" w:rsidR="00187A89" w:rsidRPr="00AC0B0B" w:rsidRDefault="00187A8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722" w:type="dxa"/>
            <w:tcBorders>
              <w:top w:val="nil"/>
              <w:left w:val="nil"/>
              <w:bottom w:val="nil"/>
              <w:right w:val="nil"/>
            </w:tcBorders>
          </w:tcPr>
          <w:p w14:paraId="571FB539" w14:textId="77777777" w:rsidR="00187A89" w:rsidRPr="00AC0B0B" w:rsidRDefault="008B2D41">
            <w:pPr>
              <w:spacing w:line="200" w:lineRule="exact"/>
              <w:ind w:left="108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AC0B0B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B</w:t>
            </w:r>
            <w:r w:rsidRPr="00AC0B0B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>as</w:t>
            </w:r>
            <w:r w:rsidRPr="00AC0B0B">
              <w:rPr>
                <w:rFonts w:asciiTheme="minorHAnsi" w:eastAsia="Tahoma" w:hAnsiTheme="minorHAnsi" w:cstheme="minorHAnsi"/>
                <w:spacing w:val="1"/>
                <w:position w:val="-1"/>
                <w:sz w:val="22"/>
                <w:szCs w:val="22"/>
              </w:rPr>
              <w:t>a</w:t>
            </w:r>
            <w:r w:rsidRPr="00AC0B0B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l</w:t>
            </w:r>
            <w:r w:rsidRPr="00AC0B0B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St</w:t>
            </w:r>
            <w:r w:rsidRPr="00AC0B0B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>e</w:t>
            </w:r>
            <w:r w:rsidRPr="00AC0B0B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m</w:t>
            </w:r>
            <w:r w:rsidRPr="00AC0B0B">
              <w:rPr>
                <w:rFonts w:asciiTheme="minorHAnsi" w:eastAsia="Tahoma" w:hAnsiTheme="minorHAnsi" w:cstheme="minorHAnsi"/>
                <w:spacing w:val="1"/>
                <w:position w:val="-1"/>
                <w:sz w:val="22"/>
                <w:szCs w:val="22"/>
              </w:rPr>
              <w:t xml:space="preserve"> Ro</w:t>
            </w:r>
            <w:r w:rsidRPr="00AC0B0B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t</w:t>
            </w:r>
            <w:r w:rsidRPr="00AC0B0B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Tahoma" w:hAnsiTheme="minorHAnsi" w:cstheme="minorHAnsi"/>
                <w:spacing w:val="1"/>
                <w:position w:val="-1"/>
                <w:sz w:val="22"/>
                <w:szCs w:val="22"/>
              </w:rPr>
              <w:t>(</w:t>
            </w:r>
            <w:r w:rsidRPr="00AC0B0B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BS</w:t>
            </w:r>
            <w:r w:rsidRPr="00AC0B0B">
              <w:rPr>
                <w:rFonts w:asciiTheme="minorHAnsi" w:eastAsia="Tahoma" w:hAnsiTheme="minorHAnsi" w:cstheme="minorHAnsi"/>
                <w:spacing w:val="1"/>
                <w:position w:val="-1"/>
                <w:sz w:val="22"/>
                <w:szCs w:val="22"/>
              </w:rPr>
              <w:t>R</w:t>
            </w:r>
            <w:r w:rsidRPr="00AC0B0B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) Man</w:t>
            </w:r>
            <w:r w:rsidRPr="00AC0B0B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>ag</w:t>
            </w:r>
            <w:r w:rsidRPr="00AC0B0B">
              <w:rPr>
                <w:rFonts w:asciiTheme="minorHAnsi" w:eastAsia="Tahoma" w:hAnsiTheme="minorHAnsi" w:cstheme="minorHAnsi"/>
                <w:spacing w:val="1"/>
                <w:position w:val="-1"/>
                <w:sz w:val="22"/>
                <w:szCs w:val="22"/>
              </w:rPr>
              <w:t>e</w:t>
            </w:r>
            <w:r w:rsidRPr="00AC0B0B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m</w:t>
            </w:r>
            <w:r w:rsidRPr="00AC0B0B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>e</w:t>
            </w:r>
            <w:r w:rsidRPr="00AC0B0B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nt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76781EF3" w14:textId="77777777" w:rsidR="00187A89" w:rsidRPr="00AC0B0B" w:rsidRDefault="00187A8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</w:tcPr>
          <w:p w14:paraId="794848E9" w14:textId="77777777" w:rsidR="00187A89" w:rsidRPr="00AC0B0B" w:rsidRDefault="00187A8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</w:tcPr>
          <w:p w14:paraId="6521FD91" w14:textId="77777777" w:rsidR="00187A89" w:rsidRPr="00AC0B0B" w:rsidRDefault="00187A8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C0B0B" w:rsidRPr="00AC0B0B" w14:paraId="291D8C6D" w14:textId="77777777">
        <w:trPr>
          <w:trHeight w:hRule="exact" w:val="352"/>
        </w:trPr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</w:tcPr>
          <w:p w14:paraId="5C4BF52C" w14:textId="77777777" w:rsidR="00187A89" w:rsidRPr="00AC0B0B" w:rsidRDefault="00187A89">
            <w:pPr>
              <w:spacing w:before="3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9099224" w14:textId="77777777" w:rsidR="00187A89" w:rsidRPr="00AC0B0B" w:rsidRDefault="008B2D41">
            <w:pPr>
              <w:ind w:left="108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2.</w:t>
            </w:r>
          </w:p>
        </w:tc>
        <w:tc>
          <w:tcPr>
            <w:tcW w:w="4722" w:type="dxa"/>
            <w:tcBorders>
              <w:top w:val="nil"/>
              <w:left w:val="nil"/>
              <w:bottom w:val="nil"/>
              <w:right w:val="nil"/>
            </w:tcBorders>
          </w:tcPr>
          <w:p w14:paraId="2F386444" w14:textId="77777777" w:rsidR="00187A89" w:rsidRPr="00AC0B0B" w:rsidRDefault="00187A89">
            <w:pPr>
              <w:spacing w:before="3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16B61D7" w14:textId="77777777" w:rsidR="00187A89" w:rsidRPr="00AC0B0B" w:rsidRDefault="008B2D41">
            <w:pPr>
              <w:ind w:left="108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Int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e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r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d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i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g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it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a</w:t>
            </w:r>
            <w:r w:rsidRPr="00AC0B0B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t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e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d El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e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c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tro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d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e</w:t>
            </w:r>
            <w:r w:rsidRPr="00AC0B0B">
              <w:rPr>
                <w:rFonts w:asciiTheme="minorHAnsi" w:eastAsia="Tahom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(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IDE)</w:t>
            </w:r>
            <w:r w:rsidRPr="00AC0B0B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Im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pe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d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a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n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c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e</w:t>
            </w:r>
            <w:r w:rsidRPr="00AC0B0B">
              <w:rPr>
                <w:rFonts w:asciiTheme="minorHAnsi" w:eastAsia="Tahom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S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e</w:t>
            </w:r>
            <w:r w:rsidRPr="00AC0B0B">
              <w:rPr>
                <w:rFonts w:asciiTheme="minorHAnsi" w:eastAsia="Tahoma" w:hAnsiTheme="minorHAnsi" w:cstheme="minorHAnsi"/>
                <w:spacing w:val="3"/>
                <w:sz w:val="22"/>
                <w:szCs w:val="22"/>
              </w:rPr>
              <w:t>n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s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ing For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2F95467B" w14:textId="77777777" w:rsidR="00187A89" w:rsidRPr="00AC0B0B" w:rsidRDefault="00187A89">
            <w:pPr>
              <w:spacing w:before="3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CBD9A34" w14:textId="77777777" w:rsidR="00187A89" w:rsidRPr="00AC0B0B" w:rsidRDefault="008B2D41">
            <w:pPr>
              <w:ind w:left="149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15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,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000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</w:tcPr>
          <w:p w14:paraId="60D1753C" w14:textId="77777777" w:rsidR="00187A89" w:rsidRPr="00AC0B0B" w:rsidRDefault="00187A89">
            <w:pPr>
              <w:spacing w:before="3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E8B6F6A" w14:textId="77777777" w:rsidR="00187A89" w:rsidRPr="00AC0B0B" w:rsidRDefault="008B2D41">
            <w:pPr>
              <w:ind w:left="316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2014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-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2016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</w:tcPr>
          <w:p w14:paraId="263E0F93" w14:textId="77777777" w:rsidR="00187A89" w:rsidRPr="00AC0B0B" w:rsidRDefault="00187A89">
            <w:pPr>
              <w:spacing w:before="3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5E83A9E" w14:textId="77777777" w:rsidR="00187A89" w:rsidRPr="00AC0B0B" w:rsidRDefault="008B2D41">
            <w:pPr>
              <w:ind w:left="114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P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utra</w:t>
            </w:r>
            <w:r w:rsidRPr="00AC0B0B">
              <w:rPr>
                <w:rFonts w:asciiTheme="minorHAnsi" w:eastAsia="Tahom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I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P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S</w:t>
            </w:r>
            <w:r w:rsidRPr="00AC0B0B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Gr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a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nt</w:t>
            </w:r>
          </w:p>
        </w:tc>
      </w:tr>
      <w:tr w:rsidR="00AC0B0B" w:rsidRPr="00AC0B0B" w14:paraId="44A5D532" w14:textId="77777777">
        <w:trPr>
          <w:trHeight w:hRule="exact" w:val="319"/>
        </w:trPr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</w:tcPr>
          <w:p w14:paraId="6DA100F2" w14:textId="77777777" w:rsidR="00187A89" w:rsidRPr="00AC0B0B" w:rsidRDefault="00187A8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722" w:type="dxa"/>
            <w:tcBorders>
              <w:top w:val="nil"/>
              <w:left w:val="nil"/>
              <w:bottom w:val="nil"/>
              <w:right w:val="nil"/>
            </w:tcBorders>
          </w:tcPr>
          <w:p w14:paraId="54AE2B77" w14:textId="77777777" w:rsidR="00187A89" w:rsidRPr="00AC0B0B" w:rsidRDefault="008B2D41">
            <w:pPr>
              <w:spacing w:line="200" w:lineRule="exact"/>
              <w:ind w:left="108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AC0B0B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Fr</w:t>
            </w:r>
            <w:r w:rsidRPr="00AC0B0B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>y</w:t>
            </w:r>
            <w:r w:rsidRPr="00AC0B0B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ing</w:t>
            </w:r>
            <w:r w:rsidRPr="00AC0B0B">
              <w:rPr>
                <w:rFonts w:asciiTheme="minorHAnsi" w:eastAsia="Tahoma" w:hAnsiTheme="minorHAnsi" w:cstheme="minorHAnsi"/>
                <w:spacing w:val="-2"/>
                <w:position w:val="-1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Tahoma" w:hAnsiTheme="minorHAnsi" w:cstheme="minorHAnsi"/>
                <w:spacing w:val="2"/>
                <w:position w:val="-1"/>
                <w:sz w:val="22"/>
                <w:szCs w:val="22"/>
              </w:rPr>
              <w:t>O</w:t>
            </w:r>
            <w:r w:rsidRPr="00AC0B0B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il</w:t>
            </w:r>
            <w:r w:rsidRPr="00AC0B0B">
              <w:rPr>
                <w:rFonts w:asciiTheme="minorHAnsi" w:eastAsia="Tahoma" w:hAnsiTheme="minorHAnsi" w:cstheme="minorHAnsi"/>
                <w:spacing w:val="-2"/>
                <w:position w:val="-1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Qu</w:t>
            </w:r>
            <w:r w:rsidRPr="00AC0B0B">
              <w:rPr>
                <w:rFonts w:asciiTheme="minorHAnsi" w:eastAsia="Tahoma" w:hAnsiTheme="minorHAnsi" w:cstheme="minorHAnsi"/>
                <w:spacing w:val="2"/>
                <w:position w:val="-1"/>
                <w:sz w:val="22"/>
                <w:szCs w:val="22"/>
              </w:rPr>
              <w:t>a</w:t>
            </w:r>
            <w:r w:rsidRPr="00AC0B0B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l</w:t>
            </w:r>
            <w:r w:rsidRPr="00AC0B0B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>i</w:t>
            </w:r>
            <w:r w:rsidRPr="00AC0B0B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ty A</w:t>
            </w:r>
            <w:r w:rsidRPr="00AC0B0B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>s</w:t>
            </w:r>
            <w:r w:rsidRPr="00AC0B0B">
              <w:rPr>
                <w:rFonts w:asciiTheme="minorHAnsi" w:eastAsia="Tahoma" w:hAnsiTheme="minorHAnsi" w:cstheme="minorHAnsi"/>
                <w:spacing w:val="1"/>
                <w:position w:val="-1"/>
                <w:sz w:val="22"/>
                <w:szCs w:val="22"/>
              </w:rPr>
              <w:t>s</w:t>
            </w:r>
            <w:r w:rsidRPr="00AC0B0B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>e</w:t>
            </w:r>
            <w:r w:rsidRPr="00AC0B0B">
              <w:rPr>
                <w:rFonts w:asciiTheme="minorHAnsi" w:eastAsia="Tahoma" w:hAnsiTheme="minorHAnsi" w:cstheme="minorHAnsi"/>
                <w:spacing w:val="1"/>
                <w:position w:val="-1"/>
                <w:sz w:val="22"/>
                <w:szCs w:val="22"/>
              </w:rPr>
              <w:t>s</w:t>
            </w:r>
            <w:r w:rsidRPr="00AC0B0B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>s</w:t>
            </w:r>
            <w:r w:rsidRPr="00AC0B0B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m</w:t>
            </w:r>
            <w:r w:rsidRPr="00AC0B0B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>e</w:t>
            </w:r>
            <w:r w:rsidRPr="00AC0B0B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nt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8C64F45" w14:textId="77777777" w:rsidR="00187A89" w:rsidRPr="00AC0B0B" w:rsidRDefault="00187A8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</w:tcPr>
          <w:p w14:paraId="2ADBD825" w14:textId="77777777" w:rsidR="00187A89" w:rsidRPr="00AC0B0B" w:rsidRDefault="00187A8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</w:tcPr>
          <w:p w14:paraId="4EFFC142" w14:textId="77777777" w:rsidR="00187A89" w:rsidRPr="00AC0B0B" w:rsidRDefault="00187A8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C0B0B" w:rsidRPr="00AC0B0B" w14:paraId="496B6707" w14:textId="77777777">
        <w:trPr>
          <w:trHeight w:hRule="exact" w:val="552"/>
        </w:trPr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</w:tcPr>
          <w:p w14:paraId="28F0BF4C" w14:textId="77777777" w:rsidR="00187A89" w:rsidRPr="00AC0B0B" w:rsidRDefault="008B2D41">
            <w:pPr>
              <w:spacing w:before="80"/>
              <w:ind w:left="108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3.</w:t>
            </w:r>
          </w:p>
        </w:tc>
        <w:tc>
          <w:tcPr>
            <w:tcW w:w="4722" w:type="dxa"/>
            <w:tcBorders>
              <w:top w:val="nil"/>
              <w:left w:val="nil"/>
              <w:bottom w:val="nil"/>
              <w:right w:val="nil"/>
            </w:tcBorders>
          </w:tcPr>
          <w:p w14:paraId="36E7A22C" w14:textId="77777777" w:rsidR="00187A89" w:rsidRPr="00AC0B0B" w:rsidRDefault="008B2D41">
            <w:pPr>
              <w:spacing w:before="80"/>
              <w:ind w:left="108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Di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e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l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e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c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tric</w:t>
            </w:r>
            <w:r w:rsidRPr="00AC0B0B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spe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c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tro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s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cop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y</w:t>
            </w:r>
            <w:r w:rsidRPr="00AC0B0B">
              <w:rPr>
                <w:rFonts w:asciiTheme="minorHAnsi" w:eastAsia="Tahom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m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e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as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u</w:t>
            </w:r>
            <w:r w:rsidRPr="00AC0B0B">
              <w:rPr>
                <w:rFonts w:asciiTheme="minorHAnsi" w:eastAsia="Tahoma" w:hAnsiTheme="minorHAnsi" w:cstheme="minorHAnsi"/>
                <w:spacing w:val="3"/>
                <w:sz w:val="22"/>
                <w:szCs w:val="22"/>
              </w:rPr>
              <w:t>r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e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m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e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nt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o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f</w:t>
            </w:r>
            <w:r w:rsidRPr="00AC0B0B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La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b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i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s</w:t>
            </w:r>
            <w:r w:rsidRPr="00AC0B0B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i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 xml:space="preserve">a 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p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umila</w:t>
            </w:r>
          </w:p>
          <w:p w14:paraId="6F454A79" w14:textId="77777777" w:rsidR="00187A89" w:rsidRPr="00AC0B0B" w:rsidRDefault="008B2D41">
            <w:pPr>
              <w:spacing w:before="15"/>
              <w:ind w:left="108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(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K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a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c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ip</w:t>
            </w:r>
            <w:r w:rsidRPr="00AC0B0B">
              <w:rPr>
                <w:rFonts w:asciiTheme="minorHAnsi" w:eastAsia="Tahom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F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a</w:t>
            </w:r>
            <w:r w:rsidRPr="00AC0B0B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t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im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a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 xml:space="preserve">h) 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w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a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t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e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r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co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nt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e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nt</w:t>
            </w:r>
            <w:r w:rsidRPr="00AC0B0B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a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nd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p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hy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t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oc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h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e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mic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a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l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046F1A7" w14:textId="77777777" w:rsidR="00187A89" w:rsidRPr="00AC0B0B" w:rsidRDefault="008B2D41">
            <w:pPr>
              <w:spacing w:before="80"/>
              <w:ind w:left="149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30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,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500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</w:tcPr>
          <w:p w14:paraId="4CB16A82" w14:textId="77777777" w:rsidR="00187A89" w:rsidRPr="00AC0B0B" w:rsidRDefault="008B2D41">
            <w:pPr>
              <w:spacing w:before="80"/>
              <w:ind w:left="316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2014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-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2015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</w:tcPr>
          <w:p w14:paraId="4D4FEB12" w14:textId="77777777" w:rsidR="00187A89" w:rsidRPr="00AC0B0B" w:rsidRDefault="008B2D41">
            <w:pPr>
              <w:spacing w:before="80"/>
              <w:ind w:left="114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F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R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GS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 xml:space="preserve">&amp; 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P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utra</w:t>
            </w:r>
          </w:p>
          <w:p w14:paraId="0DF9F652" w14:textId="77777777" w:rsidR="00187A89" w:rsidRPr="00AC0B0B" w:rsidRDefault="008B2D41">
            <w:pPr>
              <w:spacing w:before="15"/>
              <w:ind w:left="114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Gr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a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nt</w:t>
            </w:r>
          </w:p>
        </w:tc>
      </w:tr>
      <w:tr w:rsidR="00AC0B0B" w:rsidRPr="00AC0B0B" w14:paraId="27840A23" w14:textId="77777777">
        <w:trPr>
          <w:trHeight w:hRule="exact" w:val="305"/>
        </w:trPr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</w:tcPr>
          <w:p w14:paraId="385C5D12" w14:textId="77777777" w:rsidR="00187A89" w:rsidRPr="00AC0B0B" w:rsidRDefault="00187A8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722" w:type="dxa"/>
            <w:tcBorders>
              <w:top w:val="nil"/>
              <w:left w:val="nil"/>
              <w:bottom w:val="nil"/>
              <w:right w:val="nil"/>
            </w:tcBorders>
          </w:tcPr>
          <w:p w14:paraId="4A6B5A19" w14:textId="77777777" w:rsidR="00187A89" w:rsidRPr="00AC0B0B" w:rsidRDefault="008B2D41">
            <w:pPr>
              <w:spacing w:line="200" w:lineRule="exact"/>
              <w:ind w:left="108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AC0B0B">
              <w:rPr>
                <w:rFonts w:asciiTheme="minorHAnsi" w:eastAsia="Tahoma" w:hAnsiTheme="minorHAnsi" w:cstheme="minorHAnsi"/>
                <w:spacing w:val="1"/>
                <w:position w:val="-1"/>
                <w:sz w:val="22"/>
                <w:szCs w:val="22"/>
              </w:rPr>
              <w:t>co</w:t>
            </w:r>
            <w:r w:rsidRPr="00AC0B0B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nt</w:t>
            </w:r>
            <w:r w:rsidRPr="00AC0B0B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>e</w:t>
            </w:r>
            <w:r w:rsidRPr="00AC0B0B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nt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36C53C4" w14:textId="77777777" w:rsidR="00187A89" w:rsidRPr="00AC0B0B" w:rsidRDefault="00187A8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</w:tcPr>
          <w:p w14:paraId="3DD64225" w14:textId="77777777" w:rsidR="00187A89" w:rsidRPr="00AC0B0B" w:rsidRDefault="00187A8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</w:tcPr>
          <w:p w14:paraId="5FB46B44" w14:textId="77777777" w:rsidR="00187A89" w:rsidRPr="00AC0B0B" w:rsidRDefault="00187A8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C0B0B" w:rsidRPr="00AC0B0B" w14:paraId="72EF4A01" w14:textId="77777777">
        <w:trPr>
          <w:trHeight w:hRule="exact" w:val="305"/>
        </w:trPr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</w:tcPr>
          <w:p w14:paraId="0F85B2EA" w14:textId="77777777" w:rsidR="00187A89" w:rsidRPr="00AC0B0B" w:rsidRDefault="008B2D41">
            <w:pPr>
              <w:spacing w:before="66"/>
              <w:ind w:left="108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4.</w:t>
            </w:r>
          </w:p>
        </w:tc>
        <w:tc>
          <w:tcPr>
            <w:tcW w:w="4722" w:type="dxa"/>
            <w:tcBorders>
              <w:top w:val="nil"/>
              <w:left w:val="nil"/>
              <w:bottom w:val="nil"/>
              <w:right w:val="nil"/>
            </w:tcBorders>
          </w:tcPr>
          <w:p w14:paraId="172D7874" w14:textId="77777777" w:rsidR="00187A89" w:rsidRPr="00AC0B0B" w:rsidRDefault="008B2D41">
            <w:pPr>
              <w:spacing w:before="66"/>
              <w:ind w:left="108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D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eve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l</w:t>
            </w:r>
            <w:r w:rsidRPr="00AC0B0B">
              <w:rPr>
                <w:rFonts w:asciiTheme="minorHAnsi" w:eastAsia="Tahoma" w:hAnsiTheme="minorHAnsi" w:cstheme="minorHAnsi"/>
                <w:spacing w:val="3"/>
                <w:sz w:val="22"/>
                <w:szCs w:val="22"/>
              </w:rPr>
              <w:t>o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p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m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e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nt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a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nd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E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va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l</w:t>
            </w:r>
            <w:r w:rsidRPr="00AC0B0B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u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a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 xml:space="preserve">tion </w:t>
            </w:r>
            <w:r w:rsidRPr="00AC0B0B">
              <w:rPr>
                <w:rFonts w:asciiTheme="minorHAnsi" w:eastAsia="Tahoma" w:hAnsiTheme="minorHAnsi" w:cstheme="minorHAnsi"/>
                <w:spacing w:val="3"/>
                <w:sz w:val="22"/>
                <w:szCs w:val="22"/>
              </w:rPr>
              <w:t>o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f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a</w:t>
            </w:r>
            <w:r w:rsidRPr="00AC0B0B">
              <w:rPr>
                <w:rFonts w:asciiTheme="minorHAnsi" w:eastAsia="Tahom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P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rotot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yp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e S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e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n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s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o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r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f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o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r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672AB85" w14:textId="77777777" w:rsidR="00187A89" w:rsidRPr="00AC0B0B" w:rsidRDefault="008B2D41">
            <w:pPr>
              <w:spacing w:before="66"/>
              <w:ind w:left="149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50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,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000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</w:tcPr>
          <w:p w14:paraId="382ADBB1" w14:textId="77777777" w:rsidR="00187A89" w:rsidRPr="00AC0B0B" w:rsidRDefault="008B2D41">
            <w:pPr>
              <w:spacing w:before="66"/>
              <w:ind w:left="316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2012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-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2014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</w:tcPr>
          <w:p w14:paraId="5F3AEEFD" w14:textId="77777777" w:rsidR="00187A89" w:rsidRPr="00AC0B0B" w:rsidRDefault="008B2D41">
            <w:pPr>
              <w:spacing w:before="66"/>
              <w:ind w:left="114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P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R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GS</w:t>
            </w:r>
          </w:p>
        </w:tc>
      </w:tr>
      <w:tr w:rsidR="00AC0B0B" w:rsidRPr="00AC0B0B" w14:paraId="21CB3119" w14:textId="77777777">
        <w:trPr>
          <w:trHeight w:hRule="exact" w:val="428"/>
        </w:trPr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</w:tcPr>
          <w:p w14:paraId="60F7105B" w14:textId="77777777" w:rsidR="00187A89" w:rsidRPr="00AC0B0B" w:rsidRDefault="00187A8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722" w:type="dxa"/>
            <w:tcBorders>
              <w:top w:val="nil"/>
              <w:left w:val="nil"/>
              <w:bottom w:val="nil"/>
              <w:right w:val="nil"/>
            </w:tcBorders>
          </w:tcPr>
          <w:p w14:paraId="013B66FA" w14:textId="77777777" w:rsidR="00187A89" w:rsidRPr="00AC0B0B" w:rsidRDefault="008B2D41">
            <w:pPr>
              <w:spacing w:line="200" w:lineRule="exact"/>
              <w:ind w:left="108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AC0B0B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In Situ</w:t>
            </w:r>
            <w:r w:rsidRPr="00AC0B0B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A</w:t>
            </w:r>
            <w:r w:rsidRPr="00AC0B0B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>s</w:t>
            </w:r>
            <w:r w:rsidRPr="00AC0B0B">
              <w:rPr>
                <w:rFonts w:asciiTheme="minorHAnsi" w:eastAsia="Tahoma" w:hAnsiTheme="minorHAnsi" w:cstheme="minorHAnsi"/>
                <w:spacing w:val="1"/>
                <w:position w:val="-1"/>
                <w:sz w:val="22"/>
                <w:szCs w:val="22"/>
              </w:rPr>
              <w:t>s</w:t>
            </w:r>
            <w:r w:rsidRPr="00AC0B0B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>e</w:t>
            </w:r>
            <w:r w:rsidRPr="00AC0B0B">
              <w:rPr>
                <w:rFonts w:asciiTheme="minorHAnsi" w:eastAsia="Tahoma" w:hAnsiTheme="minorHAnsi" w:cstheme="minorHAnsi"/>
                <w:spacing w:val="1"/>
                <w:position w:val="-1"/>
                <w:sz w:val="22"/>
                <w:szCs w:val="22"/>
              </w:rPr>
              <w:t>s</w:t>
            </w:r>
            <w:r w:rsidRPr="00AC0B0B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>s</w:t>
            </w:r>
            <w:r w:rsidRPr="00AC0B0B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m</w:t>
            </w:r>
            <w:r w:rsidRPr="00AC0B0B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>e</w:t>
            </w:r>
            <w:r w:rsidRPr="00AC0B0B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nt</w:t>
            </w:r>
            <w:r w:rsidRPr="00AC0B0B">
              <w:rPr>
                <w:rFonts w:asciiTheme="minorHAnsi" w:eastAsia="Tahoma" w:hAnsiTheme="minorHAnsi" w:cstheme="minorHAnsi"/>
                <w:spacing w:val="2"/>
                <w:position w:val="-1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Tahoma" w:hAnsiTheme="minorHAnsi" w:cstheme="minorHAnsi"/>
                <w:spacing w:val="1"/>
                <w:position w:val="-1"/>
                <w:sz w:val="22"/>
                <w:szCs w:val="22"/>
              </w:rPr>
              <w:t>o</w:t>
            </w:r>
            <w:r w:rsidRPr="00AC0B0B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f</w:t>
            </w:r>
            <w:r w:rsidRPr="00AC0B0B">
              <w:rPr>
                <w:rFonts w:asciiTheme="minorHAnsi" w:eastAsia="Tahoma" w:hAnsiTheme="minorHAnsi" w:cstheme="minorHAnsi"/>
                <w:spacing w:val="1"/>
                <w:position w:val="-1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Co</w:t>
            </w:r>
            <w:r w:rsidRPr="00AC0B0B">
              <w:rPr>
                <w:rFonts w:asciiTheme="minorHAnsi" w:eastAsia="Tahoma" w:hAnsiTheme="minorHAnsi" w:cstheme="minorHAnsi"/>
                <w:spacing w:val="1"/>
                <w:position w:val="-1"/>
                <w:sz w:val="22"/>
                <w:szCs w:val="22"/>
              </w:rPr>
              <w:t>o</w:t>
            </w:r>
            <w:r w:rsidRPr="00AC0B0B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>k</w:t>
            </w:r>
            <w:r w:rsidRPr="00AC0B0B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ing O</w:t>
            </w:r>
            <w:r w:rsidRPr="00AC0B0B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>i</w:t>
            </w:r>
            <w:r w:rsidRPr="00AC0B0B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l</w:t>
            </w:r>
            <w:r w:rsidRPr="00AC0B0B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Qu</w:t>
            </w:r>
            <w:r w:rsidRPr="00AC0B0B">
              <w:rPr>
                <w:rFonts w:asciiTheme="minorHAnsi" w:eastAsia="Tahoma" w:hAnsiTheme="minorHAnsi" w:cstheme="minorHAnsi"/>
                <w:spacing w:val="2"/>
                <w:position w:val="-1"/>
                <w:sz w:val="22"/>
                <w:szCs w:val="22"/>
              </w:rPr>
              <w:t>a</w:t>
            </w:r>
            <w:r w:rsidRPr="00AC0B0B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l</w:t>
            </w:r>
            <w:r w:rsidRPr="00AC0B0B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>i</w:t>
            </w:r>
            <w:r w:rsidRPr="00AC0B0B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ty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EEA3838" w14:textId="77777777" w:rsidR="00187A89" w:rsidRPr="00AC0B0B" w:rsidRDefault="00187A8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</w:tcPr>
          <w:p w14:paraId="5A7BAD69" w14:textId="77777777" w:rsidR="00187A89" w:rsidRPr="00AC0B0B" w:rsidRDefault="00187A8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</w:tcPr>
          <w:p w14:paraId="55B87E1E" w14:textId="77777777" w:rsidR="00187A89" w:rsidRPr="00AC0B0B" w:rsidRDefault="00187A8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C0B0B" w:rsidRPr="00AC0B0B" w14:paraId="225BF290" w14:textId="77777777">
        <w:trPr>
          <w:trHeight w:hRule="exact" w:val="428"/>
        </w:trPr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</w:tcPr>
          <w:p w14:paraId="0B274AA7" w14:textId="77777777" w:rsidR="00187A89" w:rsidRPr="00AC0B0B" w:rsidRDefault="00187A89">
            <w:pPr>
              <w:spacing w:before="10" w:line="18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D678F7A" w14:textId="77777777" w:rsidR="00187A89" w:rsidRPr="00AC0B0B" w:rsidRDefault="008B2D41">
            <w:pPr>
              <w:ind w:left="108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5.</w:t>
            </w:r>
          </w:p>
        </w:tc>
        <w:tc>
          <w:tcPr>
            <w:tcW w:w="4722" w:type="dxa"/>
            <w:tcBorders>
              <w:top w:val="nil"/>
              <w:left w:val="nil"/>
              <w:bottom w:val="nil"/>
              <w:right w:val="nil"/>
            </w:tcBorders>
          </w:tcPr>
          <w:p w14:paraId="08F83EF9" w14:textId="77777777" w:rsidR="00187A89" w:rsidRPr="00AC0B0B" w:rsidRDefault="00187A89">
            <w:pPr>
              <w:spacing w:before="10" w:line="18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6948F7A" w14:textId="77777777" w:rsidR="00187A89" w:rsidRPr="00AC0B0B" w:rsidRDefault="008B2D41">
            <w:pPr>
              <w:ind w:left="108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Di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e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l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e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c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tric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S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p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e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c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tro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s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co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p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y</w:t>
            </w:r>
            <w:r w:rsidRPr="00AC0B0B">
              <w:rPr>
                <w:rFonts w:asciiTheme="minorHAnsi" w:eastAsia="Tahom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C</w:t>
            </w:r>
            <w:r w:rsidRPr="00AC0B0B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h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a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r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a</w:t>
            </w:r>
            <w:r w:rsidRPr="00AC0B0B">
              <w:rPr>
                <w:rFonts w:asciiTheme="minorHAnsi" w:eastAsia="Tahoma" w:hAnsiTheme="minorHAnsi" w:cstheme="minorHAnsi"/>
                <w:spacing w:val="3"/>
                <w:sz w:val="22"/>
                <w:szCs w:val="22"/>
              </w:rPr>
              <w:t>c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t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e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ri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z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a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 xml:space="preserve">tion 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o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f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O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i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l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Co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n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t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e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nt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7C511DEC" w14:textId="77777777" w:rsidR="00187A89" w:rsidRPr="00AC0B0B" w:rsidRDefault="00187A89">
            <w:pPr>
              <w:spacing w:before="10" w:line="18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EF5E86F" w14:textId="77777777" w:rsidR="00187A89" w:rsidRPr="00AC0B0B" w:rsidRDefault="008B2D41">
            <w:pPr>
              <w:ind w:left="149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143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,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000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</w:tcPr>
          <w:p w14:paraId="4AE2D459" w14:textId="77777777" w:rsidR="00187A89" w:rsidRPr="00AC0B0B" w:rsidRDefault="00187A89">
            <w:pPr>
              <w:spacing w:before="10" w:line="18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AF934FE" w14:textId="77777777" w:rsidR="00187A89" w:rsidRPr="00AC0B0B" w:rsidRDefault="008B2D41">
            <w:pPr>
              <w:ind w:left="316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2012-</w:t>
            </w:r>
            <w:r w:rsidRPr="00AC0B0B">
              <w:rPr>
                <w:rFonts w:asciiTheme="minorHAnsi" w:eastAsia="Tahom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2014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</w:tcPr>
          <w:p w14:paraId="4572EC3C" w14:textId="77777777" w:rsidR="00187A89" w:rsidRPr="00AC0B0B" w:rsidRDefault="00187A89">
            <w:pPr>
              <w:spacing w:before="10" w:line="18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4DD8C4A" w14:textId="77777777" w:rsidR="00187A89" w:rsidRPr="00AC0B0B" w:rsidRDefault="008B2D41">
            <w:pPr>
              <w:ind w:left="114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E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-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S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c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i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e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n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c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e</w:t>
            </w:r>
            <w:r w:rsidRPr="00AC0B0B">
              <w:rPr>
                <w:rFonts w:asciiTheme="minorHAnsi" w:eastAsia="Tahom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Fund</w:t>
            </w:r>
          </w:p>
        </w:tc>
      </w:tr>
      <w:tr w:rsidR="00AC0B0B" w:rsidRPr="00AC0B0B" w14:paraId="1F72CE35" w14:textId="77777777">
        <w:trPr>
          <w:trHeight w:hRule="exact" w:val="427"/>
        </w:trPr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</w:tcPr>
          <w:p w14:paraId="3C754592" w14:textId="77777777" w:rsidR="00187A89" w:rsidRPr="00AC0B0B" w:rsidRDefault="00187A8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722" w:type="dxa"/>
            <w:tcBorders>
              <w:top w:val="nil"/>
              <w:left w:val="nil"/>
              <w:bottom w:val="nil"/>
              <w:right w:val="nil"/>
            </w:tcBorders>
          </w:tcPr>
          <w:p w14:paraId="79FAC1E9" w14:textId="77777777" w:rsidR="00187A89" w:rsidRPr="00AC0B0B" w:rsidRDefault="008B2D41">
            <w:pPr>
              <w:spacing w:line="200" w:lineRule="exact"/>
              <w:ind w:left="108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AC0B0B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>a</w:t>
            </w:r>
            <w:r w:rsidRPr="00AC0B0B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nd</w:t>
            </w:r>
            <w:r w:rsidRPr="00AC0B0B">
              <w:rPr>
                <w:rFonts w:asciiTheme="minorHAnsi" w:eastAsia="Tahoma" w:hAnsiTheme="minorHAnsi" w:cstheme="minorHAnsi"/>
                <w:spacing w:val="-2"/>
                <w:position w:val="-1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Bun</w:t>
            </w:r>
            <w:r w:rsidRPr="00AC0B0B">
              <w:rPr>
                <w:rFonts w:asciiTheme="minorHAnsi" w:eastAsia="Tahoma" w:hAnsiTheme="minorHAnsi" w:cstheme="minorHAnsi"/>
                <w:spacing w:val="1"/>
                <w:position w:val="-1"/>
                <w:sz w:val="22"/>
                <w:szCs w:val="22"/>
              </w:rPr>
              <w:t>c</w:t>
            </w:r>
            <w:r w:rsidRPr="00AC0B0B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h Com</w:t>
            </w:r>
            <w:r w:rsidRPr="00AC0B0B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>p</w:t>
            </w:r>
            <w:r w:rsidRPr="00AC0B0B">
              <w:rPr>
                <w:rFonts w:asciiTheme="minorHAnsi" w:eastAsia="Tahoma" w:hAnsiTheme="minorHAnsi" w:cstheme="minorHAnsi"/>
                <w:spacing w:val="1"/>
                <w:position w:val="-1"/>
                <w:sz w:val="22"/>
                <w:szCs w:val="22"/>
              </w:rPr>
              <w:t>o</w:t>
            </w:r>
            <w:r w:rsidRPr="00AC0B0B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n</w:t>
            </w:r>
            <w:r w:rsidRPr="00AC0B0B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>e</w:t>
            </w:r>
            <w:r w:rsidRPr="00AC0B0B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nts in</w:t>
            </w:r>
            <w:r w:rsidRPr="00AC0B0B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Tahoma" w:hAnsiTheme="minorHAnsi" w:cstheme="minorHAnsi"/>
                <w:spacing w:val="2"/>
                <w:position w:val="-1"/>
                <w:sz w:val="22"/>
                <w:szCs w:val="22"/>
              </w:rPr>
              <w:t>O</w:t>
            </w:r>
            <w:r w:rsidRPr="00AC0B0B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 xml:space="preserve">il </w:t>
            </w:r>
            <w:r w:rsidRPr="00AC0B0B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>Pa</w:t>
            </w:r>
            <w:r w:rsidRPr="00AC0B0B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lm</w:t>
            </w:r>
            <w:r w:rsidRPr="00AC0B0B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Bun</w:t>
            </w:r>
            <w:r w:rsidRPr="00AC0B0B">
              <w:rPr>
                <w:rFonts w:asciiTheme="minorHAnsi" w:eastAsia="Tahoma" w:hAnsiTheme="minorHAnsi" w:cstheme="minorHAnsi"/>
                <w:spacing w:val="1"/>
                <w:position w:val="-1"/>
                <w:sz w:val="22"/>
                <w:szCs w:val="22"/>
              </w:rPr>
              <w:t>c</w:t>
            </w:r>
            <w:r w:rsidRPr="00AC0B0B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h Ana</w:t>
            </w:r>
            <w:r w:rsidRPr="00AC0B0B">
              <w:rPr>
                <w:rFonts w:asciiTheme="minorHAnsi" w:eastAsia="Tahoma" w:hAnsiTheme="minorHAnsi" w:cstheme="minorHAnsi"/>
                <w:spacing w:val="2"/>
                <w:position w:val="-1"/>
                <w:sz w:val="22"/>
                <w:szCs w:val="22"/>
              </w:rPr>
              <w:t>l</w:t>
            </w:r>
            <w:r w:rsidRPr="00AC0B0B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>ys</w:t>
            </w:r>
            <w:r w:rsidRPr="00AC0B0B">
              <w:rPr>
                <w:rFonts w:asciiTheme="minorHAnsi" w:eastAsia="Tahoma" w:hAnsiTheme="minorHAnsi" w:cstheme="minorHAnsi"/>
                <w:spacing w:val="2"/>
                <w:position w:val="-1"/>
                <w:sz w:val="22"/>
                <w:szCs w:val="22"/>
              </w:rPr>
              <w:t>i</w:t>
            </w:r>
            <w:r w:rsidRPr="00AC0B0B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s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23EDF99D" w14:textId="77777777" w:rsidR="00187A89" w:rsidRPr="00AC0B0B" w:rsidRDefault="00187A8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</w:tcPr>
          <w:p w14:paraId="7B8DBA26" w14:textId="77777777" w:rsidR="00187A89" w:rsidRPr="00AC0B0B" w:rsidRDefault="00187A8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</w:tcPr>
          <w:p w14:paraId="072B33E7" w14:textId="77777777" w:rsidR="00187A89" w:rsidRPr="00AC0B0B" w:rsidRDefault="008B2D41">
            <w:pPr>
              <w:spacing w:line="200" w:lineRule="exact"/>
              <w:ind w:left="114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AC0B0B">
              <w:rPr>
                <w:rFonts w:asciiTheme="minorHAnsi" w:eastAsia="Tahoma" w:hAnsiTheme="minorHAnsi" w:cstheme="minorHAnsi"/>
                <w:spacing w:val="1"/>
                <w:position w:val="-1"/>
                <w:sz w:val="22"/>
                <w:szCs w:val="22"/>
              </w:rPr>
              <w:t>(</w:t>
            </w:r>
            <w:r w:rsidRPr="00AC0B0B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MO</w:t>
            </w:r>
            <w:r w:rsidRPr="00AC0B0B">
              <w:rPr>
                <w:rFonts w:asciiTheme="minorHAnsi" w:eastAsia="Tahoma" w:hAnsiTheme="minorHAnsi" w:cstheme="minorHAnsi"/>
                <w:spacing w:val="1"/>
                <w:position w:val="-1"/>
                <w:sz w:val="22"/>
                <w:szCs w:val="22"/>
              </w:rPr>
              <w:t>S</w:t>
            </w:r>
            <w:r w:rsidRPr="00AC0B0B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TI)</w:t>
            </w:r>
          </w:p>
        </w:tc>
      </w:tr>
      <w:tr w:rsidR="00AC0B0B" w:rsidRPr="00AC0B0B" w14:paraId="14C45215" w14:textId="77777777">
        <w:trPr>
          <w:trHeight w:hRule="exact" w:val="427"/>
        </w:trPr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</w:tcPr>
          <w:p w14:paraId="125D7DF4" w14:textId="77777777" w:rsidR="00187A89" w:rsidRPr="00AC0B0B" w:rsidRDefault="00187A89">
            <w:pPr>
              <w:spacing w:before="9" w:line="18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7B5C40C" w14:textId="77777777" w:rsidR="00187A89" w:rsidRPr="00AC0B0B" w:rsidRDefault="008B2D41">
            <w:pPr>
              <w:ind w:left="108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6.</w:t>
            </w:r>
          </w:p>
        </w:tc>
        <w:tc>
          <w:tcPr>
            <w:tcW w:w="4722" w:type="dxa"/>
            <w:tcBorders>
              <w:top w:val="nil"/>
              <w:left w:val="nil"/>
              <w:bottom w:val="nil"/>
              <w:right w:val="nil"/>
            </w:tcBorders>
          </w:tcPr>
          <w:p w14:paraId="032EC200" w14:textId="77777777" w:rsidR="00187A89" w:rsidRPr="00AC0B0B" w:rsidRDefault="00187A89">
            <w:pPr>
              <w:spacing w:before="9" w:line="18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3D531F9" w14:textId="77777777" w:rsidR="00187A89" w:rsidRPr="00AC0B0B" w:rsidRDefault="008B2D41">
            <w:pPr>
              <w:ind w:left="108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Un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c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e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rt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a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 xml:space="preserve">inty 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a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s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s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e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ss</w:t>
            </w:r>
            <w:r w:rsidRPr="00AC0B0B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m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e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nt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o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f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to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po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g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r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ap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hic fact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o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r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in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s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o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il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lo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s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4EAEB3D" w14:textId="77777777" w:rsidR="00187A89" w:rsidRPr="00AC0B0B" w:rsidRDefault="00187A89">
            <w:pPr>
              <w:spacing w:before="9" w:line="18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34F3C1C" w14:textId="77777777" w:rsidR="00187A89" w:rsidRPr="00AC0B0B" w:rsidRDefault="008B2D41">
            <w:pPr>
              <w:ind w:left="149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50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,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000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</w:tcPr>
          <w:p w14:paraId="61C1B372" w14:textId="77777777" w:rsidR="00187A89" w:rsidRPr="00AC0B0B" w:rsidRDefault="00187A89">
            <w:pPr>
              <w:spacing w:before="9" w:line="18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F0DFBDF" w14:textId="77777777" w:rsidR="00187A89" w:rsidRPr="00AC0B0B" w:rsidRDefault="008B2D41">
            <w:pPr>
              <w:ind w:left="316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2011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-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2013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</w:tcPr>
          <w:p w14:paraId="36848396" w14:textId="77777777" w:rsidR="00187A89" w:rsidRPr="00AC0B0B" w:rsidRDefault="00187A89">
            <w:pPr>
              <w:spacing w:before="9" w:line="18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4B8E8B6" w14:textId="77777777" w:rsidR="00187A89" w:rsidRPr="00AC0B0B" w:rsidRDefault="008B2D41">
            <w:pPr>
              <w:ind w:left="114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F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R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GS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(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MO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H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E)</w:t>
            </w:r>
          </w:p>
        </w:tc>
      </w:tr>
      <w:tr w:rsidR="00AC0B0B" w:rsidRPr="00AC0B0B" w14:paraId="43C5D1B3" w14:textId="77777777">
        <w:trPr>
          <w:trHeight w:hRule="exact" w:val="542"/>
        </w:trPr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</w:tcPr>
          <w:p w14:paraId="4A8D9970" w14:textId="77777777" w:rsidR="00187A89" w:rsidRPr="00AC0B0B" w:rsidRDefault="00187A8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722" w:type="dxa"/>
            <w:tcBorders>
              <w:top w:val="nil"/>
              <w:left w:val="nil"/>
              <w:bottom w:val="nil"/>
              <w:right w:val="nil"/>
            </w:tcBorders>
          </w:tcPr>
          <w:p w14:paraId="3544452A" w14:textId="77777777" w:rsidR="00187A89" w:rsidRPr="00AC0B0B" w:rsidRDefault="008B2D41">
            <w:pPr>
              <w:spacing w:line="200" w:lineRule="exact"/>
              <w:ind w:left="108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AC0B0B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>p</w:t>
            </w:r>
            <w:r w:rsidRPr="00AC0B0B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r</w:t>
            </w:r>
            <w:r w:rsidRPr="00AC0B0B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>e</w:t>
            </w:r>
            <w:r w:rsidRPr="00AC0B0B">
              <w:rPr>
                <w:rFonts w:asciiTheme="minorHAnsi" w:eastAsia="Tahoma" w:hAnsiTheme="minorHAnsi" w:cstheme="minorHAnsi"/>
                <w:spacing w:val="1"/>
                <w:position w:val="-1"/>
                <w:sz w:val="22"/>
                <w:szCs w:val="22"/>
              </w:rPr>
              <w:t>d</w:t>
            </w:r>
            <w:r w:rsidRPr="00AC0B0B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iction u</w:t>
            </w:r>
            <w:r w:rsidRPr="00AC0B0B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>s</w:t>
            </w:r>
            <w:r w:rsidRPr="00AC0B0B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ing DEMs</w:t>
            </w:r>
            <w:r w:rsidRPr="00AC0B0B">
              <w:rPr>
                <w:rFonts w:asciiTheme="minorHAnsi" w:eastAsia="Tahoma" w:hAnsiTheme="minorHAnsi" w:cstheme="minorHAnsi"/>
                <w:spacing w:val="-2"/>
                <w:position w:val="-1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f</w:t>
            </w:r>
            <w:r w:rsidRPr="00AC0B0B">
              <w:rPr>
                <w:rFonts w:asciiTheme="minorHAnsi" w:eastAsia="Tahoma" w:hAnsiTheme="minorHAnsi" w:cstheme="minorHAnsi"/>
                <w:spacing w:val="1"/>
                <w:position w:val="-1"/>
                <w:sz w:val="22"/>
                <w:szCs w:val="22"/>
              </w:rPr>
              <w:t>o</w:t>
            </w:r>
            <w:r w:rsidRPr="00AC0B0B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r</w:t>
            </w:r>
            <w:r w:rsidRPr="00AC0B0B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h</w:t>
            </w:r>
            <w:r w:rsidRPr="00AC0B0B">
              <w:rPr>
                <w:rFonts w:asciiTheme="minorHAnsi" w:eastAsia="Tahoma" w:hAnsiTheme="minorHAnsi" w:cstheme="minorHAnsi"/>
                <w:spacing w:val="2"/>
                <w:position w:val="-1"/>
                <w:sz w:val="22"/>
                <w:szCs w:val="22"/>
              </w:rPr>
              <w:t>i</w:t>
            </w:r>
            <w:r w:rsidRPr="00AC0B0B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>g</w:t>
            </w:r>
            <w:r w:rsidRPr="00AC0B0B">
              <w:rPr>
                <w:rFonts w:asciiTheme="minorHAnsi" w:eastAsia="Tahoma" w:hAnsiTheme="minorHAnsi" w:cstheme="minorHAnsi"/>
                <w:spacing w:val="3"/>
                <w:position w:val="-1"/>
                <w:sz w:val="22"/>
                <w:szCs w:val="22"/>
              </w:rPr>
              <w:t>h</w:t>
            </w:r>
            <w:r w:rsidRPr="00AC0B0B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l</w:t>
            </w:r>
            <w:r w:rsidRPr="00AC0B0B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>a</w:t>
            </w:r>
            <w:r w:rsidRPr="00AC0B0B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nd</w:t>
            </w:r>
            <w:r w:rsidRPr="00AC0B0B">
              <w:rPr>
                <w:rFonts w:asciiTheme="minorHAnsi" w:eastAsia="Tahoma" w:hAnsiTheme="minorHAnsi" w:cstheme="minorHAnsi"/>
                <w:spacing w:val="1"/>
                <w:position w:val="-1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>ag</w:t>
            </w:r>
            <w:r w:rsidRPr="00AC0B0B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riculture f</w:t>
            </w:r>
            <w:r w:rsidRPr="00AC0B0B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>e</w:t>
            </w:r>
            <w:r w:rsidRPr="00AC0B0B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rti</w:t>
            </w:r>
            <w:r w:rsidRPr="00AC0B0B">
              <w:rPr>
                <w:rFonts w:asciiTheme="minorHAnsi" w:eastAsia="Tahoma" w:hAnsiTheme="minorHAnsi" w:cstheme="minorHAnsi"/>
                <w:spacing w:val="1"/>
                <w:position w:val="-1"/>
                <w:sz w:val="22"/>
                <w:szCs w:val="22"/>
              </w:rPr>
              <w:t>l</w:t>
            </w:r>
            <w:r w:rsidRPr="00AC0B0B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ity</w:t>
            </w:r>
          </w:p>
          <w:p w14:paraId="171E302E" w14:textId="77777777" w:rsidR="00187A89" w:rsidRPr="00AC0B0B" w:rsidRDefault="008B2D41">
            <w:pPr>
              <w:spacing w:before="15"/>
              <w:ind w:left="108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co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n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se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r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va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tion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7C2B18F8" w14:textId="77777777" w:rsidR="00187A89" w:rsidRPr="00AC0B0B" w:rsidRDefault="00187A8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</w:tcPr>
          <w:p w14:paraId="1C69CE25" w14:textId="77777777" w:rsidR="00187A89" w:rsidRPr="00AC0B0B" w:rsidRDefault="00187A8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</w:tcPr>
          <w:p w14:paraId="22161239" w14:textId="77777777" w:rsidR="00187A89" w:rsidRPr="00AC0B0B" w:rsidRDefault="00187A8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C0B0B" w:rsidRPr="00AC0B0B" w14:paraId="00802F75" w14:textId="77777777">
        <w:trPr>
          <w:trHeight w:hRule="exact" w:val="310"/>
        </w:trPr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</w:tcPr>
          <w:p w14:paraId="170A9453" w14:textId="77777777" w:rsidR="00187A89" w:rsidRPr="00AC0B0B" w:rsidRDefault="008B2D41">
            <w:pPr>
              <w:spacing w:before="71"/>
              <w:ind w:left="108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7.</w:t>
            </w:r>
          </w:p>
        </w:tc>
        <w:tc>
          <w:tcPr>
            <w:tcW w:w="4722" w:type="dxa"/>
            <w:tcBorders>
              <w:top w:val="nil"/>
              <w:left w:val="nil"/>
              <w:bottom w:val="nil"/>
              <w:right w:val="nil"/>
            </w:tcBorders>
          </w:tcPr>
          <w:p w14:paraId="0BE8F4E5" w14:textId="77777777" w:rsidR="00187A89" w:rsidRPr="00AC0B0B" w:rsidRDefault="008B2D41">
            <w:pPr>
              <w:spacing w:before="71"/>
              <w:ind w:left="108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M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u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lt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i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fr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eq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u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e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n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c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y</w:t>
            </w:r>
            <w:r w:rsidRPr="00AC0B0B">
              <w:rPr>
                <w:rFonts w:asciiTheme="minorHAnsi" w:eastAsia="Tahom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D</w:t>
            </w:r>
            <w:r w:rsidRPr="00AC0B0B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i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e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l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e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c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tric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Tahoma" w:hAnsiTheme="minorHAnsi" w:cstheme="minorHAnsi"/>
                <w:spacing w:val="3"/>
                <w:sz w:val="22"/>
                <w:szCs w:val="22"/>
              </w:rPr>
              <w:t>S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e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n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s</w:t>
            </w:r>
            <w:r w:rsidRPr="00AC0B0B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i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ng</w:t>
            </w:r>
            <w:r w:rsidRPr="00AC0B0B">
              <w:rPr>
                <w:rFonts w:asciiTheme="minorHAnsi" w:eastAsia="Tahom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f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o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r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P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a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lm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o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il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0307A646" w14:textId="77777777" w:rsidR="00187A89" w:rsidRPr="00AC0B0B" w:rsidRDefault="008B2D41">
            <w:pPr>
              <w:spacing w:before="71"/>
              <w:ind w:left="149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160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,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000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</w:tcPr>
          <w:p w14:paraId="57827DEE" w14:textId="77777777" w:rsidR="00187A89" w:rsidRPr="00AC0B0B" w:rsidRDefault="008B2D41">
            <w:pPr>
              <w:spacing w:before="71"/>
              <w:ind w:left="316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2009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-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2011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</w:tcPr>
          <w:p w14:paraId="4425FDA3" w14:textId="77777777" w:rsidR="00187A89" w:rsidRPr="00AC0B0B" w:rsidRDefault="008B2D41">
            <w:pPr>
              <w:spacing w:before="71"/>
              <w:ind w:left="114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R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U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G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S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(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U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P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M)</w:t>
            </w:r>
          </w:p>
        </w:tc>
      </w:tr>
      <w:tr w:rsidR="00AC0B0B" w:rsidRPr="00AC0B0B" w14:paraId="1E9F0767" w14:textId="77777777">
        <w:trPr>
          <w:trHeight w:hRule="exact" w:val="710"/>
        </w:trPr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</w:tcPr>
          <w:p w14:paraId="50A95BCB" w14:textId="77777777" w:rsidR="00187A89" w:rsidRPr="00AC0B0B" w:rsidRDefault="00187A8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722" w:type="dxa"/>
            <w:tcBorders>
              <w:top w:val="nil"/>
              <w:left w:val="nil"/>
              <w:bottom w:val="nil"/>
              <w:right w:val="nil"/>
            </w:tcBorders>
          </w:tcPr>
          <w:p w14:paraId="0C334EBF" w14:textId="77777777" w:rsidR="00187A89" w:rsidRPr="00AC0B0B" w:rsidRDefault="008B2D41">
            <w:pPr>
              <w:spacing w:line="200" w:lineRule="exact"/>
              <w:ind w:left="108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AC0B0B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Co</w:t>
            </w:r>
            <w:r w:rsidRPr="00AC0B0B">
              <w:rPr>
                <w:rFonts w:asciiTheme="minorHAnsi" w:eastAsia="Tahoma" w:hAnsiTheme="minorHAnsi" w:cstheme="minorHAnsi"/>
                <w:spacing w:val="1"/>
                <w:position w:val="-1"/>
                <w:sz w:val="22"/>
                <w:szCs w:val="22"/>
              </w:rPr>
              <w:t>n</w:t>
            </w:r>
            <w:r w:rsidRPr="00AC0B0B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t</w:t>
            </w:r>
            <w:r w:rsidRPr="00AC0B0B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>a</w:t>
            </w:r>
            <w:r w:rsidRPr="00AC0B0B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min</w:t>
            </w:r>
            <w:r w:rsidRPr="00AC0B0B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>a</w:t>
            </w:r>
            <w:r w:rsidRPr="00AC0B0B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tion D</w:t>
            </w:r>
            <w:r w:rsidRPr="00AC0B0B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>e</w:t>
            </w:r>
            <w:r w:rsidRPr="00AC0B0B">
              <w:rPr>
                <w:rFonts w:asciiTheme="minorHAnsi" w:eastAsia="Tahoma" w:hAnsiTheme="minorHAnsi" w:cstheme="minorHAnsi"/>
                <w:spacing w:val="2"/>
                <w:position w:val="-1"/>
                <w:sz w:val="22"/>
                <w:szCs w:val="22"/>
              </w:rPr>
              <w:t>t</w:t>
            </w:r>
            <w:r w:rsidRPr="00AC0B0B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>e</w:t>
            </w:r>
            <w:r w:rsidRPr="00AC0B0B">
              <w:rPr>
                <w:rFonts w:asciiTheme="minorHAnsi" w:eastAsia="Tahoma" w:hAnsiTheme="minorHAnsi" w:cstheme="minorHAnsi"/>
                <w:spacing w:val="1"/>
                <w:position w:val="-1"/>
                <w:sz w:val="22"/>
                <w:szCs w:val="22"/>
              </w:rPr>
              <w:t>c</w:t>
            </w:r>
            <w:r w:rsidRPr="00AC0B0B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tion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2760A5B8" w14:textId="77777777" w:rsidR="00187A89" w:rsidRPr="00AC0B0B" w:rsidRDefault="00187A8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</w:tcPr>
          <w:p w14:paraId="41C23D64" w14:textId="77777777" w:rsidR="00187A89" w:rsidRPr="00AC0B0B" w:rsidRDefault="00187A8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</w:tcPr>
          <w:p w14:paraId="53B9EBFC" w14:textId="77777777" w:rsidR="00187A89" w:rsidRPr="00AC0B0B" w:rsidRDefault="00187A8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55EBC0A0" w14:textId="77777777" w:rsidR="00187A89" w:rsidRPr="00AC0B0B" w:rsidRDefault="008B2D41">
      <w:pPr>
        <w:spacing w:line="220" w:lineRule="exact"/>
        <w:ind w:left="3704" w:right="3723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AC0B0B">
        <w:rPr>
          <w:rFonts w:asciiTheme="minorHAnsi" w:hAnsiTheme="minorHAnsi" w:cstheme="minorHAnsi"/>
          <w:sz w:val="22"/>
          <w:szCs w:val="22"/>
        </w:rPr>
        <w:pict w14:anchorId="60951F80">
          <v:group id="_x0000_s1034" style="position:absolute;left:0;text-align:left;margin-left:71.4pt;margin-top:-.6pt;width:461.95pt;height:12.6pt;z-index:-1363;mso-position-horizontal-relative:page;mso-position-vertical-relative:text" coordorigin="1428,-12" coordsize="9239,252">
            <v:shape id="_x0000_s1037" style="position:absolute;left:1440;width:108;height:228" coordorigin="1440" coordsize="108,228" path="m1440,228r108,l1548,,1440,r,228xe" fillcolor="#c00000" stroked="f">
              <v:path arrowok="t"/>
            </v:shape>
            <v:shape id="_x0000_s1036" style="position:absolute;left:10548;width:108;height:228" coordorigin="10548" coordsize="108,228" path="m10548,228r108,l10656,r-108,l10548,228xe" fillcolor="#c00000" stroked="f">
              <v:path arrowok="t"/>
            </v:shape>
            <v:shape id="_x0000_s1035" style="position:absolute;left:1548;width:8999;height:228" coordorigin="1548" coordsize="8999,228" path="m10547,228r,-228l1548,r,228l10547,228xe" fillcolor="#c00000" stroked="f">
              <v:path arrowok="t"/>
            </v:shape>
            <w10:wrap anchorx="page"/>
          </v:group>
        </w:pict>
      </w:r>
      <w:r w:rsidRPr="00AC0B0B">
        <w:rPr>
          <w:rFonts w:asciiTheme="minorHAnsi" w:eastAsia="Arial" w:hAnsiTheme="minorHAnsi" w:cstheme="minorHAnsi"/>
          <w:b/>
          <w:spacing w:val="-5"/>
          <w:w w:val="99"/>
          <w:position w:val="-1"/>
          <w:sz w:val="22"/>
          <w:szCs w:val="22"/>
        </w:rPr>
        <w:t>A</w:t>
      </w:r>
      <w:r w:rsidRPr="00AC0B0B">
        <w:rPr>
          <w:rFonts w:asciiTheme="minorHAnsi" w:eastAsia="Arial" w:hAnsiTheme="minorHAnsi" w:cstheme="minorHAnsi"/>
          <w:b/>
          <w:spacing w:val="3"/>
          <w:w w:val="99"/>
          <w:position w:val="-1"/>
          <w:sz w:val="22"/>
          <w:szCs w:val="22"/>
        </w:rPr>
        <w:t>w</w:t>
      </w:r>
      <w:r w:rsidRPr="00AC0B0B">
        <w:rPr>
          <w:rFonts w:asciiTheme="minorHAnsi" w:eastAsia="Arial" w:hAnsiTheme="minorHAnsi" w:cstheme="minorHAnsi"/>
          <w:b/>
          <w:spacing w:val="2"/>
          <w:w w:val="99"/>
          <w:position w:val="-1"/>
          <w:sz w:val="22"/>
          <w:szCs w:val="22"/>
        </w:rPr>
        <w:t>a</w:t>
      </w:r>
      <w:r w:rsidRPr="00AC0B0B">
        <w:rPr>
          <w:rFonts w:asciiTheme="minorHAnsi" w:eastAsia="Arial" w:hAnsiTheme="minorHAnsi" w:cstheme="minorHAnsi"/>
          <w:b/>
          <w:spacing w:val="-1"/>
          <w:w w:val="99"/>
          <w:position w:val="-1"/>
          <w:sz w:val="22"/>
          <w:szCs w:val="22"/>
        </w:rPr>
        <w:t>r</w:t>
      </w:r>
      <w:r w:rsidRPr="00AC0B0B">
        <w:rPr>
          <w:rFonts w:asciiTheme="minorHAnsi" w:eastAsia="Arial" w:hAnsiTheme="minorHAnsi" w:cstheme="minorHAnsi"/>
          <w:b/>
          <w:w w:val="99"/>
          <w:position w:val="-1"/>
          <w:sz w:val="22"/>
          <w:szCs w:val="22"/>
        </w:rPr>
        <w:t>ds/</w:t>
      </w:r>
      <w:r w:rsidRPr="00AC0B0B">
        <w:rPr>
          <w:rFonts w:asciiTheme="minorHAnsi" w:eastAsia="Arial" w:hAnsiTheme="minorHAnsi" w:cstheme="minorHAnsi"/>
          <w:b/>
          <w:spacing w:val="2"/>
          <w:w w:val="99"/>
          <w:position w:val="-1"/>
          <w:sz w:val="22"/>
          <w:szCs w:val="22"/>
        </w:rPr>
        <w:t>R</w:t>
      </w:r>
      <w:r w:rsidRPr="00AC0B0B">
        <w:rPr>
          <w:rFonts w:asciiTheme="minorHAnsi" w:eastAsia="Arial" w:hAnsiTheme="minorHAnsi" w:cstheme="minorHAnsi"/>
          <w:b/>
          <w:w w:val="99"/>
          <w:position w:val="-1"/>
          <w:sz w:val="22"/>
          <w:szCs w:val="22"/>
        </w:rPr>
        <w:t>e</w:t>
      </w:r>
      <w:r w:rsidRPr="00AC0B0B">
        <w:rPr>
          <w:rFonts w:asciiTheme="minorHAnsi" w:eastAsia="Arial" w:hAnsiTheme="minorHAnsi" w:cstheme="minorHAnsi"/>
          <w:b/>
          <w:spacing w:val="-1"/>
          <w:w w:val="99"/>
          <w:position w:val="-1"/>
          <w:sz w:val="22"/>
          <w:szCs w:val="22"/>
        </w:rPr>
        <w:t>c</w:t>
      </w:r>
      <w:r w:rsidRPr="00AC0B0B">
        <w:rPr>
          <w:rFonts w:asciiTheme="minorHAnsi" w:eastAsia="Arial" w:hAnsiTheme="minorHAnsi" w:cstheme="minorHAnsi"/>
          <w:b/>
          <w:w w:val="99"/>
          <w:position w:val="-1"/>
          <w:sz w:val="22"/>
          <w:szCs w:val="22"/>
        </w:rPr>
        <w:t>ognition</w:t>
      </w:r>
    </w:p>
    <w:p w14:paraId="50499B88" w14:textId="77777777" w:rsidR="00187A89" w:rsidRPr="00AC0B0B" w:rsidRDefault="00187A89">
      <w:pPr>
        <w:spacing w:before="9" w:line="180" w:lineRule="exact"/>
        <w:rPr>
          <w:rFonts w:asciiTheme="minorHAnsi" w:hAnsiTheme="minorHAnsi" w:cstheme="minorHAnsi"/>
          <w:sz w:val="22"/>
          <w:szCs w:val="22"/>
        </w:rPr>
      </w:pPr>
    </w:p>
    <w:p w14:paraId="32E08F57" w14:textId="77777777" w:rsidR="00187A89" w:rsidRPr="00AC0B0B" w:rsidRDefault="008B2D41">
      <w:pPr>
        <w:spacing w:before="34"/>
        <w:ind w:left="916"/>
        <w:rPr>
          <w:rFonts w:asciiTheme="minorHAnsi" w:eastAsia="Arial" w:hAnsiTheme="minorHAnsi" w:cstheme="minorHAnsi"/>
          <w:sz w:val="22"/>
          <w:szCs w:val="22"/>
        </w:rPr>
      </w:pPr>
      <w:r w:rsidRPr="00AC0B0B">
        <w:rPr>
          <w:rFonts w:asciiTheme="minorHAnsi" w:eastAsia="Arial" w:hAnsiTheme="minorHAnsi" w:cstheme="minorHAnsi"/>
          <w:b/>
          <w:sz w:val="22"/>
          <w:szCs w:val="22"/>
        </w:rPr>
        <w:t>Name</w:t>
      </w:r>
      <w:r w:rsidRPr="00AC0B0B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AC0B0B">
        <w:rPr>
          <w:rFonts w:asciiTheme="minorHAnsi" w:eastAsia="Arial" w:hAnsiTheme="minorHAnsi" w:cstheme="minorHAnsi"/>
          <w:b/>
          <w:sz w:val="22"/>
          <w:szCs w:val="22"/>
        </w:rPr>
        <w:t>of</w:t>
      </w:r>
    </w:p>
    <w:p w14:paraId="6BE7DBC3" w14:textId="77777777" w:rsidR="00187A89" w:rsidRPr="00AC0B0B" w:rsidRDefault="008B2D41">
      <w:pPr>
        <w:spacing w:line="220" w:lineRule="exact"/>
        <w:ind w:left="208"/>
        <w:rPr>
          <w:rFonts w:asciiTheme="minorHAnsi" w:eastAsia="Arial" w:hAnsiTheme="minorHAnsi" w:cstheme="minorHAnsi"/>
          <w:sz w:val="22"/>
          <w:szCs w:val="22"/>
        </w:rPr>
      </w:pPr>
      <w:r w:rsidRPr="00AC0B0B">
        <w:rPr>
          <w:rFonts w:asciiTheme="minorHAnsi" w:eastAsia="Arial" w:hAnsiTheme="minorHAnsi" w:cstheme="minorHAnsi"/>
          <w:b/>
          <w:position w:val="-1"/>
          <w:sz w:val="22"/>
          <w:szCs w:val="22"/>
        </w:rPr>
        <w:t xml:space="preserve">No      </w:t>
      </w:r>
      <w:r w:rsidRPr="00AC0B0B">
        <w:rPr>
          <w:rFonts w:asciiTheme="minorHAnsi" w:eastAsia="Arial" w:hAnsiTheme="minorHAnsi" w:cstheme="minorHAnsi"/>
          <w:b/>
          <w:spacing w:val="52"/>
          <w:position w:val="-1"/>
          <w:sz w:val="22"/>
          <w:szCs w:val="22"/>
        </w:rPr>
        <w:t xml:space="preserve"> </w:t>
      </w:r>
      <w:r w:rsidRPr="00AC0B0B">
        <w:rPr>
          <w:rFonts w:asciiTheme="minorHAnsi" w:eastAsia="Arial" w:hAnsiTheme="minorHAnsi" w:cstheme="minorHAnsi"/>
          <w:b/>
          <w:position w:val="-1"/>
          <w:sz w:val="22"/>
          <w:szCs w:val="22"/>
        </w:rPr>
        <w:t>a</w:t>
      </w:r>
      <w:r w:rsidRPr="00AC0B0B">
        <w:rPr>
          <w:rFonts w:asciiTheme="minorHAnsi" w:eastAsia="Arial" w:hAnsiTheme="minorHAnsi" w:cstheme="minorHAnsi"/>
          <w:b/>
          <w:spacing w:val="3"/>
          <w:position w:val="-1"/>
          <w:sz w:val="22"/>
          <w:szCs w:val="22"/>
        </w:rPr>
        <w:t>w</w:t>
      </w:r>
      <w:r w:rsidRPr="00AC0B0B">
        <w:rPr>
          <w:rFonts w:asciiTheme="minorHAnsi" w:eastAsia="Arial" w:hAnsiTheme="minorHAnsi" w:cstheme="minorHAnsi"/>
          <w:b/>
          <w:position w:val="-1"/>
          <w:sz w:val="22"/>
          <w:szCs w:val="22"/>
        </w:rPr>
        <w:t>a</w:t>
      </w:r>
      <w:r w:rsidRPr="00AC0B0B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r</w:t>
      </w:r>
      <w:r w:rsidRPr="00AC0B0B">
        <w:rPr>
          <w:rFonts w:asciiTheme="minorHAnsi" w:eastAsia="Arial" w:hAnsiTheme="minorHAnsi" w:cstheme="minorHAnsi"/>
          <w:b/>
          <w:position w:val="-1"/>
          <w:sz w:val="22"/>
          <w:szCs w:val="22"/>
        </w:rPr>
        <w:t>ds</w:t>
      </w:r>
      <w:r w:rsidRPr="00AC0B0B">
        <w:rPr>
          <w:rFonts w:asciiTheme="minorHAnsi" w:eastAsia="Arial" w:hAnsiTheme="minorHAnsi" w:cstheme="minorHAnsi"/>
          <w:b/>
          <w:position w:val="-1"/>
          <w:sz w:val="22"/>
          <w:szCs w:val="22"/>
        </w:rPr>
        <w:t xml:space="preserve">                 </w:t>
      </w:r>
      <w:r w:rsidRPr="00AC0B0B">
        <w:rPr>
          <w:rFonts w:asciiTheme="minorHAnsi" w:eastAsia="Arial" w:hAnsiTheme="minorHAnsi" w:cstheme="minorHAnsi"/>
          <w:b/>
          <w:spacing w:val="9"/>
          <w:position w:val="-1"/>
          <w:sz w:val="22"/>
          <w:szCs w:val="22"/>
        </w:rPr>
        <w:t xml:space="preserve"> </w:t>
      </w:r>
      <w:r w:rsidRPr="00AC0B0B">
        <w:rPr>
          <w:rFonts w:asciiTheme="minorHAnsi" w:eastAsia="Arial" w:hAnsiTheme="minorHAnsi" w:cstheme="minorHAnsi"/>
          <w:b/>
          <w:spacing w:val="3"/>
          <w:position w:val="-1"/>
          <w:sz w:val="22"/>
          <w:szCs w:val="22"/>
        </w:rPr>
        <w:t>T</w:t>
      </w:r>
      <w:r w:rsidRPr="00AC0B0B">
        <w:rPr>
          <w:rFonts w:asciiTheme="minorHAnsi" w:eastAsia="Arial" w:hAnsiTheme="minorHAnsi" w:cstheme="minorHAnsi"/>
          <w:b/>
          <w:position w:val="-1"/>
          <w:sz w:val="22"/>
          <w:szCs w:val="22"/>
        </w:rPr>
        <w:t xml:space="preserve">itle                       </w:t>
      </w:r>
      <w:r w:rsidRPr="00AC0B0B">
        <w:rPr>
          <w:rFonts w:asciiTheme="minorHAnsi" w:eastAsia="Arial" w:hAnsiTheme="minorHAnsi" w:cstheme="minorHAnsi"/>
          <w:b/>
          <w:spacing w:val="24"/>
          <w:position w:val="-1"/>
          <w:sz w:val="22"/>
          <w:szCs w:val="22"/>
        </w:rPr>
        <w:t xml:space="preserve"> </w:t>
      </w:r>
      <w:r w:rsidRPr="00AC0B0B">
        <w:rPr>
          <w:rFonts w:asciiTheme="minorHAnsi" w:eastAsia="Arial" w:hAnsiTheme="minorHAnsi" w:cstheme="minorHAnsi"/>
          <w:b/>
          <w:spacing w:val="-5"/>
          <w:position w:val="-1"/>
          <w:sz w:val="22"/>
          <w:szCs w:val="22"/>
        </w:rPr>
        <w:t>A</w:t>
      </w:r>
      <w:r w:rsidRPr="00AC0B0B">
        <w:rPr>
          <w:rFonts w:asciiTheme="minorHAnsi" w:eastAsia="Arial" w:hAnsiTheme="minorHAnsi" w:cstheme="minorHAnsi"/>
          <w:b/>
          <w:spacing w:val="3"/>
          <w:position w:val="-1"/>
          <w:sz w:val="22"/>
          <w:szCs w:val="22"/>
        </w:rPr>
        <w:t>w</w:t>
      </w:r>
      <w:r w:rsidRPr="00AC0B0B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</w:rPr>
        <w:t>a</w:t>
      </w:r>
      <w:r w:rsidRPr="00AC0B0B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r</w:t>
      </w:r>
      <w:r w:rsidRPr="00AC0B0B">
        <w:rPr>
          <w:rFonts w:asciiTheme="minorHAnsi" w:eastAsia="Arial" w:hAnsiTheme="minorHAnsi" w:cstheme="minorHAnsi"/>
          <w:b/>
          <w:position w:val="-1"/>
          <w:sz w:val="22"/>
          <w:szCs w:val="22"/>
        </w:rPr>
        <w:t>d</w:t>
      </w:r>
      <w:r w:rsidRPr="00AC0B0B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 xml:space="preserve"> </w:t>
      </w:r>
      <w:r w:rsidRPr="00AC0B0B">
        <w:rPr>
          <w:rFonts w:asciiTheme="minorHAnsi" w:eastAsia="Arial" w:hAnsiTheme="minorHAnsi" w:cstheme="minorHAnsi"/>
          <w:b/>
          <w:spacing w:val="-5"/>
          <w:position w:val="-1"/>
          <w:sz w:val="22"/>
          <w:szCs w:val="22"/>
        </w:rPr>
        <w:t>A</w:t>
      </w:r>
      <w:r w:rsidRPr="00AC0B0B">
        <w:rPr>
          <w:rFonts w:asciiTheme="minorHAnsi" w:eastAsia="Arial" w:hAnsiTheme="minorHAnsi" w:cstheme="minorHAnsi"/>
          <w:b/>
          <w:position w:val="-1"/>
          <w:sz w:val="22"/>
          <w:szCs w:val="22"/>
        </w:rPr>
        <w:t>u</w:t>
      </w:r>
      <w:r w:rsidRPr="00AC0B0B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t</w:t>
      </w:r>
      <w:r w:rsidRPr="00AC0B0B">
        <w:rPr>
          <w:rFonts w:asciiTheme="minorHAnsi" w:eastAsia="Arial" w:hAnsiTheme="minorHAnsi" w:cstheme="minorHAnsi"/>
          <w:b/>
          <w:position w:val="-1"/>
          <w:sz w:val="22"/>
          <w:szCs w:val="22"/>
        </w:rPr>
        <w:t>ho</w:t>
      </w:r>
      <w:r w:rsidRPr="00AC0B0B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r</w:t>
      </w:r>
      <w:r w:rsidRPr="00AC0B0B">
        <w:rPr>
          <w:rFonts w:asciiTheme="minorHAnsi" w:eastAsia="Arial" w:hAnsiTheme="minorHAnsi" w:cstheme="minorHAnsi"/>
          <w:b/>
          <w:position w:val="-1"/>
          <w:sz w:val="22"/>
          <w:szCs w:val="22"/>
        </w:rPr>
        <w:t>i</w:t>
      </w:r>
      <w:r w:rsidRPr="00AC0B0B">
        <w:rPr>
          <w:rFonts w:asciiTheme="minorHAnsi" w:eastAsia="Arial" w:hAnsiTheme="minorHAnsi" w:cstheme="minorHAnsi"/>
          <w:b/>
          <w:spacing w:val="3"/>
          <w:position w:val="-1"/>
          <w:sz w:val="22"/>
          <w:szCs w:val="22"/>
        </w:rPr>
        <w:t>t</w:t>
      </w:r>
      <w:r w:rsidRPr="00AC0B0B">
        <w:rPr>
          <w:rFonts w:asciiTheme="minorHAnsi" w:eastAsia="Arial" w:hAnsiTheme="minorHAnsi" w:cstheme="minorHAnsi"/>
          <w:b/>
          <w:position w:val="-1"/>
          <w:sz w:val="22"/>
          <w:szCs w:val="22"/>
        </w:rPr>
        <w:t xml:space="preserve">y                       </w:t>
      </w:r>
      <w:r w:rsidRPr="00AC0B0B">
        <w:rPr>
          <w:rFonts w:asciiTheme="minorHAnsi" w:eastAsia="Arial" w:hAnsiTheme="minorHAnsi" w:cstheme="minorHAnsi"/>
          <w:b/>
          <w:spacing w:val="15"/>
          <w:position w:val="-1"/>
          <w:sz w:val="22"/>
          <w:szCs w:val="22"/>
        </w:rPr>
        <w:t xml:space="preserve"> </w:t>
      </w:r>
      <w:r w:rsidRPr="00AC0B0B">
        <w:rPr>
          <w:rFonts w:asciiTheme="minorHAnsi" w:eastAsia="Arial" w:hAnsiTheme="minorHAnsi" w:cstheme="minorHAnsi"/>
          <w:b/>
          <w:spacing w:val="-5"/>
          <w:position w:val="-1"/>
          <w:sz w:val="22"/>
          <w:szCs w:val="22"/>
        </w:rPr>
        <w:t>A</w:t>
      </w:r>
      <w:r w:rsidRPr="00AC0B0B">
        <w:rPr>
          <w:rFonts w:asciiTheme="minorHAnsi" w:eastAsia="Arial" w:hAnsiTheme="minorHAnsi" w:cstheme="minorHAnsi"/>
          <w:b/>
          <w:spacing w:val="3"/>
          <w:position w:val="-1"/>
          <w:sz w:val="22"/>
          <w:szCs w:val="22"/>
        </w:rPr>
        <w:t>w</w:t>
      </w:r>
      <w:r w:rsidRPr="00AC0B0B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</w:rPr>
        <w:t>a</w:t>
      </w:r>
      <w:r w:rsidRPr="00AC0B0B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r</w:t>
      </w:r>
      <w:r w:rsidRPr="00AC0B0B">
        <w:rPr>
          <w:rFonts w:asciiTheme="minorHAnsi" w:eastAsia="Arial" w:hAnsiTheme="minorHAnsi" w:cstheme="minorHAnsi"/>
          <w:b/>
          <w:position w:val="-1"/>
          <w:sz w:val="22"/>
          <w:szCs w:val="22"/>
        </w:rPr>
        <w:t>d</w:t>
      </w:r>
      <w:r w:rsidRPr="00AC0B0B">
        <w:rPr>
          <w:rFonts w:asciiTheme="minorHAnsi" w:eastAsia="Arial" w:hAnsiTheme="minorHAnsi" w:cstheme="minorHAnsi"/>
          <w:b/>
          <w:spacing w:val="-6"/>
          <w:position w:val="-1"/>
          <w:sz w:val="22"/>
          <w:szCs w:val="22"/>
        </w:rPr>
        <w:t xml:space="preserve"> </w:t>
      </w:r>
      <w:r w:rsidRPr="00AC0B0B">
        <w:rPr>
          <w:rFonts w:asciiTheme="minorHAnsi" w:eastAsia="Arial" w:hAnsiTheme="minorHAnsi" w:cstheme="minorHAnsi"/>
          <w:b/>
          <w:spacing w:val="3"/>
          <w:position w:val="-1"/>
          <w:sz w:val="22"/>
          <w:szCs w:val="22"/>
        </w:rPr>
        <w:t>T</w:t>
      </w:r>
      <w:r w:rsidRPr="00AC0B0B">
        <w:rPr>
          <w:rFonts w:asciiTheme="minorHAnsi" w:eastAsia="Arial" w:hAnsiTheme="minorHAnsi" w:cstheme="minorHAnsi"/>
          <w:b/>
          <w:spacing w:val="-3"/>
          <w:position w:val="-1"/>
          <w:sz w:val="22"/>
          <w:szCs w:val="22"/>
        </w:rPr>
        <w:t>y</w:t>
      </w:r>
      <w:r w:rsidRPr="00AC0B0B">
        <w:rPr>
          <w:rFonts w:asciiTheme="minorHAnsi" w:eastAsia="Arial" w:hAnsiTheme="minorHAnsi" w:cstheme="minorHAnsi"/>
          <w:b/>
          <w:position w:val="-1"/>
          <w:sz w:val="22"/>
          <w:szCs w:val="22"/>
        </w:rPr>
        <w:t xml:space="preserve">pe   </w:t>
      </w:r>
      <w:r w:rsidRPr="00AC0B0B">
        <w:rPr>
          <w:rFonts w:asciiTheme="minorHAnsi" w:eastAsia="Arial" w:hAnsiTheme="minorHAnsi" w:cstheme="minorHAnsi"/>
          <w:b/>
          <w:spacing w:val="42"/>
          <w:position w:val="-1"/>
          <w:sz w:val="22"/>
          <w:szCs w:val="22"/>
        </w:rPr>
        <w:t xml:space="preserve"> </w:t>
      </w:r>
      <w:r w:rsidRPr="00AC0B0B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Y</w:t>
      </w:r>
      <w:r w:rsidRPr="00AC0B0B">
        <w:rPr>
          <w:rFonts w:asciiTheme="minorHAnsi" w:eastAsia="Arial" w:hAnsiTheme="minorHAnsi" w:cstheme="minorHAnsi"/>
          <w:b/>
          <w:position w:val="-1"/>
          <w:sz w:val="22"/>
          <w:szCs w:val="22"/>
        </w:rPr>
        <w:t>e</w:t>
      </w:r>
      <w:r w:rsidRPr="00AC0B0B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a</w:t>
      </w:r>
      <w:r w:rsidRPr="00AC0B0B">
        <w:rPr>
          <w:rFonts w:asciiTheme="minorHAnsi" w:eastAsia="Arial" w:hAnsiTheme="minorHAnsi" w:cstheme="minorHAnsi"/>
          <w:b/>
          <w:position w:val="-1"/>
          <w:sz w:val="22"/>
          <w:szCs w:val="22"/>
        </w:rPr>
        <w:t>r</w:t>
      </w:r>
    </w:p>
    <w:p w14:paraId="38E6BBE8" w14:textId="77777777" w:rsidR="00187A89" w:rsidRPr="00AC0B0B" w:rsidRDefault="00187A89">
      <w:pPr>
        <w:spacing w:before="11" w:line="200" w:lineRule="exact"/>
        <w:rPr>
          <w:rFonts w:asciiTheme="minorHAnsi" w:hAnsiTheme="minorHAnsi" w:cstheme="minorHAnsi"/>
          <w:sz w:val="22"/>
          <w:szCs w:val="22"/>
        </w:rPr>
        <w:sectPr w:rsidR="00187A89" w:rsidRPr="00AC0B0B">
          <w:pgSz w:w="11920" w:h="16840"/>
          <w:pgMar w:top="1260" w:right="1140" w:bottom="280" w:left="1340" w:header="406" w:footer="630" w:gutter="0"/>
          <w:cols w:space="720"/>
        </w:sectPr>
      </w:pPr>
    </w:p>
    <w:p w14:paraId="06C374B3" w14:textId="77777777" w:rsidR="00187A89" w:rsidRPr="00AC0B0B" w:rsidRDefault="008B2D41">
      <w:pPr>
        <w:tabs>
          <w:tab w:val="left" w:pos="900"/>
        </w:tabs>
        <w:spacing w:before="29"/>
        <w:ind w:left="916" w:right="-33" w:hanging="708"/>
        <w:rPr>
          <w:rFonts w:asciiTheme="minorHAnsi" w:eastAsia="Tahoma" w:hAnsiTheme="minorHAnsi" w:cstheme="minorHAnsi"/>
          <w:sz w:val="22"/>
          <w:szCs w:val="22"/>
        </w:rPr>
      </w:pPr>
      <w:r w:rsidRPr="00AC0B0B">
        <w:rPr>
          <w:rFonts w:asciiTheme="minorHAnsi" w:eastAsia="Tahoma" w:hAnsiTheme="minorHAnsi" w:cstheme="minorHAnsi"/>
          <w:sz w:val="22"/>
          <w:szCs w:val="22"/>
        </w:rPr>
        <w:t>1.</w:t>
      </w:r>
      <w:r w:rsidRPr="00AC0B0B">
        <w:rPr>
          <w:rFonts w:asciiTheme="minorHAnsi" w:eastAsia="Tahoma" w:hAnsiTheme="minorHAnsi" w:cstheme="minorHAnsi"/>
          <w:sz w:val="22"/>
          <w:szCs w:val="22"/>
        </w:rPr>
        <w:tab/>
        <w:t>Gold</w:t>
      </w:r>
      <w:r w:rsidRPr="00AC0B0B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nd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B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es</w:t>
      </w:r>
      <w:r w:rsidRPr="00AC0B0B">
        <w:rPr>
          <w:rFonts w:asciiTheme="minorHAnsi" w:eastAsia="Tahoma" w:hAnsiTheme="minorHAnsi" w:cstheme="minorHAnsi"/>
          <w:sz w:val="22"/>
          <w:szCs w:val="22"/>
        </w:rPr>
        <w:t>t A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rd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(</w:t>
      </w:r>
      <w:r w:rsidRPr="00AC0B0B">
        <w:rPr>
          <w:rFonts w:asciiTheme="minorHAnsi" w:eastAsia="Tahoma" w:hAnsiTheme="minorHAnsi" w:cstheme="minorHAnsi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g</w:t>
      </w:r>
      <w:r w:rsidRPr="00AC0B0B">
        <w:rPr>
          <w:rFonts w:asciiTheme="minorHAnsi" w:eastAsia="Tahoma" w:hAnsiTheme="minorHAnsi" w:cstheme="minorHAnsi"/>
          <w:sz w:val="22"/>
          <w:szCs w:val="22"/>
        </w:rPr>
        <w:t>ricultur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l, En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AC0B0B">
        <w:rPr>
          <w:rFonts w:asciiTheme="minorHAnsi" w:eastAsia="Tahoma" w:hAnsiTheme="minorHAnsi" w:cstheme="minorHAnsi"/>
          <w:sz w:val="22"/>
          <w:szCs w:val="22"/>
        </w:rPr>
        <w:t>ironm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z w:val="22"/>
          <w:szCs w:val="22"/>
        </w:rPr>
        <w:t>nt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l 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nd</w:t>
      </w:r>
      <w:r w:rsidRPr="00AC0B0B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z w:val="22"/>
          <w:szCs w:val="22"/>
        </w:rPr>
        <w:t>n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wa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b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l</w:t>
      </w:r>
      <w:r w:rsidRPr="00AC0B0B">
        <w:rPr>
          <w:rFonts w:asciiTheme="minorHAnsi" w:eastAsia="Tahoma" w:hAnsiTheme="minorHAnsi" w:cstheme="minorHAnsi"/>
          <w:sz w:val="22"/>
          <w:szCs w:val="22"/>
        </w:rPr>
        <w:t>e En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z w:val="22"/>
          <w:szCs w:val="22"/>
        </w:rPr>
        <w:t>r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gy</w:t>
      </w:r>
      <w:r w:rsidRPr="00AC0B0B">
        <w:rPr>
          <w:rFonts w:asciiTheme="minorHAnsi" w:eastAsia="Tahoma" w:hAnsiTheme="minorHAnsi" w:cstheme="minorHAnsi"/>
          <w:sz w:val="22"/>
          <w:szCs w:val="22"/>
        </w:rPr>
        <w:t>)</w:t>
      </w:r>
    </w:p>
    <w:p w14:paraId="13609A19" w14:textId="77777777" w:rsidR="00187A89" w:rsidRPr="00AC0B0B" w:rsidRDefault="008B2D41">
      <w:pPr>
        <w:spacing w:before="29"/>
        <w:ind w:right="-53"/>
        <w:rPr>
          <w:rFonts w:asciiTheme="minorHAnsi" w:eastAsia="Tahoma" w:hAnsiTheme="minorHAnsi" w:cstheme="minorHAnsi"/>
          <w:sz w:val="22"/>
          <w:szCs w:val="22"/>
        </w:rPr>
      </w:pPr>
      <w:r w:rsidRPr="00AC0B0B">
        <w:rPr>
          <w:rFonts w:asciiTheme="minorHAnsi" w:hAnsiTheme="minorHAnsi" w:cstheme="minorHAnsi"/>
          <w:sz w:val="22"/>
          <w:szCs w:val="22"/>
        </w:rPr>
        <w:br w:type="column"/>
      </w:r>
      <w:r w:rsidRPr="00AC0B0B">
        <w:rPr>
          <w:rFonts w:asciiTheme="minorHAnsi" w:eastAsia="Tahoma" w:hAnsiTheme="minorHAnsi" w:cstheme="minorHAnsi"/>
          <w:sz w:val="22"/>
          <w:szCs w:val="22"/>
        </w:rPr>
        <w:t>B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nana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pe</w:t>
      </w:r>
      <w:r w:rsidRPr="00AC0B0B">
        <w:rPr>
          <w:rFonts w:asciiTheme="minorHAnsi" w:eastAsia="Tahoma" w:hAnsiTheme="minorHAnsi" w:cstheme="minorHAnsi"/>
          <w:sz w:val="22"/>
          <w:szCs w:val="22"/>
        </w:rPr>
        <w:t>n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sz w:val="22"/>
          <w:szCs w:val="22"/>
        </w:rPr>
        <w:t>s</w:t>
      </w:r>
    </w:p>
    <w:p w14:paraId="7C0464DB" w14:textId="77777777" w:rsidR="00187A89" w:rsidRPr="00AC0B0B" w:rsidRDefault="008B2D41">
      <w:pPr>
        <w:spacing w:line="200" w:lineRule="exact"/>
        <w:rPr>
          <w:rFonts w:asciiTheme="minorHAnsi" w:eastAsia="Tahoma" w:hAnsiTheme="minorHAnsi" w:cstheme="minorHAnsi"/>
          <w:sz w:val="22"/>
          <w:szCs w:val="22"/>
        </w:rPr>
      </w:pPr>
      <w:r w:rsidRPr="00AC0B0B">
        <w:rPr>
          <w:rFonts w:asciiTheme="minorHAnsi" w:eastAsia="Tahoma" w:hAnsiTheme="minorHAnsi" w:cstheme="minorHAnsi"/>
          <w:position w:val="-1"/>
          <w:sz w:val="22"/>
          <w:szCs w:val="22"/>
        </w:rPr>
        <w:t>D</w:t>
      </w:r>
      <w:r w:rsidRPr="00AC0B0B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position w:val="-1"/>
          <w:sz w:val="22"/>
          <w:szCs w:val="22"/>
        </w:rPr>
        <w:t>t</w:t>
      </w:r>
      <w:r w:rsidRPr="00AC0B0B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c</w:t>
      </w:r>
      <w:r w:rsidRPr="00AC0B0B">
        <w:rPr>
          <w:rFonts w:asciiTheme="minorHAnsi" w:eastAsia="Tahoma" w:hAnsiTheme="minorHAnsi" w:cstheme="minorHAnsi"/>
          <w:position w:val="-1"/>
          <w:sz w:val="22"/>
          <w:szCs w:val="22"/>
        </w:rPr>
        <w:t>tor</w:t>
      </w:r>
    </w:p>
    <w:p w14:paraId="4F9E131A" w14:textId="77777777" w:rsidR="00187A89" w:rsidRPr="00AC0B0B" w:rsidRDefault="008B2D41">
      <w:pPr>
        <w:spacing w:before="29" w:line="258" w:lineRule="auto"/>
        <w:ind w:right="-33"/>
        <w:rPr>
          <w:rFonts w:asciiTheme="minorHAnsi" w:eastAsia="Tahoma" w:hAnsiTheme="minorHAnsi" w:cstheme="minorHAnsi"/>
          <w:sz w:val="22"/>
          <w:szCs w:val="22"/>
        </w:rPr>
      </w:pPr>
      <w:r w:rsidRPr="00AC0B0B">
        <w:rPr>
          <w:rFonts w:asciiTheme="minorHAnsi" w:hAnsiTheme="minorHAnsi" w:cstheme="minorHAnsi"/>
          <w:sz w:val="22"/>
          <w:szCs w:val="22"/>
        </w:rPr>
        <w:br w:type="column"/>
      </w:r>
      <w:r w:rsidRPr="00AC0B0B">
        <w:rPr>
          <w:rFonts w:asciiTheme="minorHAnsi" w:eastAsia="Tahoma" w:hAnsiTheme="minorHAnsi" w:cstheme="minorHAnsi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Y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z w:val="22"/>
          <w:szCs w:val="22"/>
        </w:rPr>
        <w:t>C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co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g</w:t>
      </w:r>
      <w:r w:rsidRPr="00AC0B0B">
        <w:rPr>
          <w:rFonts w:asciiTheme="minorHAnsi" w:eastAsia="Tahoma" w:hAnsiTheme="minorHAnsi" w:cstheme="minorHAnsi"/>
          <w:sz w:val="22"/>
          <w:szCs w:val="22"/>
        </w:rPr>
        <w:t>ni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z w:val="22"/>
          <w:szCs w:val="22"/>
        </w:rPr>
        <w:t>d</w:t>
      </w:r>
      <w:r w:rsidRPr="00AC0B0B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3"/>
          <w:sz w:val="22"/>
          <w:szCs w:val="22"/>
        </w:rPr>
        <w:t>M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l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y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ia </w:t>
      </w:r>
      <w:r w:rsidRPr="00AC0B0B">
        <w:rPr>
          <w:rFonts w:asciiTheme="minorHAnsi" w:eastAsia="Tahoma" w:hAnsiTheme="minorHAnsi" w:cstheme="minorHAnsi"/>
          <w:sz w:val="22"/>
          <w:szCs w:val="22"/>
        </w:rPr>
        <w:t>Inv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z w:val="22"/>
          <w:szCs w:val="22"/>
        </w:rPr>
        <w:t>ntion &amp; D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sz w:val="22"/>
          <w:szCs w:val="22"/>
        </w:rPr>
        <w:t>i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g</w:t>
      </w:r>
      <w:r w:rsidRPr="00AC0B0B">
        <w:rPr>
          <w:rFonts w:asciiTheme="minorHAnsi" w:eastAsia="Tahoma" w:hAnsiTheme="minorHAnsi" w:cstheme="minorHAnsi"/>
          <w:sz w:val="22"/>
          <w:szCs w:val="22"/>
        </w:rPr>
        <w:t>n S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oc</w:t>
      </w:r>
      <w:r w:rsidRPr="00AC0B0B">
        <w:rPr>
          <w:rFonts w:asciiTheme="minorHAnsi" w:eastAsia="Tahoma" w:hAnsiTheme="minorHAnsi" w:cstheme="minorHAnsi"/>
          <w:sz w:val="22"/>
          <w:szCs w:val="22"/>
        </w:rPr>
        <w:t>i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t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y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(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MINDS) 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t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Int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z w:val="22"/>
          <w:szCs w:val="22"/>
        </w:rPr>
        <w:t>rn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tional En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g</w:t>
      </w:r>
      <w:r w:rsidRPr="00AC0B0B">
        <w:rPr>
          <w:rFonts w:asciiTheme="minorHAnsi" w:eastAsia="Tahoma" w:hAnsiTheme="minorHAnsi" w:cstheme="minorHAnsi"/>
          <w:sz w:val="22"/>
          <w:szCs w:val="22"/>
        </w:rPr>
        <w:t>in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ee</w:t>
      </w:r>
      <w:r w:rsidRPr="00AC0B0B">
        <w:rPr>
          <w:rFonts w:asciiTheme="minorHAnsi" w:eastAsia="Tahoma" w:hAnsiTheme="minorHAnsi" w:cstheme="minorHAnsi"/>
          <w:sz w:val="22"/>
          <w:szCs w:val="22"/>
        </w:rPr>
        <w:t>ri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AC0B0B">
        <w:rPr>
          <w:rFonts w:asciiTheme="minorHAnsi" w:eastAsia="Tahoma" w:hAnsiTheme="minorHAnsi" w:cstheme="minorHAnsi"/>
          <w:sz w:val="22"/>
          <w:szCs w:val="22"/>
        </w:rPr>
        <w:t>g</w:t>
      </w:r>
      <w:r w:rsidRPr="00AC0B0B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In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v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ntion 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AC0B0B">
        <w:rPr>
          <w:rFonts w:asciiTheme="minorHAnsi" w:eastAsia="Tahoma" w:hAnsiTheme="minorHAnsi" w:cstheme="minorHAnsi"/>
          <w:sz w:val="22"/>
          <w:szCs w:val="22"/>
        </w:rPr>
        <w:t>d In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no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va</w:t>
      </w:r>
      <w:r w:rsidRPr="00AC0B0B">
        <w:rPr>
          <w:rFonts w:asciiTheme="minorHAnsi" w:eastAsia="Tahoma" w:hAnsiTheme="minorHAnsi" w:cstheme="minorHAnsi"/>
          <w:sz w:val="22"/>
          <w:szCs w:val="22"/>
        </w:rPr>
        <w:t>tion Exhi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b</w:t>
      </w:r>
      <w:r w:rsidRPr="00AC0B0B">
        <w:rPr>
          <w:rFonts w:asciiTheme="minorHAnsi" w:eastAsia="Tahoma" w:hAnsiTheme="minorHAnsi" w:cstheme="minorHAnsi"/>
          <w:sz w:val="22"/>
          <w:szCs w:val="22"/>
        </w:rPr>
        <w:t>it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i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n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(i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-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z w:val="22"/>
          <w:szCs w:val="22"/>
        </w:rPr>
        <w:t>NVE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X</w:t>
      </w:r>
      <w:r w:rsidRPr="00AC0B0B">
        <w:rPr>
          <w:rFonts w:asciiTheme="minorHAnsi" w:eastAsia="Tahoma" w:hAnsiTheme="minorHAnsi" w:cstheme="minorHAnsi"/>
          <w:sz w:val="22"/>
          <w:szCs w:val="22"/>
        </w:rPr>
        <w:t>)</w:t>
      </w:r>
    </w:p>
    <w:p w14:paraId="7E4FBBDC" w14:textId="77777777" w:rsidR="00187A89" w:rsidRPr="00AC0B0B" w:rsidRDefault="008B2D41">
      <w:pPr>
        <w:spacing w:before="29"/>
        <w:rPr>
          <w:rFonts w:asciiTheme="minorHAnsi" w:eastAsia="Tahoma" w:hAnsiTheme="minorHAnsi" w:cstheme="minorHAnsi"/>
          <w:sz w:val="22"/>
          <w:szCs w:val="22"/>
        </w:rPr>
        <w:sectPr w:rsidR="00187A89" w:rsidRPr="00AC0B0B">
          <w:type w:val="continuous"/>
          <w:pgSz w:w="11920" w:h="16840"/>
          <w:pgMar w:top="1260" w:right="1140" w:bottom="280" w:left="1340" w:header="720" w:footer="720" w:gutter="0"/>
          <w:cols w:num="4" w:space="720" w:equalWidth="0">
            <w:col w:w="2132" w:space="487"/>
            <w:col w:w="1348" w:space="424"/>
            <w:col w:w="2513" w:space="394"/>
            <w:col w:w="2142"/>
          </w:cols>
        </w:sectPr>
      </w:pPr>
      <w:r w:rsidRPr="00AC0B0B">
        <w:rPr>
          <w:rFonts w:asciiTheme="minorHAnsi" w:hAnsiTheme="minorHAnsi" w:cstheme="minorHAnsi"/>
          <w:sz w:val="22"/>
          <w:szCs w:val="22"/>
        </w:rPr>
        <w:br w:type="column"/>
      </w:r>
      <w:r w:rsidRPr="00AC0B0B">
        <w:rPr>
          <w:rFonts w:asciiTheme="minorHAnsi" w:eastAsia="Tahoma" w:hAnsiTheme="minorHAnsi" w:cstheme="minorHAnsi"/>
          <w:sz w:val="22"/>
          <w:szCs w:val="22"/>
        </w:rPr>
        <w:t>Int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z w:val="22"/>
          <w:szCs w:val="22"/>
        </w:rPr>
        <w:t>rn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tional     </w:t>
      </w:r>
      <w:r w:rsidRPr="00AC0B0B">
        <w:rPr>
          <w:rFonts w:asciiTheme="minorHAnsi" w:eastAsia="Tahoma" w:hAnsiTheme="minorHAnsi" w:cstheme="minorHAnsi"/>
          <w:spacing w:val="44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2014</w:t>
      </w:r>
    </w:p>
    <w:p w14:paraId="53E6EAF2" w14:textId="77777777" w:rsidR="00187A89" w:rsidRPr="00AC0B0B" w:rsidRDefault="008B2D41">
      <w:pPr>
        <w:spacing w:before="30"/>
        <w:ind w:left="208" w:right="-53"/>
        <w:rPr>
          <w:rFonts w:asciiTheme="minorHAnsi" w:eastAsia="Tahoma" w:hAnsiTheme="minorHAnsi" w:cstheme="minorHAnsi"/>
          <w:sz w:val="22"/>
          <w:szCs w:val="22"/>
        </w:rPr>
      </w:pPr>
      <w:r w:rsidRPr="00AC0B0B">
        <w:rPr>
          <w:rFonts w:asciiTheme="minorHAnsi" w:eastAsia="Tahoma" w:hAnsiTheme="minorHAnsi" w:cstheme="minorHAnsi"/>
          <w:sz w:val="22"/>
          <w:szCs w:val="22"/>
        </w:rPr>
        <w:lastRenderedPageBreak/>
        <w:t xml:space="preserve">2.        </w:t>
      </w:r>
      <w:r w:rsidRPr="00AC0B0B">
        <w:rPr>
          <w:rFonts w:asciiTheme="minorHAnsi" w:eastAsia="Tahoma" w:hAnsiTheme="minorHAnsi" w:cstheme="minorHAnsi"/>
          <w:spacing w:val="49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Gold</w:t>
      </w:r>
      <w:r w:rsidRPr="00AC0B0B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M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da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l             </w:t>
      </w:r>
      <w:r w:rsidRPr="00AC0B0B">
        <w:rPr>
          <w:rFonts w:asciiTheme="minorHAnsi" w:eastAsia="Tahoma" w:hAnsiTheme="minorHAnsi" w:cstheme="minorHAnsi"/>
          <w:spacing w:val="35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Co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k</w:t>
      </w:r>
      <w:r w:rsidRPr="00AC0B0B">
        <w:rPr>
          <w:rFonts w:asciiTheme="minorHAnsi" w:eastAsia="Tahoma" w:hAnsiTheme="minorHAnsi" w:cstheme="minorHAnsi"/>
          <w:sz w:val="22"/>
          <w:szCs w:val="22"/>
        </w:rPr>
        <w:t>ing</w:t>
      </w:r>
      <w:r w:rsidRPr="00AC0B0B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i</w:t>
      </w:r>
      <w:r w:rsidRPr="00AC0B0B">
        <w:rPr>
          <w:rFonts w:asciiTheme="minorHAnsi" w:eastAsia="Tahoma" w:hAnsiTheme="minorHAnsi" w:cstheme="minorHAnsi"/>
          <w:sz w:val="22"/>
          <w:szCs w:val="22"/>
        </w:rPr>
        <w:t>l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Qu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l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i</w:t>
      </w:r>
      <w:r w:rsidRPr="00AC0B0B">
        <w:rPr>
          <w:rFonts w:asciiTheme="minorHAnsi" w:eastAsia="Tahoma" w:hAnsiTheme="minorHAnsi" w:cstheme="minorHAnsi"/>
          <w:sz w:val="22"/>
          <w:szCs w:val="22"/>
        </w:rPr>
        <w:t>ty</w:t>
      </w:r>
    </w:p>
    <w:p w14:paraId="5CD021DA" w14:textId="77777777" w:rsidR="00187A89" w:rsidRPr="00AC0B0B" w:rsidRDefault="008B2D41">
      <w:pPr>
        <w:spacing w:before="15"/>
        <w:ind w:left="2619"/>
        <w:rPr>
          <w:rFonts w:asciiTheme="minorHAnsi" w:eastAsia="Tahoma" w:hAnsiTheme="minorHAnsi" w:cstheme="minorHAnsi"/>
          <w:sz w:val="22"/>
          <w:szCs w:val="22"/>
        </w:rPr>
      </w:pPr>
      <w:r w:rsidRPr="00AC0B0B">
        <w:rPr>
          <w:rFonts w:asciiTheme="minorHAnsi" w:eastAsia="Tahoma" w:hAnsiTheme="minorHAnsi" w:cstheme="minorHAnsi"/>
          <w:sz w:val="22"/>
          <w:szCs w:val="22"/>
        </w:rPr>
        <w:t>D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z w:val="22"/>
          <w:szCs w:val="22"/>
        </w:rPr>
        <w:t>t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AC0B0B">
        <w:rPr>
          <w:rFonts w:asciiTheme="minorHAnsi" w:eastAsia="Tahoma" w:hAnsiTheme="minorHAnsi" w:cstheme="minorHAnsi"/>
          <w:sz w:val="22"/>
          <w:szCs w:val="22"/>
        </w:rPr>
        <w:t>tor</w:t>
      </w:r>
    </w:p>
    <w:p w14:paraId="37AF7D2A" w14:textId="77777777" w:rsidR="00187A89" w:rsidRPr="00AC0B0B" w:rsidRDefault="008B2D41">
      <w:pPr>
        <w:spacing w:before="30"/>
        <w:ind w:right="-33"/>
        <w:rPr>
          <w:rFonts w:asciiTheme="minorHAnsi" w:eastAsia="Tahoma" w:hAnsiTheme="minorHAnsi" w:cstheme="minorHAnsi"/>
          <w:sz w:val="22"/>
          <w:szCs w:val="22"/>
        </w:rPr>
      </w:pPr>
      <w:r w:rsidRPr="00AC0B0B">
        <w:rPr>
          <w:rFonts w:asciiTheme="minorHAnsi" w:hAnsiTheme="minorHAnsi" w:cstheme="minorHAnsi"/>
          <w:sz w:val="22"/>
          <w:szCs w:val="22"/>
        </w:rPr>
        <w:br w:type="column"/>
      </w:r>
      <w:r w:rsidRPr="00AC0B0B">
        <w:rPr>
          <w:rFonts w:asciiTheme="minorHAnsi" w:eastAsia="Tahoma" w:hAnsiTheme="minorHAnsi" w:cstheme="minorHAnsi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Y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z w:val="22"/>
          <w:szCs w:val="22"/>
        </w:rPr>
        <w:t>C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co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g</w:t>
      </w:r>
      <w:r w:rsidRPr="00AC0B0B">
        <w:rPr>
          <w:rFonts w:asciiTheme="minorHAnsi" w:eastAsia="Tahoma" w:hAnsiTheme="minorHAnsi" w:cstheme="minorHAnsi"/>
          <w:sz w:val="22"/>
          <w:szCs w:val="22"/>
        </w:rPr>
        <w:t>ni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z w:val="22"/>
          <w:szCs w:val="22"/>
        </w:rPr>
        <w:t>d</w:t>
      </w:r>
      <w:r w:rsidRPr="00AC0B0B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3"/>
          <w:sz w:val="22"/>
          <w:szCs w:val="22"/>
        </w:rPr>
        <w:t>M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l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y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sz w:val="22"/>
          <w:szCs w:val="22"/>
        </w:rPr>
        <w:t>ia Inv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z w:val="22"/>
          <w:szCs w:val="22"/>
        </w:rPr>
        <w:t>ntion &amp; D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s</w:t>
      </w:r>
      <w:r w:rsidRPr="00AC0B0B">
        <w:rPr>
          <w:rFonts w:asciiTheme="minorHAnsi" w:eastAsia="Tahoma" w:hAnsiTheme="minorHAnsi" w:cstheme="minorHAnsi"/>
          <w:sz w:val="22"/>
          <w:szCs w:val="22"/>
        </w:rPr>
        <w:t>i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g</w:t>
      </w:r>
      <w:r w:rsidRPr="00AC0B0B">
        <w:rPr>
          <w:rFonts w:asciiTheme="minorHAnsi" w:eastAsia="Tahoma" w:hAnsiTheme="minorHAnsi" w:cstheme="minorHAnsi"/>
          <w:sz w:val="22"/>
          <w:szCs w:val="22"/>
        </w:rPr>
        <w:t>n S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oc</w:t>
      </w:r>
      <w:r w:rsidRPr="00AC0B0B">
        <w:rPr>
          <w:rFonts w:asciiTheme="minorHAnsi" w:eastAsia="Tahoma" w:hAnsiTheme="minorHAnsi" w:cstheme="minorHAnsi"/>
          <w:sz w:val="22"/>
          <w:szCs w:val="22"/>
        </w:rPr>
        <w:t>i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t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y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(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MINDS) 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t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Int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z w:val="22"/>
          <w:szCs w:val="22"/>
        </w:rPr>
        <w:t>rn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tional En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g</w:t>
      </w:r>
      <w:r w:rsidRPr="00AC0B0B">
        <w:rPr>
          <w:rFonts w:asciiTheme="minorHAnsi" w:eastAsia="Tahoma" w:hAnsiTheme="minorHAnsi" w:cstheme="minorHAnsi"/>
          <w:sz w:val="22"/>
          <w:szCs w:val="22"/>
        </w:rPr>
        <w:t>in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ee</w:t>
      </w:r>
      <w:r w:rsidRPr="00AC0B0B">
        <w:rPr>
          <w:rFonts w:asciiTheme="minorHAnsi" w:eastAsia="Tahoma" w:hAnsiTheme="minorHAnsi" w:cstheme="minorHAnsi"/>
          <w:sz w:val="22"/>
          <w:szCs w:val="22"/>
        </w:rPr>
        <w:t>ri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AC0B0B">
        <w:rPr>
          <w:rFonts w:asciiTheme="minorHAnsi" w:eastAsia="Tahoma" w:hAnsiTheme="minorHAnsi" w:cstheme="minorHAnsi"/>
          <w:sz w:val="22"/>
          <w:szCs w:val="22"/>
        </w:rPr>
        <w:t>g</w:t>
      </w:r>
      <w:r w:rsidRPr="00AC0B0B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In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v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ntion 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AC0B0B">
        <w:rPr>
          <w:rFonts w:asciiTheme="minorHAnsi" w:eastAsia="Tahoma" w:hAnsiTheme="minorHAnsi" w:cstheme="minorHAnsi"/>
          <w:sz w:val="22"/>
          <w:szCs w:val="22"/>
        </w:rPr>
        <w:t>d In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no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va</w:t>
      </w:r>
      <w:r w:rsidRPr="00AC0B0B">
        <w:rPr>
          <w:rFonts w:asciiTheme="minorHAnsi" w:eastAsia="Tahoma" w:hAnsiTheme="minorHAnsi" w:cstheme="minorHAnsi"/>
          <w:sz w:val="22"/>
          <w:szCs w:val="22"/>
        </w:rPr>
        <w:t>tion Exhi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b</w:t>
      </w:r>
      <w:r w:rsidRPr="00AC0B0B">
        <w:rPr>
          <w:rFonts w:asciiTheme="minorHAnsi" w:eastAsia="Tahoma" w:hAnsiTheme="minorHAnsi" w:cstheme="minorHAnsi"/>
          <w:sz w:val="22"/>
          <w:szCs w:val="22"/>
        </w:rPr>
        <w:t>it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i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n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(i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-</w:t>
      </w:r>
      <w:r w:rsidRPr="00AC0B0B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z w:val="22"/>
          <w:szCs w:val="22"/>
        </w:rPr>
        <w:t>NVE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X</w:t>
      </w:r>
      <w:r w:rsidRPr="00AC0B0B">
        <w:rPr>
          <w:rFonts w:asciiTheme="minorHAnsi" w:eastAsia="Tahoma" w:hAnsiTheme="minorHAnsi" w:cstheme="minorHAnsi"/>
          <w:sz w:val="22"/>
          <w:szCs w:val="22"/>
        </w:rPr>
        <w:t>)</w:t>
      </w:r>
    </w:p>
    <w:p w14:paraId="62618D59" w14:textId="77777777" w:rsidR="00187A89" w:rsidRPr="00AC0B0B" w:rsidRDefault="008B2D41">
      <w:pPr>
        <w:spacing w:before="30"/>
        <w:rPr>
          <w:rFonts w:asciiTheme="minorHAnsi" w:eastAsia="Tahoma" w:hAnsiTheme="minorHAnsi" w:cstheme="minorHAnsi"/>
          <w:sz w:val="22"/>
          <w:szCs w:val="22"/>
        </w:rPr>
        <w:sectPr w:rsidR="00187A89" w:rsidRPr="00AC0B0B">
          <w:type w:val="continuous"/>
          <w:pgSz w:w="11920" w:h="16840"/>
          <w:pgMar w:top="1260" w:right="1140" w:bottom="280" w:left="1340" w:header="720" w:footer="720" w:gutter="0"/>
          <w:cols w:num="3" w:space="720" w:equalWidth="0">
            <w:col w:w="4127" w:space="263"/>
            <w:col w:w="2513" w:space="394"/>
            <w:col w:w="2143"/>
          </w:cols>
        </w:sectPr>
      </w:pPr>
      <w:r w:rsidRPr="00AC0B0B">
        <w:rPr>
          <w:rFonts w:asciiTheme="minorHAnsi" w:hAnsiTheme="minorHAnsi" w:cstheme="minorHAnsi"/>
          <w:sz w:val="22"/>
          <w:szCs w:val="22"/>
        </w:rPr>
        <w:br w:type="column"/>
      </w:r>
      <w:r w:rsidRPr="00AC0B0B">
        <w:rPr>
          <w:rFonts w:asciiTheme="minorHAnsi" w:eastAsia="Tahoma" w:hAnsiTheme="minorHAnsi" w:cstheme="minorHAnsi"/>
          <w:sz w:val="22"/>
          <w:szCs w:val="22"/>
        </w:rPr>
        <w:t>Int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z w:val="22"/>
          <w:szCs w:val="22"/>
        </w:rPr>
        <w:t>rn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tional     </w:t>
      </w:r>
      <w:r w:rsidRPr="00AC0B0B">
        <w:rPr>
          <w:rFonts w:asciiTheme="minorHAnsi" w:eastAsia="Tahoma" w:hAnsiTheme="minorHAnsi" w:cstheme="minorHAnsi"/>
          <w:spacing w:val="44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2014</w:t>
      </w:r>
    </w:p>
    <w:p w14:paraId="5378680C" w14:textId="77777777" w:rsidR="00187A89" w:rsidRPr="00AC0B0B" w:rsidRDefault="00187A89">
      <w:pPr>
        <w:spacing w:before="4" w:line="160" w:lineRule="exact"/>
        <w:rPr>
          <w:rFonts w:asciiTheme="minorHAnsi" w:hAnsiTheme="minorHAnsi" w:cstheme="minorHAnsi"/>
          <w:sz w:val="22"/>
          <w:szCs w:val="22"/>
        </w:rPr>
      </w:pPr>
    </w:p>
    <w:p w14:paraId="4D3C7098" w14:textId="77777777" w:rsidR="00187A89" w:rsidRPr="00AC0B0B" w:rsidRDefault="008B2D41">
      <w:pPr>
        <w:spacing w:line="220" w:lineRule="exact"/>
        <w:ind w:left="3704" w:right="3683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AC0B0B">
        <w:rPr>
          <w:rFonts w:asciiTheme="minorHAnsi" w:hAnsiTheme="minorHAnsi" w:cstheme="minorHAnsi"/>
          <w:sz w:val="22"/>
          <w:szCs w:val="22"/>
        </w:rPr>
        <w:pict w14:anchorId="53E6609E">
          <v:group id="_x0000_s1030" style="position:absolute;left:0;text-align:left;margin-left:71.4pt;margin-top:71.4pt;width:461.95pt;height:12.75pt;z-index:-1362;mso-position-horizontal-relative:page;mso-position-vertical-relative:page" coordorigin="1428,1428" coordsize="9239,255">
            <v:shape id="_x0000_s1033" style="position:absolute;left:1440;top:1440;width:108;height:231" coordorigin="1440,1440" coordsize="108,231" path="m1440,1671r108,l1548,1440r-108,l1440,1671xe" fillcolor="#c00000" stroked="f">
              <v:path arrowok="t"/>
            </v:shape>
            <v:shape id="_x0000_s1032" style="position:absolute;left:10548;top:1440;width:108;height:231" coordorigin="10548,1440" coordsize="108,231" path="m10548,1671r108,l10656,1440r-108,l10548,1671xe" fillcolor="#c00000" stroked="f">
              <v:path arrowok="t"/>
            </v:shape>
            <v:shape id="_x0000_s1031" style="position:absolute;left:1548;top:1440;width:8999;height:231" coordorigin="1548,1440" coordsize="8999,231" path="m10547,1671r,-231l1548,1440r,231l10547,1671xe" fillcolor="#c00000" stroked="f">
              <v:path arrowok="t"/>
            </v:shape>
            <w10:wrap anchorx="page" anchory="page"/>
          </v:group>
        </w:pict>
      </w:r>
      <w:r w:rsidRPr="00AC0B0B">
        <w:rPr>
          <w:rFonts w:asciiTheme="minorHAnsi" w:eastAsia="Arial" w:hAnsiTheme="minorHAnsi" w:cstheme="minorHAnsi"/>
          <w:b/>
          <w:spacing w:val="-5"/>
          <w:w w:val="99"/>
          <w:position w:val="-1"/>
          <w:sz w:val="22"/>
          <w:szCs w:val="22"/>
        </w:rPr>
        <w:t>A</w:t>
      </w:r>
      <w:r w:rsidRPr="00AC0B0B">
        <w:rPr>
          <w:rFonts w:asciiTheme="minorHAnsi" w:eastAsia="Arial" w:hAnsiTheme="minorHAnsi" w:cstheme="minorHAnsi"/>
          <w:b/>
          <w:spacing w:val="3"/>
          <w:w w:val="99"/>
          <w:position w:val="-1"/>
          <w:sz w:val="22"/>
          <w:szCs w:val="22"/>
        </w:rPr>
        <w:t>w</w:t>
      </w:r>
      <w:r w:rsidRPr="00AC0B0B">
        <w:rPr>
          <w:rFonts w:asciiTheme="minorHAnsi" w:eastAsia="Arial" w:hAnsiTheme="minorHAnsi" w:cstheme="minorHAnsi"/>
          <w:b/>
          <w:spacing w:val="2"/>
          <w:w w:val="99"/>
          <w:position w:val="-1"/>
          <w:sz w:val="22"/>
          <w:szCs w:val="22"/>
        </w:rPr>
        <w:t>a</w:t>
      </w:r>
      <w:r w:rsidRPr="00AC0B0B">
        <w:rPr>
          <w:rFonts w:asciiTheme="minorHAnsi" w:eastAsia="Arial" w:hAnsiTheme="minorHAnsi" w:cstheme="minorHAnsi"/>
          <w:b/>
          <w:spacing w:val="-1"/>
          <w:w w:val="99"/>
          <w:position w:val="-1"/>
          <w:sz w:val="22"/>
          <w:szCs w:val="22"/>
        </w:rPr>
        <w:t>r</w:t>
      </w:r>
      <w:r w:rsidRPr="00AC0B0B">
        <w:rPr>
          <w:rFonts w:asciiTheme="minorHAnsi" w:eastAsia="Arial" w:hAnsiTheme="minorHAnsi" w:cstheme="minorHAnsi"/>
          <w:b/>
          <w:w w:val="99"/>
          <w:position w:val="-1"/>
          <w:sz w:val="22"/>
          <w:szCs w:val="22"/>
        </w:rPr>
        <w:t>ds/</w:t>
      </w:r>
      <w:r w:rsidRPr="00AC0B0B">
        <w:rPr>
          <w:rFonts w:asciiTheme="minorHAnsi" w:eastAsia="Arial" w:hAnsiTheme="minorHAnsi" w:cstheme="minorHAnsi"/>
          <w:b/>
          <w:spacing w:val="2"/>
          <w:w w:val="99"/>
          <w:position w:val="-1"/>
          <w:sz w:val="22"/>
          <w:szCs w:val="22"/>
        </w:rPr>
        <w:t>R</w:t>
      </w:r>
      <w:r w:rsidRPr="00AC0B0B">
        <w:rPr>
          <w:rFonts w:asciiTheme="minorHAnsi" w:eastAsia="Arial" w:hAnsiTheme="minorHAnsi" w:cstheme="minorHAnsi"/>
          <w:b/>
          <w:w w:val="99"/>
          <w:position w:val="-1"/>
          <w:sz w:val="22"/>
          <w:szCs w:val="22"/>
        </w:rPr>
        <w:t>e</w:t>
      </w:r>
      <w:r w:rsidRPr="00AC0B0B">
        <w:rPr>
          <w:rFonts w:asciiTheme="minorHAnsi" w:eastAsia="Arial" w:hAnsiTheme="minorHAnsi" w:cstheme="minorHAnsi"/>
          <w:b/>
          <w:spacing w:val="-1"/>
          <w:w w:val="99"/>
          <w:position w:val="-1"/>
          <w:sz w:val="22"/>
          <w:szCs w:val="22"/>
        </w:rPr>
        <w:t>c</w:t>
      </w:r>
      <w:r w:rsidRPr="00AC0B0B">
        <w:rPr>
          <w:rFonts w:asciiTheme="minorHAnsi" w:eastAsia="Arial" w:hAnsiTheme="minorHAnsi" w:cstheme="minorHAnsi"/>
          <w:b/>
          <w:w w:val="99"/>
          <w:position w:val="-1"/>
          <w:sz w:val="22"/>
          <w:szCs w:val="22"/>
        </w:rPr>
        <w:t>ognition</w:t>
      </w:r>
    </w:p>
    <w:p w14:paraId="22B86810" w14:textId="77777777" w:rsidR="00187A89" w:rsidRPr="00AC0B0B" w:rsidRDefault="00187A89">
      <w:pPr>
        <w:spacing w:before="2" w:line="200" w:lineRule="exact"/>
        <w:rPr>
          <w:rFonts w:asciiTheme="minorHAnsi" w:hAnsiTheme="minorHAnsi" w:cstheme="minorHAnsi"/>
          <w:sz w:val="22"/>
          <w:szCs w:val="22"/>
        </w:rPr>
      </w:pPr>
    </w:p>
    <w:p w14:paraId="177CF66C" w14:textId="77777777" w:rsidR="00187A89" w:rsidRPr="00AC0B0B" w:rsidRDefault="008B2D41">
      <w:pPr>
        <w:spacing w:before="34" w:line="220" w:lineRule="exact"/>
        <w:ind w:left="916"/>
        <w:rPr>
          <w:rFonts w:asciiTheme="minorHAnsi" w:eastAsia="Arial" w:hAnsiTheme="minorHAnsi" w:cstheme="minorHAnsi"/>
          <w:sz w:val="22"/>
          <w:szCs w:val="22"/>
        </w:rPr>
      </w:pPr>
      <w:r w:rsidRPr="00AC0B0B">
        <w:rPr>
          <w:rFonts w:asciiTheme="minorHAnsi" w:eastAsia="Arial" w:hAnsiTheme="minorHAnsi" w:cstheme="minorHAnsi"/>
          <w:b/>
          <w:position w:val="-1"/>
          <w:sz w:val="22"/>
          <w:szCs w:val="22"/>
        </w:rPr>
        <w:t>Name</w:t>
      </w:r>
      <w:r w:rsidRPr="00AC0B0B">
        <w:rPr>
          <w:rFonts w:asciiTheme="minorHAnsi" w:eastAsia="Arial" w:hAnsiTheme="minorHAnsi" w:cstheme="minorHAnsi"/>
          <w:b/>
          <w:spacing w:val="-5"/>
          <w:position w:val="-1"/>
          <w:sz w:val="22"/>
          <w:szCs w:val="22"/>
        </w:rPr>
        <w:t xml:space="preserve"> </w:t>
      </w:r>
      <w:r w:rsidRPr="00AC0B0B">
        <w:rPr>
          <w:rFonts w:asciiTheme="minorHAnsi" w:eastAsia="Arial" w:hAnsiTheme="minorHAnsi" w:cstheme="minorHAnsi"/>
          <w:b/>
          <w:position w:val="-1"/>
          <w:sz w:val="22"/>
          <w:szCs w:val="22"/>
        </w:rPr>
        <w:t>of</w:t>
      </w: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95"/>
        <w:gridCol w:w="1774"/>
        <w:gridCol w:w="1795"/>
        <w:gridCol w:w="2923"/>
        <w:gridCol w:w="1373"/>
        <w:gridCol w:w="722"/>
      </w:tblGrid>
      <w:tr w:rsidR="00AC0B0B" w:rsidRPr="00AC0B0B" w14:paraId="26341493" w14:textId="77777777">
        <w:trPr>
          <w:trHeight w:hRule="exact" w:val="699"/>
        </w:trPr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</w:tcPr>
          <w:p w14:paraId="30064116" w14:textId="77777777" w:rsidR="00187A89" w:rsidRPr="00AC0B0B" w:rsidRDefault="008B2D41">
            <w:pPr>
              <w:spacing w:before="2"/>
              <w:ind w:left="10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C0B0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No</w:t>
            </w:r>
          </w:p>
          <w:p w14:paraId="7AFBB724" w14:textId="77777777" w:rsidR="00187A89" w:rsidRPr="00AC0B0B" w:rsidRDefault="00187A89">
            <w:pPr>
              <w:spacing w:before="16" w:line="2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5ADCB3A" w14:textId="77777777" w:rsidR="00187A89" w:rsidRPr="00AC0B0B" w:rsidRDefault="008B2D41">
            <w:pPr>
              <w:ind w:left="108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</w:tcPr>
          <w:p w14:paraId="175A4052" w14:textId="77777777" w:rsidR="00187A89" w:rsidRPr="00AC0B0B" w:rsidRDefault="008B2D41">
            <w:pPr>
              <w:spacing w:before="2"/>
              <w:ind w:left="22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C0B0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a</w:t>
            </w:r>
            <w:r w:rsidRPr="00AC0B0B">
              <w:rPr>
                <w:rFonts w:asciiTheme="minorHAnsi" w:eastAsia="Arial" w:hAnsiTheme="minorHAnsi" w:cstheme="minorHAnsi"/>
                <w:b/>
                <w:spacing w:val="3"/>
                <w:sz w:val="22"/>
                <w:szCs w:val="22"/>
              </w:rPr>
              <w:t>w</w:t>
            </w:r>
            <w:r w:rsidRPr="00AC0B0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a</w:t>
            </w:r>
            <w:r w:rsidRPr="00AC0B0B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AC0B0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ds</w:t>
            </w:r>
          </w:p>
          <w:p w14:paraId="7C6251DE" w14:textId="77777777" w:rsidR="00187A89" w:rsidRPr="00AC0B0B" w:rsidRDefault="00187A89">
            <w:pPr>
              <w:spacing w:before="16" w:line="2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2EBA7CF" w14:textId="77777777" w:rsidR="00187A89" w:rsidRPr="00AC0B0B" w:rsidRDefault="008B2D41">
            <w:pPr>
              <w:ind w:left="221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S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e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r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v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ice</w:t>
            </w:r>
            <w:r w:rsidRPr="00AC0B0B">
              <w:rPr>
                <w:rFonts w:asciiTheme="minorHAnsi" w:eastAsia="Tahom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A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w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a</w:t>
            </w:r>
            <w:r w:rsidRPr="00AC0B0B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r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</w:tcPr>
          <w:p w14:paraId="05919B47" w14:textId="77777777" w:rsidR="00187A89" w:rsidRPr="00AC0B0B" w:rsidRDefault="008B2D41">
            <w:pPr>
              <w:spacing w:before="2"/>
              <w:ind w:left="14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C0B0B">
              <w:rPr>
                <w:rFonts w:asciiTheme="minorHAnsi" w:eastAsia="Arial" w:hAnsiTheme="minorHAnsi" w:cstheme="minorHAnsi"/>
                <w:b/>
                <w:spacing w:val="3"/>
                <w:sz w:val="22"/>
                <w:szCs w:val="22"/>
              </w:rPr>
              <w:t>T</w:t>
            </w:r>
            <w:r w:rsidRPr="00AC0B0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itle</w:t>
            </w:r>
          </w:p>
          <w:p w14:paraId="3DFE958F" w14:textId="77777777" w:rsidR="00187A89" w:rsidRPr="00AC0B0B" w:rsidRDefault="00187A89">
            <w:pPr>
              <w:spacing w:before="16" w:line="2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ABC7393" w14:textId="77777777" w:rsidR="00187A89" w:rsidRPr="00AC0B0B" w:rsidRDefault="008B2D41">
            <w:pPr>
              <w:ind w:left="149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C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e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rtif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i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c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a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 xml:space="preserve">te 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o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f</w:t>
            </w:r>
          </w:p>
        </w:tc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</w:tcPr>
          <w:p w14:paraId="5AAACC6E" w14:textId="77777777" w:rsidR="00187A89" w:rsidRPr="00AC0B0B" w:rsidRDefault="008B2D41">
            <w:pPr>
              <w:spacing w:before="2"/>
              <w:ind w:left="12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C0B0B">
              <w:rPr>
                <w:rFonts w:asciiTheme="minorHAnsi" w:eastAsia="Arial" w:hAnsiTheme="minorHAnsi" w:cstheme="minorHAnsi"/>
                <w:b/>
                <w:spacing w:val="-5"/>
                <w:sz w:val="22"/>
                <w:szCs w:val="22"/>
              </w:rPr>
              <w:t>A</w:t>
            </w:r>
            <w:r w:rsidRPr="00AC0B0B">
              <w:rPr>
                <w:rFonts w:asciiTheme="minorHAnsi" w:eastAsia="Arial" w:hAnsiTheme="minorHAnsi" w:cstheme="minorHAnsi"/>
                <w:b/>
                <w:spacing w:val="3"/>
                <w:sz w:val="22"/>
                <w:szCs w:val="22"/>
              </w:rPr>
              <w:t>w</w:t>
            </w:r>
            <w:r w:rsidRPr="00AC0B0B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a</w:t>
            </w:r>
            <w:r w:rsidRPr="00AC0B0B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AC0B0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d</w:t>
            </w:r>
            <w:r w:rsidRPr="00AC0B0B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Arial" w:hAnsiTheme="minorHAnsi" w:cstheme="minorHAnsi"/>
                <w:b/>
                <w:spacing w:val="-5"/>
                <w:sz w:val="22"/>
                <w:szCs w:val="22"/>
              </w:rPr>
              <w:t>A</w:t>
            </w:r>
            <w:r w:rsidRPr="00AC0B0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u</w:t>
            </w:r>
            <w:r w:rsidRPr="00AC0B0B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AC0B0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ho</w:t>
            </w:r>
            <w:r w:rsidRPr="00AC0B0B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AC0B0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i</w:t>
            </w:r>
            <w:r w:rsidRPr="00AC0B0B">
              <w:rPr>
                <w:rFonts w:asciiTheme="minorHAnsi" w:eastAsia="Arial" w:hAnsiTheme="minorHAnsi" w:cstheme="minorHAnsi"/>
                <w:b/>
                <w:spacing w:val="3"/>
                <w:sz w:val="22"/>
                <w:szCs w:val="22"/>
              </w:rPr>
              <w:t>t</w:t>
            </w:r>
            <w:r w:rsidRPr="00AC0B0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y</w:t>
            </w:r>
          </w:p>
          <w:p w14:paraId="657185BB" w14:textId="77777777" w:rsidR="00187A89" w:rsidRPr="00AC0B0B" w:rsidRDefault="00187A89">
            <w:pPr>
              <w:spacing w:before="16" w:line="2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F2434BE" w14:textId="77777777" w:rsidR="00187A89" w:rsidRPr="00AC0B0B" w:rsidRDefault="008B2D41">
            <w:pPr>
              <w:ind w:left="125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Uni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ve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r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s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 xml:space="preserve">ity 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P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utra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Ma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l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a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ys</w:t>
            </w:r>
            <w:r w:rsidRPr="00AC0B0B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i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a</w:t>
            </w:r>
            <w:r w:rsidRPr="00AC0B0B">
              <w:rPr>
                <w:rFonts w:asciiTheme="minorHAnsi" w:eastAsia="Tahom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(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U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P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M)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3B0846BF" w14:textId="77777777" w:rsidR="00187A89" w:rsidRPr="00AC0B0B" w:rsidRDefault="008B2D41">
            <w:pPr>
              <w:spacing w:before="2"/>
              <w:ind w:left="10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C0B0B">
              <w:rPr>
                <w:rFonts w:asciiTheme="minorHAnsi" w:eastAsia="Arial" w:hAnsiTheme="minorHAnsi" w:cstheme="minorHAnsi"/>
                <w:b/>
                <w:spacing w:val="-5"/>
                <w:sz w:val="22"/>
                <w:szCs w:val="22"/>
              </w:rPr>
              <w:t>A</w:t>
            </w:r>
            <w:r w:rsidRPr="00AC0B0B">
              <w:rPr>
                <w:rFonts w:asciiTheme="minorHAnsi" w:eastAsia="Arial" w:hAnsiTheme="minorHAnsi" w:cstheme="minorHAnsi"/>
                <w:b/>
                <w:spacing w:val="3"/>
                <w:sz w:val="22"/>
                <w:szCs w:val="22"/>
              </w:rPr>
              <w:t>w</w:t>
            </w:r>
            <w:r w:rsidRPr="00AC0B0B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a</w:t>
            </w:r>
            <w:r w:rsidRPr="00AC0B0B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AC0B0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d</w:t>
            </w:r>
            <w:r w:rsidRPr="00AC0B0B">
              <w:rPr>
                <w:rFonts w:asciiTheme="minorHAnsi" w:eastAsia="Arial" w:hAnsiTheme="minorHAnsi" w:cstheme="minorHAnsi"/>
                <w:b/>
                <w:spacing w:val="-6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Arial" w:hAnsiTheme="minorHAnsi" w:cstheme="minorHAnsi"/>
                <w:b/>
                <w:spacing w:val="3"/>
                <w:sz w:val="22"/>
                <w:szCs w:val="22"/>
              </w:rPr>
              <w:t>T</w:t>
            </w:r>
            <w:r w:rsidRPr="00AC0B0B">
              <w:rPr>
                <w:rFonts w:asciiTheme="minorHAnsi" w:eastAsia="Arial" w:hAnsiTheme="minorHAnsi" w:cstheme="minorHAnsi"/>
                <w:b/>
                <w:spacing w:val="-3"/>
                <w:sz w:val="22"/>
                <w:szCs w:val="22"/>
              </w:rPr>
              <w:t>y</w:t>
            </w:r>
            <w:r w:rsidRPr="00AC0B0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pe</w:t>
            </w:r>
          </w:p>
          <w:p w14:paraId="478EF28A" w14:textId="77777777" w:rsidR="00187A89" w:rsidRPr="00AC0B0B" w:rsidRDefault="00187A89">
            <w:pPr>
              <w:spacing w:before="16" w:line="2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1FB7A37" w14:textId="77777777" w:rsidR="00187A89" w:rsidRPr="00AC0B0B" w:rsidRDefault="008B2D41">
            <w:pPr>
              <w:ind w:left="109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N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a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tional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</w:tcPr>
          <w:p w14:paraId="378C60E7" w14:textId="77777777" w:rsidR="00187A89" w:rsidRPr="00AC0B0B" w:rsidRDefault="008B2D41">
            <w:pPr>
              <w:spacing w:before="2"/>
              <w:ind w:left="13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C0B0B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Y</w:t>
            </w:r>
            <w:r w:rsidRPr="00AC0B0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</w:t>
            </w:r>
            <w:r w:rsidRPr="00AC0B0B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AC0B0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r</w:t>
            </w:r>
          </w:p>
          <w:p w14:paraId="1F6E5E5A" w14:textId="77777777" w:rsidR="00187A89" w:rsidRPr="00AC0B0B" w:rsidRDefault="00187A89">
            <w:pPr>
              <w:spacing w:before="16" w:line="2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82673C4" w14:textId="77777777" w:rsidR="00187A89" w:rsidRPr="00AC0B0B" w:rsidRDefault="008B2D41">
            <w:pPr>
              <w:ind w:left="134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2013</w:t>
            </w:r>
          </w:p>
        </w:tc>
      </w:tr>
      <w:tr w:rsidR="00AC0B0B" w:rsidRPr="00AC0B0B" w14:paraId="2E1748A5" w14:textId="77777777">
        <w:trPr>
          <w:trHeight w:hRule="exact" w:val="460"/>
        </w:trPr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</w:tcPr>
          <w:p w14:paraId="3706143C" w14:textId="77777777" w:rsidR="00187A89" w:rsidRPr="00AC0B0B" w:rsidRDefault="00187A8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</w:tcPr>
          <w:p w14:paraId="7F430A8C" w14:textId="77777777" w:rsidR="00187A89" w:rsidRPr="00AC0B0B" w:rsidRDefault="00187A8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</w:tcPr>
          <w:p w14:paraId="49F8AB5F" w14:textId="77777777" w:rsidR="00187A89" w:rsidRPr="00AC0B0B" w:rsidRDefault="008B2D41">
            <w:pPr>
              <w:spacing w:line="200" w:lineRule="exact"/>
              <w:ind w:left="149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Exc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e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l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le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nt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Tahoma" w:hAnsiTheme="minorHAnsi" w:cstheme="minorHAnsi"/>
                <w:spacing w:val="3"/>
                <w:sz w:val="22"/>
                <w:szCs w:val="22"/>
              </w:rPr>
              <w:t>S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e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r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v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ice</w:t>
            </w:r>
          </w:p>
        </w:tc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</w:tcPr>
          <w:p w14:paraId="63D347EE" w14:textId="77777777" w:rsidR="00187A89" w:rsidRPr="00AC0B0B" w:rsidRDefault="00187A8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3B7B6F4C" w14:textId="77777777" w:rsidR="00187A89" w:rsidRPr="00AC0B0B" w:rsidRDefault="00187A8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</w:tcPr>
          <w:p w14:paraId="0969776D" w14:textId="77777777" w:rsidR="00187A89" w:rsidRPr="00AC0B0B" w:rsidRDefault="00187A8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C0B0B" w:rsidRPr="00AC0B0B" w14:paraId="09C031F6" w14:textId="77777777">
        <w:trPr>
          <w:trHeight w:hRule="exact" w:val="1545"/>
        </w:trPr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</w:tcPr>
          <w:p w14:paraId="4E4AB6AF" w14:textId="77777777" w:rsidR="00187A89" w:rsidRPr="00AC0B0B" w:rsidRDefault="00187A89">
            <w:pPr>
              <w:spacing w:before="10" w:line="2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34F4220" w14:textId="77777777" w:rsidR="00187A89" w:rsidRPr="00AC0B0B" w:rsidRDefault="008B2D41">
            <w:pPr>
              <w:ind w:left="108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4</w:t>
            </w:r>
          </w:p>
          <w:p w14:paraId="32A88457" w14:textId="77777777" w:rsidR="00187A89" w:rsidRPr="00AC0B0B" w:rsidRDefault="00187A89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5E9D8B9" w14:textId="77777777" w:rsidR="00187A89" w:rsidRPr="00AC0B0B" w:rsidRDefault="00187A89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72BDFE2" w14:textId="77777777" w:rsidR="00187A89" w:rsidRPr="00AC0B0B" w:rsidRDefault="00187A89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938E785" w14:textId="77777777" w:rsidR="00187A89" w:rsidRPr="00AC0B0B" w:rsidRDefault="00187A89">
            <w:pPr>
              <w:spacing w:before="8" w:line="2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716D46C" w14:textId="77777777" w:rsidR="00187A89" w:rsidRPr="00AC0B0B" w:rsidRDefault="008B2D41">
            <w:pPr>
              <w:ind w:left="108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</w:tcPr>
          <w:p w14:paraId="51E01DC8" w14:textId="77777777" w:rsidR="00187A89" w:rsidRPr="00AC0B0B" w:rsidRDefault="00187A89">
            <w:pPr>
              <w:spacing w:before="10" w:line="2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DE366BD" w14:textId="77777777" w:rsidR="00187A89" w:rsidRPr="00AC0B0B" w:rsidRDefault="008B2D41">
            <w:pPr>
              <w:ind w:left="221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Gold</w:t>
            </w:r>
            <w:r w:rsidRPr="00AC0B0B">
              <w:rPr>
                <w:rFonts w:asciiTheme="minorHAnsi" w:eastAsia="Tahom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M</w:t>
            </w:r>
            <w:r w:rsidRPr="00AC0B0B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e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da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l</w:t>
            </w:r>
          </w:p>
          <w:p w14:paraId="37E91569" w14:textId="77777777" w:rsidR="00187A89" w:rsidRPr="00AC0B0B" w:rsidRDefault="00187A89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3E73231" w14:textId="77777777" w:rsidR="00187A89" w:rsidRPr="00AC0B0B" w:rsidRDefault="00187A89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77D3B7F" w14:textId="77777777" w:rsidR="00187A89" w:rsidRPr="00AC0B0B" w:rsidRDefault="00187A89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A604BBA" w14:textId="77777777" w:rsidR="00187A89" w:rsidRPr="00AC0B0B" w:rsidRDefault="00187A89">
            <w:pPr>
              <w:spacing w:before="8" w:line="2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B46218B" w14:textId="77777777" w:rsidR="00187A89" w:rsidRPr="00AC0B0B" w:rsidRDefault="008B2D41">
            <w:pPr>
              <w:ind w:left="221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Si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lve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r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Tahoma" w:hAnsiTheme="minorHAnsi" w:cstheme="minorHAnsi"/>
                <w:spacing w:val="3"/>
                <w:sz w:val="22"/>
                <w:szCs w:val="22"/>
              </w:rPr>
              <w:t>M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ed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a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l</w:t>
            </w: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</w:tcPr>
          <w:p w14:paraId="2C81BED1" w14:textId="77777777" w:rsidR="00187A89" w:rsidRPr="00AC0B0B" w:rsidRDefault="00187A89">
            <w:pPr>
              <w:spacing w:before="10" w:line="2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882324B" w14:textId="77777777" w:rsidR="00187A89" w:rsidRPr="00AC0B0B" w:rsidRDefault="008B2D41">
            <w:pPr>
              <w:ind w:left="149" w:right="249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Di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e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l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e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c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tric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B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a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s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e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d M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eas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ur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e</w:t>
            </w:r>
            <w:r w:rsidRPr="00AC0B0B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m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e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 xml:space="preserve">nts 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o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f A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g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ricultur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a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l m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a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t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e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ri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a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ls</w:t>
            </w:r>
          </w:p>
          <w:p w14:paraId="05D01CF9" w14:textId="77777777" w:rsidR="00187A89" w:rsidRPr="00AC0B0B" w:rsidRDefault="00187A89">
            <w:pPr>
              <w:spacing w:before="17"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BF43900" w14:textId="77777777" w:rsidR="00187A89" w:rsidRPr="00AC0B0B" w:rsidRDefault="008B2D41">
            <w:pPr>
              <w:ind w:left="149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D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eve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l</w:t>
            </w:r>
            <w:r w:rsidRPr="00AC0B0B">
              <w:rPr>
                <w:rFonts w:asciiTheme="minorHAnsi" w:eastAsia="Tahoma" w:hAnsiTheme="minorHAnsi" w:cstheme="minorHAnsi"/>
                <w:spacing w:val="3"/>
                <w:sz w:val="22"/>
                <w:szCs w:val="22"/>
              </w:rPr>
              <w:t>o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p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m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e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nt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o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f</w:t>
            </w:r>
          </w:p>
        </w:tc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</w:tcPr>
          <w:p w14:paraId="033B85DA" w14:textId="77777777" w:rsidR="00187A89" w:rsidRPr="00AC0B0B" w:rsidRDefault="00187A89">
            <w:pPr>
              <w:spacing w:before="10" w:line="2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D8AAF4D" w14:textId="77777777" w:rsidR="00187A89" w:rsidRPr="00AC0B0B" w:rsidRDefault="008B2D41">
            <w:pPr>
              <w:ind w:left="125" w:right="198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E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Y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R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e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C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r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e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co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g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n</w:t>
            </w:r>
            <w:r w:rsidRPr="00AC0B0B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i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se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 xml:space="preserve">d 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a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s</w:t>
            </w:r>
            <w:r w:rsidRPr="00AC0B0B">
              <w:rPr>
                <w:rFonts w:asciiTheme="minorHAnsi" w:eastAsia="Tahom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M</w:t>
            </w:r>
            <w:r w:rsidRPr="00AC0B0B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a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l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a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y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s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 xml:space="preserve">ia 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Inv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e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ntion &amp; D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e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s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i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g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n S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oc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i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e</w:t>
            </w:r>
            <w:r w:rsidRPr="00AC0B0B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t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 xml:space="preserve">y 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(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 xml:space="preserve">MINDS) 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a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t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Int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e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rn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a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tional En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g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in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ee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ri</w:t>
            </w:r>
            <w:r w:rsidRPr="00AC0B0B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n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g</w:t>
            </w:r>
            <w:r w:rsidRPr="00AC0B0B">
              <w:rPr>
                <w:rFonts w:asciiTheme="minorHAnsi" w:eastAsia="Tahom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In</w:t>
            </w:r>
            <w:r w:rsidRPr="00AC0B0B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v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e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 xml:space="preserve">ntion 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a</w:t>
            </w:r>
            <w:r w:rsidRPr="00AC0B0B">
              <w:rPr>
                <w:rFonts w:asciiTheme="minorHAnsi" w:eastAsia="Tahoma" w:hAnsiTheme="minorHAnsi" w:cstheme="minorHAnsi"/>
                <w:spacing w:val="3"/>
                <w:sz w:val="22"/>
                <w:szCs w:val="22"/>
              </w:rPr>
              <w:t>n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d In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no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va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tion Exhi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b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it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i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o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 xml:space="preserve">n 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(i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-</w:t>
            </w:r>
            <w:r w:rsidRPr="00AC0B0B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E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NVE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X)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. E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Y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R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e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C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r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e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co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g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n</w:t>
            </w:r>
            <w:r w:rsidRPr="00AC0B0B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i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se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 xml:space="preserve">d 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a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s</w:t>
            </w:r>
            <w:r w:rsidRPr="00AC0B0B">
              <w:rPr>
                <w:rFonts w:asciiTheme="minorHAnsi" w:eastAsia="Tahom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M</w:t>
            </w:r>
            <w:r w:rsidRPr="00AC0B0B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a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l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a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y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s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ia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6C73CBCE" w14:textId="77777777" w:rsidR="00187A89" w:rsidRPr="00AC0B0B" w:rsidRDefault="00187A89">
            <w:pPr>
              <w:spacing w:before="10" w:line="2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15E7C79" w14:textId="77777777" w:rsidR="00187A89" w:rsidRPr="00AC0B0B" w:rsidRDefault="008B2D41">
            <w:pPr>
              <w:ind w:left="109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Int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e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rn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a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tional</w:t>
            </w:r>
          </w:p>
          <w:p w14:paraId="10D9F152" w14:textId="77777777" w:rsidR="00187A89" w:rsidRPr="00AC0B0B" w:rsidRDefault="00187A89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40B9595" w14:textId="77777777" w:rsidR="00187A89" w:rsidRPr="00AC0B0B" w:rsidRDefault="00187A89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B7630D9" w14:textId="77777777" w:rsidR="00187A89" w:rsidRPr="00AC0B0B" w:rsidRDefault="00187A89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03CC5C2" w14:textId="77777777" w:rsidR="00187A89" w:rsidRPr="00AC0B0B" w:rsidRDefault="00187A89">
            <w:pPr>
              <w:spacing w:before="8" w:line="2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67B5D8C" w14:textId="77777777" w:rsidR="00187A89" w:rsidRPr="00AC0B0B" w:rsidRDefault="008B2D41">
            <w:pPr>
              <w:ind w:left="109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Int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e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rn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a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tional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</w:tcPr>
          <w:p w14:paraId="55C094EE" w14:textId="77777777" w:rsidR="00187A89" w:rsidRPr="00AC0B0B" w:rsidRDefault="00187A89">
            <w:pPr>
              <w:spacing w:before="10" w:line="2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81E5CD4" w14:textId="77777777" w:rsidR="00187A89" w:rsidRPr="00AC0B0B" w:rsidRDefault="008B2D41">
            <w:pPr>
              <w:ind w:left="134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2013</w:t>
            </w:r>
          </w:p>
          <w:p w14:paraId="1FDC2036" w14:textId="77777777" w:rsidR="00187A89" w:rsidRPr="00AC0B0B" w:rsidRDefault="00187A89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ACC805F" w14:textId="77777777" w:rsidR="00187A89" w:rsidRPr="00AC0B0B" w:rsidRDefault="00187A89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265A4A9" w14:textId="77777777" w:rsidR="00187A89" w:rsidRPr="00AC0B0B" w:rsidRDefault="00187A89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06AD3AB" w14:textId="77777777" w:rsidR="00187A89" w:rsidRPr="00AC0B0B" w:rsidRDefault="00187A89">
            <w:pPr>
              <w:spacing w:before="8" w:line="2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D470CBA" w14:textId="77777777" w:rsidR="00187A89" w:rsidRPr="00AC0B0B" w:rsidRDefault="008B2D41">
            <w:pPr>
              <w:ind w:left="134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2013</w:t>
            </w:r>
          </w:p>
        </w:tc>
      </w:tr>
      <w:tr w:rsidR="00AC0B0B" w:rsidRPr="00AC0B0B" w14:paraId="2F022A39" w14:textId="77777777">
        <w:trPr>
          <w:trHeight w:hRule="exact" w:val="1096"/>
        </w:trPr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</w:tcPr>
          <w:p w14:paraId="2D495D8B" w14:textId="77777777" w:rsidR="00187A89" w:rsidRPr="00AC0B0B" w:rsidRDefault="00187A89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29679A8" w14:textId="77777777" w:rsidR="00187A89" w:rsidRPr="00AC0B0B" w:rsidRDefault="00187A89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1C60BE8" w14:textId="77777777" w:rsidR="00187A89" w:rsidRPr="00AC0B0B" w:rsidRDefault="00187A89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5C39014" w14:textId="77777777" w:rsidR="00187A89" w:rsidRPr="00AC0B0B" w:rsidRDefault="00187A89">
            <w:pPr>
              <w:spacing w:before="17" w:line="2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A7B566F" w14:textId="77777777" w:rsidR="00187A89" w:rsidRPr="00AC0B0B" w:rsidRDefault="008B2D41">
            <w:pPr>
              <w:ind w:left="108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</w:tcPr>
          <w:p w14:paraId="18AFD43E" w14:textId="77777777" w:rsidR="00187A89" w:rsidRPr="00AC0B0B" w:rsidRDefault="00187A89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C6E01ED" w14:textId="77777777" w:rsidR="00187A89" w:rsidRPr="00AC0B0B" w:rsidRDefault="00187A89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34CABCE" w14:textId="77777777" w:rsidR="00187A89" w:rsidRPr="00AC0B0B" w:rsidRDefault="00187A89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F67B4FB" w14:textId="77777777" w:rsidR="00187A89" w:rsidRPr="00AC0B0B" w:rsidRDefault="00187A89">
            <w:pPr>
              <w:spacing w:before="17" w:line="2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896F566" w14:textId="77777777" w:rsidR="00187A89" w:rsidRPr="00AC0B0B" w:rsidRDefault="008B2D41">
            <w:pPr>
              <w:ind w:left="221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B</w:t>
            </w:r>
            <w:r w:rsidRPr="00AC0B0B">
              <w:rPr>
                <w:rFonts w:asciiTheme="minorHAnsi" w:eastAsia="Tahoma" w:hAnsiTheme="minorHAnsi" w:cstheme="minorHAnsi"/>
                <w:spacing w:val="-2"/>
                <w:sz w:val="22"/>
                <w:szCs w:val="22"/>
              </w:rPr>
              <w:t>e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s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t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P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a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pe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r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A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w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a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rd</w:t>
            </w: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</w:tcPr>
          <w:p w14:paraId="62511967" w14:textId="77777777" w:rsidR="00187A89" w:rsidRPr="00AC0B0B" w:rsidRDefault="008B2D41">
            <w:pPr>
              <w:spacing w:line="200" w:lineRule="exact"/>
              <w:ind w:left="149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Co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o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k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ing</w:t>
            </w:r>
            <w:r w:rsidRPr="00AC0B0B">
              <w:rPr>
                <w:rFonts w:asciiTheme="minorHAnsi" w:eastAsia="Tahom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O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i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l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Qu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a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l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i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ty</w:t>
            </w:r>
          </w:p>
          <w:p w14:paraId="5C486BF8" w14:textId="77777777" w:rsidR="00187A89" w:rsidRPr="00AC0B0B" w:rsidRDefault="008B2D41">
            <w:pPr>
              <w:spacing w:line="200" w:lineRule="exact"/>
              <w:ind w:left="149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AC0B0B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S</w:t>
            </w:r>
            <w:r w:rsidRPr="00AC0B0B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>e</w:t>
            </w:r>
            <w:r w:rsidRPr="00AC0B0B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n</w:t>
            </w:r>
            <w:r w:rsidRPr="00AC0B0B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>s</w:t>
            </w:r>
            <w:r w:rsidRPr="00AC0B0B">
              <w:rPr>
                <w:rFonts w:asciiTheme="minorHAnsi" w:eastAsia="Tahoma" w:hAnsiTheme="minorHAnsi" w:cstheme="minorHAnsi"/>
                <w:spacing w:val="1"/>
                <w:position w:val="-1"/>
                <w:sz w:val="22"/>
                <w:szCs w:val="22"/>
              </w:rPr>
              <w:t>o</w:t>
            </w:r>
            <w:r w:rsidRPr="00AC0B0B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r</w:t>
            </w:r>
          </w:p>
          <w:p w14:paraId="6162E3FB" w14:textId="77777777" w:rsidR="00187A89" w:rsidRPr="00AC0B0B" w:rsidRDefault="00187A89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9D0FAB0" w14:textId="77777777" w:rsidR="00187A89" w:rsidRPr="00AC0B0B" w:rsidRDefault="00187A89">
            <w:pPr>
              <w:spacing w:before="16" w:line="2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12DF7FF" w14:textId="77777777" w:rsidR="00187A89" w:rsidRPr="00AC0B0B" w:rsidRDefault="008B2D41">
            <w:pPr>
              <w:ind w:left="149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V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a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ri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ab</w:t>
            </w:r>
            <w:r w:rsidRPr="00AC0B0B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l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e</w:t>
            </w:r>
            <w:r w:rsidRPr="00AC0B0B">
              <w:rPr>
                <w:rFonts w:asciiTheme="minorHAnsi" w:eastAsia="Tahom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R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a</w:t>
            </w:r>
            <w:r w:rsidRPr="00AC0B0B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t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</w:tcPr>
          <w:p w14:paraId="6B8FC51B" w14:textId="77777777" w:rsidR="00187A89" w:rsidRPr="00AC0B0B" w:rsidRDefault="008B2D41">
            <w:pPr>
              <w:spacing w:line="200" w:lineRule="exact"/>
              <w:ind w:left="125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Inv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e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ntion &amp; D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e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s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i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g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n S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oc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i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e</w:t>
            </w:r>
            <w:r w:rsidRPr="00AC0B0B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t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y</w:t>
            </w:r>
          </w:p>
          <w:p w14:paraId="058983FD" w14:textId="77777777" w:rsidR="00187A89" w:rsidRPr="00AC0B0B" w:rsidRDefault="008B2D41">
            <w:pPr>
              <w:spacing w:line="200" w:lineRule="exact"/>
              <w:ind w:left="125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AC0B0B">
              <w:rPr>
                <w:rFonts w:asciiTheme="minorHAnsi" w:eastAsia="Tahoma" w:hAnsiTheme="minorHAnsi" w:cstheme="minorHAnsi"/>
                <w:spacing w:val="1"/>
                <w:position w:val="-1"/>
                <w:sz w:val="22"/>
                <w:szCs w:val="22"/>
              </w:rPr>
              <w:t>(</w:t>
            </w:r>
            <w:r w:rsidRPr="00AC0B0B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 xml:space="preserve">MINDS) </w:t>
            </w:r>
            <w:r w:rsidRPr="00AC0B0B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>a</w:t>
            </w:r>
            <w:r w:rsidRPr="00AC0B0B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t</w:t>
            </w:r>
            <w:r w:rsidRPr="00AC0B0B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Int</w:t>
            </w:r>
            <w:r w:rsidRPr="00AC0B0B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>e</w:t>
            </w:r>
            <w:r w:rsidRPr="00AC0B0B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rn</w:t>
            </w:r>
            <w:r w:rsidRPr="00AC0B0B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>a</w:t>
            </w:r>
            <w:r w:rsidRPr="00AC0B0B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tional</w:t>
            </w:r>
          </w:p>
          <w:p w14:paraId="07993909" w14:textId="77777777" w:rsidR="00187A89" w:rsidRPr="00AC0B0B" w:rsidRDefault="008B2D41">
            <w:pPr>
              <w:spacing w:before="1"/>
              <w:ind w:left="125" w:right="198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En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g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in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ee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ri</w:t>
            </w:r>
            <w:r w:rsidRPr="00AC0B0B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n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g</w:t>
            </w:r>
            <w:r w:rsidRPr="00AC0B0B">
              <w:rPr>
                <w:rFonts w:asciiTheme="minorHAnsi" w:eastAsia="Tahom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In</w:t>
            </w:r>
            <w:r w:rsidRPr="00AC0B0B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v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e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 xml:space="preserve">ntion 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a</w:t>
            </w:r>
            <w:r w:rsidRPr="00AC0B0B">
              <w:rPr>
                <w:rFonts w:asciiTheme="minorHAnsi" w:eastAsia="Tahoma" w:hAnsiTheme="minorHAnsi" w:cstheme="minorHAnsi"/>
                <w:spacing w:val="3"/>
                <w:sz w:val="22"/>
                <w:szCs w:val="22"/>
              </w:rPr>
              <w:t>n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d In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no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va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tion Exhi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b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it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i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o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 xml:space="preserve">n 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(i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-</w:t>
            </w:r>
            <w:r w:rsidRPr="00AC0B0B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E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NVE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X)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. Ma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la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y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s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i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a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n S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oc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i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e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 xml:space="preserve">ty 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o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f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A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g</w:t>
            </w:r>
            <w:r w:rsidRPr="00AC0B0B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r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icultur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a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l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1C2DC39F" w14:textId="77777777" w:rsidR="00187A89" w:rsidRPr="00AC0B0B" w:rsidRDefault="00187A89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2B66AD4" w14:textId="77777777" w:rsidR="00187A89" w:rsidRPr="00AC0B0B" w:rsidRDefault="00187A89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B2D061B" w14:textId="77777777" w:rsidR="00187A89" w:rsidRPr="00AC0B0B" w:rsidRDefault="00187A89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9501167" w14:textId="77777777" w:rsidR="00187A89" w:rsidRPr="00AC0B0B" w:rsidRDefault="00187A89">
            <w:pPr>
              <w:spacing w:before="17" w:line="2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FB85CDC" w14:textId="77777777" w:rsidR="00187A89" w:rsidRPr="00AC0B0B" w:rsidRDefault="008B2D41">
            <w:pPr>
              <w:ind w:left="109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Int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e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rn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a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tional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</w:tcPr>
          <w:p w14:paraId="4ECF1F7D" w14:textId="77777777" w:rsidR="00187A89" w:rsidRPr="00AC0B0B" w:rsidRDefault="00187A89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AF7E7C2" w14:textId="77777777" w:rsidR="00187A89" w:rsidRPr="00AC0B0B" w:rsidRDefault="00187A89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382E628" w14:textId="77777777" w:rsidR="00187A89" w:rsidRPr="00AC0B0B" w:rsidRDefault="00187A89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FC43691" w14:textId="77777777" w:rsidR="00187A89" w:rsidRPr="00AC0B0B" w:rsidRDefault="00187A89">
            <w:pPr>
              <w:spacing w:before="17" w:line="2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56E2EB2" w14:textId="77777777" w:rsidR="00187A89" w:rsidRPr="00AC0B0B" w:rsidRDefault="008B2D41">
            <w:pPr>
              <w:ind w:left="134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2012</w:t>
            </w:r>
          </w:p>
        </w:tc>
      </w:tr>
      <w:tr w:rsidR="00AC0B0B" w:rsidRPr="00AC0B0B" w14:paraId="404260FA" w14:textId="77777777">
        <w:trPr>
          <w:trHeight w:hRule="exact" w:val="234"/>
        </w:trPr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</w:tcPr>
          <w:p w14:paraId="011A9218" w14:textId="77777777" w:rsidR="00187A89" w:rsidRPr="00AC0B0B" w:rsidRDefault="00187A8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</w:tcPr>
          <w:p w14:paraId="73635DD6" w14:textId="77777777" w:rsidR="00187A89" w:rsidRPr="00AC0B0B" w:rsidRDefault="00187A8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</w:tcPr>
          <w:p w14:paraId="4613C0A5" w14:textId="77777777" w:rsidR="00187A89" w:rsidRPr="00AC0B0B" w:rsidRDefault="008B2D41">
            <w:pPr>
              <w:spacing w:line="200" w:lineRule="exact"/>
              <w:ind w:left="149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AC0B0B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T</w:t>
            </w:r>
            <w:r w:rsidRPr="00AC0B0B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>e</w:t>
            </w:r>
            <w:r w:rsidRPr="00AC0B0B">
              <w:rPr>
                <w:rFonts w:asciiTheme="minorHAnsi" w:eastAsia="Tahoma" w:hAnsiTheme="minorHAnsi" w:cstheme="minorHAnsi"/>
                <w:spacing w:val="1"/>
                <w:position w:val="-1"/>
                <w:sz w:val="22"/>
                <w:szCs w:val="22"/>
              </w:rPr>
              <w:t>c</w:t>
            </w:r>
            <w:r w:rsidRPr="00AC0B0B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h</w:t>
            </w:r>
            <w:r w:rsidRPr="00AC0B0B">
              <w:rPr>
                <w:rFonts w:asciiTheme="minorHAnsi" w:eastAsia="Tahoma" w:hAnsiTheme="minorHAnsi" w:cstheme="minorHAnsi"/>
                <w:spacing w:val="1"/>
                <w:position w:val="-1"/>
                <w:sz w:val="22"/>
                <w:szCs w:val="22"/>
              </w:rPr>
              <w:t>no</w:t>
            </w:r>
            <w:r w:rsidRPr="00AC0B0B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lo</w:t>
            </w:r>
            <w:r w:rsidRPr="00AC0B0B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>g</w:t>
            </w:r>
            <w:r w:rsidRPr="00AC0B0B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y</w:t>
            </w:r>
          </w:p>
        </w:tc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</w:tcPr>
          <w:p w14:paraId="7ED26084" w14:textId="77777777" w:rsidR="00187A89" w:rsidRPr="00AC0B0B" w:rsidRDefault="008B2D41">
            <w:pPr>
              <w:spacing w:line="200" w:lineRule="exact"/>
              <w:ind w:left="125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AC0B0B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En</w:t>
            </w:r>
            <w:r w:rsidRPr="00AC0B0B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>g</w:t>
            </w:r>
            <w:r w:rsidRPr="00AC0B0B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in</w:t>
            </w:r>
            <w:r w:rsidRPr="00AC0B0B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>ee</w:t>
            </w:r>
            <w:r w:rsidRPr="00AC0B0B">
              <w:rPr>
                <w:rFonts w:asciiTheme="minorHAnsi" w:eastAsia="Tahoma" w:hAnsiTheme="minorHAnsi" w:cstheme="minorHAnsi"/>
                <w:spacing w:val="2"/>
                <w:position w:val="-1"/>
                <w:sz w:val="22"/>
                <w:szCs w:val="22"/>
              </w:rPr>
              <w:t>r</w:t>
            </w:r>
            <w:r w:rsidRPr="00AC0B0B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s</w:t>
            </w:r>
            <w:r w:rsidRPr="00AC0B0B">
              <w:rPr>
                <w:rFonts w:asciiTheme="minorHAnsi" w:eastAsia="Tahoma" w:hAnsiTheme="minorHAnsi" w:cstheme="minorHAnsi"/>
                <w:spacing w:val="-2"/>
                <w:position w:val="-1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Tahoma" w:hAnsiTheme="minorHAnsi" w:cstheme="minorHAnsi"/>
                <w:spacing w:val="1"/>
                <w:position w:val="-1"/>
                <w:sz w:val="22"/>
                <w:szCs w:val="22"/>
              </w:rPr>
              <w:t>(</w:t>
            </w:r>
            <w:r w:rsidRPr="00AC0B0B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M</w:t>
            </w:r>
            <w:r w:rsidRPr="00AC0B0B">
              <w:rPr>
                <w:rFonts w:asciiTheme="minorHAnsi" w:eastAsia="Tahoma" w:hAnsiTheme="minorHAnsi" w:cstheme="minorHAnsi"/>
                <w:spacing w:val="1"/>
                <w:position w:val="-1"/>
                <w:sz w:val="22"/>
                <w:szCs w:val="22"/>
              </w:rPr>
              <w:t>S</w:t>
            </w:r>
            <w:r w:rsidRPr="00AC0B0B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 xml:space="preserve">AE) </w:t>
            </w:r>
            <w:r w:rsidRPr="00AC0B0B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>a</w:t>
            </w:r>
            <w:r w:rsidRPr="00AC0B0B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t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67CD9B57" w14:textId="77777777" w:rsidR="00187A89" w:rsidRPr="00AC0B0B" w:rsidRDefault="00187A8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</w:tcPr>
          <w:p w14:paraId="55CD4E51" w14:textId="77777777" w:rsidR="00187A89" w:rsidRPr="00AC0B0B" w:rsidRDefault="00187A8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C0B0B" w:rsidRPr="00AC0B0B" w14:paraId="454A7AC8" w14:textId="77777777">
        <w:trPr>
          <w:trHeight w:hRule="exact" w:val="234"/>
        </w:trPr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</w:tcPr>
          <w:p w14:paraId="4D8F31B5" w14:textId="77777777" w:rsidR="00187A89" w:rsidRPr="00AC0B0B" w:rsidRDefault="00187A8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</w:tcPr>
          <w:p w14:paraId="0972D342" w14:textId="77777777" w:rsidR="00187A89" w:rsidRPr="00AC0B0B" w:rsidRDefault="00187A8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</w:tcPr>
          <w:p w14:paraId="151F510A" w14:textId="77777777" w:rsidR="00187A89" w:rsidRPr="00AC0B0B" w:rsidRDefault="008B2D41">
            <w:pPr>
              <w:spacing w:line="200" w:lineRule="exact"/>
              <w:ind w:left="149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AC0B0B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F</w:t>
            </w:r>
            <w:r w:rsidRPr="00AC0B0B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>e</w:t>
            </w:r>
            <w:r w:rsidRPr="00AC0B0B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rti</w:t>
            </w:r>
            <w:r w:rsidRPr="00AC0B0B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>l</w:t>
            </w:r>
            <w:r w:rsidRPr="00AC0B0B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i</w:t>
            </w:r>
            <w:r w:rsidRPr="00AC0B0B">
              <w:rPr>
                <w:rFonts w:asciiTheme="minorHAnsi" w:eastAsia="Tahoma" w:hAnsiTheme="minorHAnsi" w:cstheme="minorHAnsi"/>
                <w:spacing w:val="1"/>
                <w:position w:val="-1"/>
                <w:sz w:val="22"/>
                <w:szCs w:val="22"/>
              </w:rPr>
              <w:t>z</w:t>
            </w:r>
            <w:r w:rsidRPr="00AC0B0B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>e</w:t>
            </w:r>
            <w:r w:rsidRPr="00AC0B0B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r</w:t>
            </w:r>
            <w:r w:rsidRPr="00AC0B0B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Tahoma" w:hAnsiTheme="minorHAnsi" w:cstheme="minorHAnsi"/>
                <w:spacing w:val="2"/>
                <w:position w:val="-1"/>
                <w:sz w:val="22"/>
                <w:szCs w:val="22"/>
              </w:rPr>
              <w:t>A</w:t>
            </w:r>
            <w:r w:rsidRPr="00AC0B0B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>pp</w:t>
            </w:r>
            <w:r w:rsidRPr="00AC0B0B">
              <w:rPr>
                <w:rFonts w:asciiTheme="minorHAnsi" w:eastAsia="Tahoma" w:hAnsiTheme="minorHAnsi" w:cstheme="minorHAnsi"/>
                <w:spacing w:val="2"/>
                <w:position w:val="-1"/>
                <w:sz w:val="22"/>
                <w:szCs w:val="22"/>
              </w:rPr>
              <w:t>l</w:t>
            </w:r>
            <w:r w:rsidRPr="00AC0B0B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ic</w:t>
            </w:r>
            <w:r w:rsidRPr="00AC0B0B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>a</w:t>
            </w:r>
            <w:r w:rsidRPr="00AC0B0B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tor</w:t>
            </w:r>
          </w:p>
        </w:tc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</w:tcPr>
          <w:p w14:paraId="6D7499BD" w14:textId="77777777" w:rsidR="00187A89" w:rsidRPr="00AC0B0B" w:rsidRDefault="008B2D41">
            <w:pPr>
              <w:spacing w:line="200" w:lineRule="exact"/>
              <w:ind w:left="125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AC0B0B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Int</w:t>
            </w:r>
            <w:r w:rsidRPr="00AC0B0B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>e</w:t>
            </w:r>
            <w:r w:rsidRPr="00AC0B0B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rn</w:t>
            </w:r>
            <w:r w:rsidRPr="00AC0B0B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>a</w:t>
            </w:r>
            <w:r w:rsidRPr="00AC0B0B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tional</w:t>
            </w:r>
            <w:r w:rsidRPr="00AC0B0B">
              <w:rPr>
                <w:rFonts w:asciiTheme="minorHAnsi" w:eastAsia="Tahoma" w:hAnsiTheme="minorHAnsi" w:cstheme="minorHAnsi"/>
                <w:spacing w:val="-2"/>
                <w:position w:val="-1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Co</w:t>
            </w:r>
            <w:r w:rsidRPr="00AC0B0B">
              <w:rPr>
                <w:rFonts w:asciiTheme="minorHAnsi" w:eastAsia="Tahoma" w:hAnsiTheme="minorHAnsi" w:cstheme="minorHAnsi"/>
                <w:spacing w:val="1"/>
                <w:position w:val="-1"/>
                <w:sz w:val="22"/>
                <w:szCs w:val="22"/>
              </w:rPr>
              <w:t>n</w:t>
            </w:r>
            <w:r w:rsidRPr="00AC0B0B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f</w:t>
            </w:r>
            <w:r w:rsidRPr="00AC0B0B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>e</w:t>
            </w:r>
            <w:r w:rsidRPr="00AC0B0B">
              <w:rPr>
                <w:rFonts w:asciiTheme="minorHAnsi" w:eastAsia="Tahoma" w:hAnsiTheme="minorHAnsi" w:cstheme="minorHAnsi"/>
                <w:spacing w:val="2"/>
                <w:position w:val="-1"/>
                <w:sz w:val="22"/>
                <w:szCs w:val="22"/>
              </w:rPr>
              <w:t>r</w:t>
            </w:r>
            <w:r w:rsidRPr="00AC0B0B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>e</w:t>
            </w:r>
            <w:r w:rsidRPr="00AC0B0B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n</w:t>
            </w:r>
            <w:r w:rsidRPr="00AC0B0B">
              <w:rPr>
                <w:rFonts w:asciiTheme="minorHAnsi" w:eastAsia="Tahoma" w:hAnsiTheme="minorHAnsi" w:cstheme="minorHAnsi"/>
                <w:spacing w:val="1"/>
                <w:position w:val="-1"/>
                <w:sz w:val="22"/>
                <w:szCs w:val="22"/>
              </w:rPr>
              <w:t>c</w:t>
            </w:r>
            <w:r w:rsidRPr="00AC0B0B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e</w:t>
            </w:r>
            <w:r w:rsidRPr="00AC0B0B">
              <w:rPr>
                <w:rFonts w:asciiTheme="minorHAnsi" w:eastAsia="Tahoma" w:hAnsiTheme="minorHAnsi" w:cstheme="minorHAnsi"/>
                <w:spacing w:val="-2"/>
                <w:position w:val="-1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Tahoma" w:hAnsiTheme="minorHAnsi" w:cstheme="minorHAnsi"/>
                <w:spacing w:val="1"/>
                <w:position w:val="-1"/>
                <w:sz w:val="22"/>
                <w:szCs w:val="22"/>
              </w:rPr>
              <w:t>o</w:t>
            </w:r>
            <w:r w:rsidRPr="00AC0B0B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f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2D3ACED7" w14:textId="77777777" w:rsidR="00187A89" w:rsidRPr="00AC0B0B" w:rsidRDefault="00187A8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</w:tcPr>
          <w:p w14:paraId="441DC63A" w14:textId="77777777" w:rsidR="00187A89" w:rsidRPr="00AC0B0B" w:rsidRDefault="00187A8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C0B0B" w:rsidRPr="00AC0B0B" w14:paraId="1E63E299" w14:textId="77777777">
        <w:trPr>
          <w:trHeight w:hRule="exact" w:val="235"/>
        </w:trPr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</w:tcPr>
          <w:p w14:paraId="55553115" w14:textId="77777777" w:rsidR="00187A89" w:rsidRPr="00AC0B0B" w:rsidRDefault="00187A8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</w:tcPr>
          <w:p w14:paraId="4048D815" w14:textId="77777777" w:rsidR="00187A89" w:rsidRPr="00AC0B0B" w:rsidRDefault="00187A8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</w:tcPr>
          <w:p w14:paraId="45967538" w14:textId="77777777" w:rsidR="00187A89" w:rsidRPr="00AC0B0B" w:rsidRDefault="008B2D41">
            <w:pPr>
              <w:spacing w:line="200" w:lineRule="exact"/>
              <w:ind w:left="149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AC0B0B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f</w:t>
            </w:r>
            <w:r w:rsidRPr="00AC0B0B">
              <w:rPr>
                <w:rFonts w:asciiTheme="minorHAnsi" w:eastAsia="Tahoma" w:hAnsiTheme="minorHAnsi" w:cstheme="minorHAnsi"/>
                <w:spacing w:val="1"/>
                <w:position w:val="-1"/>
                <w:sz w:val="22"/>
                <w:szCs w:val="22"/>
              </w:rPr>
              <w:t>o</w:t>
            </w:r>
            <w:r w:rsidRPr="00AC0B0B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r</w:t>
            </w:r>
            <w:r w:rsidRPr="00AC0B0B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O</w:t>
            </w:r>
            <w:r w:rsidRPr="00AC0B0B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>i</w:t>
            </w:r>
            <w:r w:rsidRPr="00AC0B0B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l</w:t>
            </w:r>
            <w:r w:rsidRPr="00AC0B0B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Tahoma" w:hAnsiTheme="minorHAnsi" w:cstheme="minorHAnsi"/>
                <w:spacing w:val="1"/>
                <w:position w:val="-1"/>
                <w:sz w:val="22"/>
                <w:szCs w:val="22"/>
              </w:rPr>
              <w:t>P</w:t>
            </w:r>
            <w:r w:rsidRPr="00AC0B0B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>a</w:t>
            </w:r>
            <w:r w:rsidRPr="00AC0B0B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lm</w:t>
            </w:r>
          </w:p>
        </w:tc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</w:tcPr>
          <w:p w14:paraId="381BCC25" w14:textId="77777777" w:rsidR="00187A89" w:rsidRPr="00AC0B0B" w:rsidRDefault="008B2D41">
            <w:pPr>
              <w:spacing w:line="200" w:lineRule="exact"/>
              <w:ind w:left="125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AC0B0B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A</w:t>
            </w:r>
            <w:r w:rsidRPr="00AC0B0B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>g</w:t>
            </w:r>
            <w:r w:rsidRPr="00AC0B0B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ricultur</w:t>
            </w:r>
            <w:r w:rsidRPr="00AC0B0B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>a</w:t>
            </w:r>
            <w:r w:rsidRPr="00AC0B0B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l</w:t>
            </w:r>
            <w:r w:rsidRPr="00AC0B0B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 xml:space="preserve"> a</w:t>
            </w:r>
            <w:r w:rsidRPr="00AC0B0B">
              <w:rPr>
                <w:rFonts w:asciiTheme="minorHAnsi" w:eastAsia="Tahoma" w:hAnsiTheme="minorHAnsi" w:cstheme="minorHAnsi"/>
                <w:spacing w:val="3"/>
                <w:position w:val="-1"/>
                <w:sz w:val="22"/>
                <w:szCs w:val="22"/>
              </w:rPr>
              <w:t>n</w:t>
            </w:r>
            <w:r w:rsidRPr="00AC0B0B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d</w:t>
            </w:r>
            <w:r w:rsidRPr="00AC0B0B">
              <w:rPr>
                <w:rFonts w:asciiTheme="minorHAnsi" w:eastAsia="Tahoma" w:hAnsiTheme="minorHAnsi" w:cstheme="minorHAnsi"/>
                <w:spacing w:val="-2"/>
                <w:position w:val="-1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Fo</w:t>
            </w:r>
            <w:r w:rsidRPr="00AC0B0B">
              <w:rPr>
                <w:rFonts w:asciiTheme="minorHAnsi" w:eastAsia="Tahoma" w:hAnsiTheme="minorHAnsi" w:cstheme="minorHAnsi"/>
                <w:spacing w:val="1"/>
                <w:position w:val="-1"/>
                <w:sz w:val="22"/>
                <w:szCs w:val="22"/>
              </w:rPr>
              <w:t>o</w:t>
            </w:r>
            <w:r w:rsidRPr="00AC0B0B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d En</w:t>
            </w:r>
            <w:r w:rsidRPr="00AC0B0B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>g</w:t>
            </w:r>
            <w:r w:rsidRPr="00AC0B0B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in</w:t>
            </w:r>
            <w:r w:rsidRPr="00AC0B0B">
              <w:rPr>
                <w:rFonts w:asciiTheme="minorHAnsi" w:eastAsia="Tahoma" w:hAnsiTheme="minorHAnsi" w:cstheme="minorHAnsi"/>
                <w:spacing w:val="1"/>
                <w:position w:val="-1"/>
                <w:sz w:val="22"/>
                <w:szCs w:val="22"/>
              </w:rPr>
              <w:t>e</w:t>
            </w:r>
            <w:r w:rsidRPr="00AC0B0B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>e</w:t>
            </w:r>
            <w:r w:rsidRPr="00AC0B0B">
              <w:rPr>
                <w:rFonts w:asciiTheme="minorHAnsi" w:eastAsia="Tahoma" w:hAnsiTheme="minorHAnsi" w:cstheme="minorHAnsi"/>
                <w:spacing w:val="2"/>
                <w:position w:val="-1"/>
                <w:sz w:val="22"/>
                <w:szCs w:val="22"/>
              </w:rPr>
              <w:t>r</w:t>
            </w:r>
            <w:r w:rsidRPr="00AC0B0B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ing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1D738960" w14:textId="77777777" w:rsidR="00187A89" w:rsidRPr="00AC0B0B" w:rsidRDefault="00187A8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</w:tcPr>
          <w:p w14:paraId="7469EADC" w14:textId="77777777" w:rsidR="00187A89" w:rsidRPr="00AC0B0B" w:rsidRDefault="00187A8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C0B0B" w:rsidRPr="00AC0B0B" w14:paraId="4F7A8888" w14:textId="77777777">
        <w:trPr>
          <w:trHeight w:hRule="exact" w:val="314"/>
        </w:trPr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</w:tcPr>
          <w:p w14:paraId="78F8D7FA" w14:textId="77777777" w:rsidR="00187A89" w:rsidRPr="00AC0B0B" w:rsidRDefault="00187A8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</w:tcPr>
          <w:p w14:paraId="7D828E33" w14:textId="77777777" w:rsidR="00187A89" w:rsidRPr="00AC0B0B" w:rsidRDefault="00187A8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</w:tcPr>
          <w:p w14:paraId="14962873" w14:textId="77777777" w:rsidR="00187A89" w:rsidRPr="00AC0B0B" w:rsidRDefault="008B2D41">
            <w:pPr>
              <w:spacing w:line="200" w:lineRule="exact"/>
              <w:ind w:left="149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AC0B0B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>P</w:t>
            </w:r>
            <w:r w:rsidRPr="00AC0B0B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l</w:t>
            </w:r>
            <w:r w:rsidRPr="00AC0B0B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>a</w:t>
            </w:r>
            <w:r w:rsidRPr="00AC0B0B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nt</w:t>
            </w:r>
            <w:r w:rsidRPr="00AC0B0B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>a</w:t>
            </w:r>
            <w:r w:rsidRPr="00AC0B0B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tion</w:t>
            </w:r>
          </w:p>
        </w:tc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</w:tcPr>
          <w:p w14:paraId="5F9A893C" w14:textId="77777777" w:rsidR="00187A89" w:rsidRPr="00AC0B0B" w:rsidRDefault="008B2D41">
            <w:pPr>
              <w:spacing w:line="200" w:lineRule="exact"/>
              <w:ind w:left="125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AC0B0B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For</w:t>
            </w:r>
            <w:r w:rsidRPr="00AC0B0B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 xml:space="preserve"> L</w:t>
            </w:r>
            <w:r w:rsidRPr="00AC0B0B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ife 2012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468FAB3F" w14:textId="77777777" w:rsidR="00187A89" w:rsidRPr="00AC0B0B" w:rsidRDefault="00187A8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</w:tcPr>
          <w:p w14:paraId="10A971AC" w14:textId="77777777" w:rsidR="00187A89" w:rsidRPr="00AC0B0B" w:rsidRDefault="00187A8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C0B0B" w:rsidRPr="00AC0B0B" w14:paraId="37EC58F9" w14:textId="77777777">
        <w:trPr>
          <w:trHeight w:hRule="exact" w:val="314"/>
        </w:trPr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</w:tcPr>
          <w:p w14:paraId="2AD4BA53" w14:textId="77777777" w:rsidR="00187A89" w:rsidRPr="00AC0B0B" w:rsidRDefault="008B2D41">
            <w:pPr>
              <w:spacing w:before="76"/>
              <w:ind w:left="108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7</w:t>
            </w: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</w:tcPr>
          <w:p w14:paraId="3DFCD1BA" w14:textId="77777777" w:rsidR="00187A89" w:rsidRPr="00AC0B0B" w:rsidRDefault="008B2D41">
            <w:pPr>
              <w:spacing w:before="76"/>
              <w:ind w:left="221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Si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lve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r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Tahoma" w:hAnsiTheme="minorHAnsi" w:cstheme="minorHAnsi"/>
                <w:spacing w:val="3"/>
                <w:sz w:val="22"/>
                <w:szCs w:val="22"/>
              </w:rPr>
              <w:t>M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ed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a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l</w:t>
            </w: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</w:tcPr>
          <w:p w14:paraId="2706A2AA" w14:textId="77777777" w:rsidR="00187A89" w:rsidRPr="00AC0B0B" w:rsidRDefault="008B2D41">
            <w:pPr>
              <w:spacing w:before="76"/>
              <w:ind w:left="149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Sm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a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rt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S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a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m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p</w:t>
            </w:r>
            <w:r w:rsidRPr="00AC0B0B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l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ing</w:t>
            </w:r>
          </w:p>
        </w:tc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</w:tcPr>
          <w:p w14:paraId="449B2248" w14:textId="77777777" w:rsidR="00187A89" w:rsidRPr="00AC0B0B" w:rsidRDefault="008B2D41">
            <w:pPr>
              <w:spacing w:before="76"/>
              <w:ind w:left="125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Pa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m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e</w:t>
            </w:r>
            <w:r w:rsidRPr="00AC0B0B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r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a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 xml:space="preserve">n 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R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e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k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a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c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i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p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t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a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,</w:t>
            </w:r>
            <w:r w:rsidRPr="00AC0B0B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Pe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n</w:t>
            </w:r>
            <w:r w:rsidRPr="00AC0B0B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y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e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l</w:t>
            </w:r>
            <w:r w:rsidRPr="00AC0B0B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i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d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i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k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a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n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0E7F0BC9" w14:textId="77777777" w:rsidR="00187A89" w:rsidRPr="00AC0B0B" w:rsidRDefault="008B2D41">
            <w:pPr>
              <w:spacing w:before="76"/>
              <w:ind w:left="109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N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a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tional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</w:tcPr>
          <w:p w14:paraId="3AF3D983" w14:textId="77777777" w:rsidR="00187A89" w:rsidRPr="00AC0B0B" w:rsidRDefault="008B2D41">
            <w:pPr>
              <w:spacing w:before="76"/>
              <w:ind w:left="134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2012</w:t>
            </w:r>
          </w:p>
        </w:tc>
      </w:tr>
      <w:tr w:rsidR="00AC0B0B" w:rsidRPr="00AC0B0B" w14:paraId="094E62C9" w14:textId="77777777">
        <w:trPr>
          <w:trHeight w:hRule="exact" w:val="234"/>
        </w:trPr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</w:tcPr>
          <w:p w14:paraId="011E0EE5" w14:textId="77777777" w:rsidR="00187A89" w:rsidRPr="00AC0B0B" w:rsidRDefault="00187A8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</w:tcPr>
          <w:p w14:paraId="792E10C6" w14:textId="77777777" w:rsidR="00187A89" w:rsidRPr="00AC0B0B" w:rsidRDefault="00187A8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</w:tcPr>
          <w:p w14:paraId="774674DD" w14:textId="77777777" w:rsidR="00187A89" w:rsidRPr="00AC0B0B" w:rsidRDefault="008B2D41">
            <w:pPr>
              <w:spacing w:line="200" w:lineRule="exact"/>
              <w:ind w:left="149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AC0B0B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D</w:t>
            </w:r>
            <w:r w:rsidRPr="00AC0B0B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>es</w:t>
            </w:r>
            <w:r w:rsidRPr="00AC0B0B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i</w:t>
            </w:r>
            <w:r w:rsidRPr="00AC0B0B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>g</w:t>
            </w:r>
            <w:r w:rsidRPr="00AC0B0B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n</w:t>
            </w:r>
            <w:r w:rsidRPr="00AC0B0B">
              <w:rPr>
                <w:rFonts w:asciiTheme="minorHAnsi" w:eastAsia="Tahoma" w:hAnsiTheme="minorHAnsi" w:cstheme="minorHAnsi"/>
                <w:spacing w:val="2"/>
                <w:position w:val="-1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Tahoma" w:hAnsiTheme="minorHAnsi" w:cstheme="minorHAnsi"/>
                <w:spacing w:val="1"/>
                <w:position w:val="-1"/>
                <w:sz w:val="22"/>
                <w:szCs w:val="22"/>
              </w:rPr>
              <w:t>o</w:t>
            </w:r>
            <w:r w:rsidRPr="00AC0B0B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f</w:t>
            </w:r>
          </w:p>
        </w:tc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</w:tcPr>
          <w:p w14:paraId="64FE2E1B" w14:textId="77777777" w:rsidR="00187A89" w:rsidRPr="00AC0B0B" w:rsidRDefault="008B2D41">
            <w:pPr>
              <w:spacing w:line="200" w:lineRule="exact"/>
              <w:ind w:left="125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AC0B0B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>da</w:t>
            </w:r>
            <w:r w:rsidRPr="00AC0B0B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n In</w:t>
            </w:r>
            <w:r w:rsidRPr="00AC0B0B">
              <w:rPr>
                <w:rFonts w:asciiTheme="minorHAnsi" w:eastAsia="Tahoma" w:hAnsiTheme="minorHAnsi" w:cstheme="minorHAnsi"/>
                <w:spacing w:val="1"/>
                <w:position w:val="-1"/>
                <w:sz w:val="22"/>
                <w:szCs w:val="22"/>
              </w:rPr>
              <w:t>o</w:t>
            </w:r>
            <w:r w:rsidRPr="00AC0B0B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>v</w:t>
            </w:r>
            <w:r w:rsidRPr="00AC0B0B">
              <w:rPr>
                <w:rFonts w:asciiTheme="minorHAnsi" w:eastAsia="Tahoma" w:hAnsiTheme="minorHAnsi" w:cstheme="minorHAnsi"/>
                <w:spacing w:val="1"/>
                <w:position w:val="-1"/>
                <w:sz w:val="22"/>
                <w:szCs w:val="22"/>
              </w:rPr>
              <w:t>a</w:t>
            </w:r>
            <w:r w:rsidRPr="00AC0B0B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>s</w:t>
            </w:r>
            <w:r w:rsidRPr="00AC0B0B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i</w:t>
            </w:r>
            <w:r w:rsidRPr="00AC0B0B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Tahoma" w:hAnsiTheme="minorHAnsi" w:cstheme="minorHAnsi"/>
                <w:spacing w:val="3"/>
                <w:position w:val="-1"/>
                <w:sz w:val="22"/>
                <w:szCs w:val="22"/>
              </w:rPr>
              <w:t>M</w:t>
            </w:r>
            <w:r w:rsidRPr="00AC0B0B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>a</w:t>
            </w:r>
            <w:r w:rsidRPr="00AC0B0B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l</w:t>
            </w:r>
            <w:r w:rsidRPr="00AC0B0B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>a</w:t>
            </w:r>
            <w:r w:rsidRPr="00AC0B0B">
              <w:rPr>
                <w:rFonts w:asciiTheme="minorHAnsi" w:eastAsia="Tahoma" w:hAnsiTheme="minorHAnsi" w:cstheme="minorHAnsi"/>
                <w:spacing w:val="1"/>
                <w:position w:val="-1"/>
                <w:sz w:val="22"/>
                <w:szCs w:val="22"/>
              </w:rPr>
              <w:t>y</w:t>
            </w:r>
            <w:r w:rsidRPr="00AC0B0B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>s</w:t>
            </w:r>
            <w:r w:rsidRPr="00AC0B0B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i</w:t>
            </w:r>
            <w:r w:rsidRPr="00AC0B0B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>a</w:t>
            </w:r>
            <w:r w:rsidRPr="00AC0B0B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,</w:t>
            </w:r>
            <w:r w:rsidRPr="00AC0B0B">
              <w:rPr>
                <w:rFonts w:asciiTheme="minorHAnsi" w:eastAsia="Tahoma" w:hAnsiTheme="minorHAnsi" w:cstheme="minorHAnsi"/>
                <w:spacing w:val="2"/>
                <w:position w:val="-1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U</w:t>
            </w:r>
            <w:r w:rsidRPr="00AC0B0B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>P</w:t>
            </w:r>
            <w:r w:rsidRPr="00AC0B0B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M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063BAA56" w14:textId="77777777" w:rsidR="00187A89" w:rsidRPr="00AC0B0B" w:rsidRDefault="00187A8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</w:tcPr>
          <w:p w14:paraId="3A0267A1" w14:textId="77777777" w:rsidR="00187A89" w:rsidRPr="00AC0B0B" w:rsidRDefault="00187A8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C0B0B" w:rsidRPr="00AC0B0B" w14:paraId="748E71E8" w14:textId="77777777">
        <w:trPr>
          <w:trHeight w:hRule="exact" w:val="234"/>
        </w:trPr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</w:tcPr>
          <w:p w14:paraId="1F305D96" w14:textId="77777777" w:rsidR="00187A89" w:rsidRPr="00AC0B0B" w:rsidRDefault="00187A8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</w:tcPr>
          <w:p w14:paraId="1D830F8C" w14:textId="77777777" w:rsidR="00187A89" w:rsidRPr="00AC0B0B" w:rsidRDefault="00187A8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</w:tcPr>
          <w:p w14:paraId="47F82F59" w14:textId="77777777" w:rsidR="00187A89" w:rsidRPr="00AC0B0B" w:rsidRDefault="008B2D41">
            <w:pPr>
              <w:spacing w:line="200" w:lineRule="exact"/>
              <w:ind w:left="149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AC0B0B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A</w:t>
            </w:r>
            <w:r w:rsidRPr="00AC0B0B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>g</w:t>
            </w:r>
            <w:r w:rsidRPr="00AC0B0B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ricultur</w:t>
            </w:r>
            <w:r w:rsidRPr="00AC0B0B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>a</w:t>
            </w:r>
            <w:r w:rsidRPr="00AC0B0B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l</w:t>
            </w:r>
            <w:r w:rsidRPr="00AC0B0B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F</w:t>
            </w:r>
            <w:r w:rsidRPr="00AC0B0B">
              <w:rPr>
                <w:rFonts w:asciiTheme="minorHAnsi" w:eastAsia="Tahoma" w:hAnsiTheme="minorHAnsi" w:cstheme="minorHAnsi"/>
                <w:spacing w:val="2"/>
                <w:position w:val="-1"/>
                <w:sz w:val="22"/>
                <w:szCs w:val="22"/>
              </w:rPr>
              <w:t>i</w:t>
            </w:r>
            <w:r w:rsidRPr="00AC0B0B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>e</w:t>
            </w:r>
            <w:r w:rsidRPr="00AC0B0B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ld</w:t>
            </w:r>
          </w:p>
        </w:tc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</w:tcPr>
          <w:p w14:paraId="173D39BC" w14:textId="77777777" w:rsidR="00187A89" w:rsidRPr="00AC0B0B" w:rsidRDefault="008B2D41">
            <w:pPr>
              <w:spacing w:line="200" w:lineRule="exact"/>
              <w:ind w:left="125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AC0B0B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S</w:t>
            </w:r>
            <w:r w:rsidRPr="00AC0B0B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>e</w:t>
            </w:r>
            <w:r w:rsidRPr="00AC0B0B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r</w:t>
            </w:r>
            <w:r w:rsidRPr="00AC0B0B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>da</w:t>
            </w:r>
            <w:r w:rsidRPr="00AC0B0B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n</w:t>
            </w:r>
            <w:r w:rsidRPr="00AC0B0B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>g</w:t>
            </w:r>
            <w:r w:rsidRPr="00AC0B0B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,</w:t>
            </w:r>
            <w:r w:rsidRPr="00AC0B0B">
              <w:rPr>
                <w:rFonts w:asciiTheme="minorHAnsi" w:eastAsia="Tahoma" w:hAnsiTheme="minorHAnsi" w:cstheme="minorHAnsi"/>
                <w:spacing w:val="2"/>
                <w:position w:val="-1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Ma</w:t>
            </w:r>
            <w:r w:rsidRPr="00AC0B0B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>l</w:t>
            </w:r>
            <w:r w:rsidRPr="00AC0B0B">
              <w:rPr>
                <w:rFonts w:asciiTheme="minorHAnsi" w:eastAsia="Tahoma" w:hAnsiTheme="minorHAnsi" w:cstheme="minorHAnsi"/>
                <w:spacing w:val="1"/>
                <w:position w:val="-1"/>
                <w:sz w:val="22"/>
                <w:szCs w:val="22"/>
              </w:rPr>
              <w:t>a</w:t>
            </w:r>
            <w:r w:rsidRPr="00AC0B0B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>ys</w:t>
            </w:r>
            <w:r w:rsidRPr="00AC0B0B">
              <w:rPr>
                <w:rFonts w:asciiTheme="minorHAnsi" w:eastAsia="Tahoma" w:hAnsiTheme="minorHAnsi" w:cstheme="minorHAnsi"/>
                <w:spacing w:val="2"/>
                <w:position w:val="-1"/>
                <w:sz w:val="22"/>
                <w:szCs w:val="22"/>
              </w:rPr>
              <w:t>i</w:t>
            </w:r>
            <w:r w:rsidRPr="00AC0B0B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>a</w:t>
            </w:r>
            <w:r w:rsidRPr="00AC0B0B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 xml:space="preserve">, </w:t>
            </w:r>
            <w:r w:rsidRPr="00AC0B0B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2012.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22DC90F4" w14:textId="77777777" w:rsidR="00187A89" w:rsidRPr="00AC0B0B" w:rsidRDefault="00187A8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</w:tcPr>
          <w:p w14:paraId="02B1A834" w14:textId="77777777" w:rsidR="00187A89" w:rsidRPr="00AC0B0B" w:rsidRDefault="00187A8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C0B0B" w:rsidRPr="00AC0B0B" w14:paraId="69030962" w14:textId="77777777">
        <w:trPr>
          <w:trHeight w:hRule="exact" w:val="235"/>
        </w:trPr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</w:tcPr>
          <w:p w14:paraId="17B4D922" w14:textId="77777777" w:rsidR="00187A89" w:rsidRPr="00AC0B0B" w:rsidRDefault="00187A8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</w:tcPr>
          <w:p w14:paraId="0FFA9D89" w14:textId="77777777" w:rsidR="00187A89" w:rsidRPr="00AC0B0B" w:rsidRDefault="00187A8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</w:tcPr>
          <w:p w14:paraId="1C7A3C61" w14:textId="77777777" w:rsidR="00187A89" w:rsidRPr="00AC0B0B" w:rsidRDefault="008B2D41">
            <w:pPr>
              <w:spacing w:line="200" w:lineRule="exact"/>
              <w:ind w:left="149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AC0B0B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M</w:t>
            </w:r>
            <w:r w:rsidRPr="00AC0B0B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>eas</w:t>
            </w:r>
            <w:r w:rsidRPr="00AC0B0B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ur</w:t>
            </w:r>
            <w:r w:rsidRPr="00AC0B0B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>e</w:t>
            </w:r>
            <w:r w:rsidRPr="00AC0B0B">
              <w:rPr>
                <w:rFonts w:asciiTheme="minorHAnsi" w:eastAsia="Tahoma" w:hAnsiTheme="minorHAnsi" w:cstheme="minorHAnsi"/>
                <w:spacing w:val="2"/>
                <w:position w:val="-1"/>
                <w:sz w:val="22"/>
                <w:szCs w:val="22"/>
              </w:rPr>
              <w:t>m</w:t>
            </w:r>
            <w:r w:rsidRPr="00AC0B0B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>e</w:t>
            </w:r>
            <w:r w:rsidRPr="00AC0B0B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nts</w:t>
            </w:r>
          </w:p>
        </w:tc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</w:tcPr>
          <w:p w14:paraId="186B2424" w14:textId="77777777" w:rsidR="00187A89" w:rsidRPr="00AC0B0B" w:rsidRDefault="00187A8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615636D1" w14:textId="77777777" w:rsidR="00187A89" w:rsidRPr="00AC0B0B" w:rsidRDefault="00187A8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</w:tcPr>
          <w:p w14:paraId="4381E38A" w14:textId="77777777" w:rsidR="00187A89" w:rsidRPr="00AC0B0B" w:rsidRDefault="00187A8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C0B0B" w:rsidRPr="00AC0B0B" w14:paraId="062D2359" w14:textId="77777777">
        <w:trPr>
          <w:trHeight w:hRule="exact" w:val="235"/>
        </w:trPr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</w:tcPr>
          <w:p w14:paraId="348BF627" w14:textId="77777777" w:rsidR="00187A89" w:rsidRPr="00AC0B0B" w:rsidRDefault="00187A8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</w:tcPr>
          <w:p w14:paraId="786F122D" w14:textId="77777777" w:rsidR="00187A89" w:rsidRPr="00AC0B0B" w:rsidRDefault="00187A8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</w:tcPr>
          <w:p w14:paraId="58194AA6" w14:textId="77777777" w:rsidR="00187A89" w:rsidRPr="00AC0B0B" w:rsidRDefault="008B2D41">
            <w:pPr>
              <w:spacing w:line="200" w:lineRule="exact"/>
              <w:ind w:left="149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AC0B0B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U</w:t>
            </w:r>
            <w:r w:rsidRPr="00AC0B0B">
              <w:rPr>
                <w:rFonts w:asciiTheme="minorHAnsi" w:eastAsia="Tahoma" w:hAnsiTheme="minorHAnsi" w:cstheme="minorHAnsi"/>
                <w:spacing w:val="-2"/>
                <w:position w:val="-1"/>
                <w:sz w:val="22"/>
                <w:szCs w:val="22"/>
              </w:rPr>
              <w:t>s</w:t>
            </w:r>
            <w:r w:rsidRPr="00AC0B0B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ing S</w:t>
            </w:r>
            <w:r w:rsidRPr="00AC0B0B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>pa</w:t>
            </w:r>
            <w:r w:rsidRPr="00AC0B0B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t</w:t>
            </w:r>
            <w:r w:rsidRPr="00AC0B0B">
              <w:rPr>
                <w:rFonts w:asciiTheme="minorHAnsi" w:eastAsia="Tahoma" w:hAnsiTheme="minorHAnsi" w:cstheme="minorHAnsi"/>
                <w:spacing w:val="2"/>
                <w:position w:val="-1"/>
                <w:sz w:val="22"/>
                <w:szCs w:val="22"/>
              </w:rPr>
              <w:t>i</w:t>
            </w:r>
            <w:r w:rsidRPr="00AC0B0B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>a</w:t>
            </w:r>
            <w:r w:rsidRPr="00AC0B0B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l</w:t>
            </w:r>
          </w:p>
        </w:tc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</w:tcPr>
          <w:p w14:paraId="5D519759" w14:textId="77777777" w:rsidR="00187A89" w:rsidRPr="00AC0B0B" w:rsidRDefault="00187A8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1E281164" w14:textId="77777777" w:rsidR="00187A89" w:rsidRPr="00AC0B0B" w:rsidRDefault="00187A8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</w:tcPr>
          <w:p w14:paraId="022FFDED" w14:textId="77777777" w:rsidR="00187A89" w:rsidRPr="00AC0B0B" w:rsidRDefault="00187A8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C0B0B" w:rsidRPr="00AC0B0B" w14:paraId="4D010657" w14:textId="77777777">
        <w:trPr>
          <w:trHeight w:hRule="exact" w:val="315"/>
        </w:trPr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</w:tcPr>
          <w:p w14:paraId="0CB1D44C" w14:textId="77777777" w:rsidR="00187A89" w:rsidRPr="00AC0B0B" w:rsidRDefault="00187A8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</w:tcPr>
          <w:p w14:paraId="1D2A0C3E" w14:textId="77777777" w:rsidR="00187A89" w:rsidRPr="00AC0B0B" w:rsidRDefault="00187A8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</w:tcPr>
          <w:p w14:paraId="71246A49" w14:textId="77777777" w:rsidR="00187A89" w:rsidRPr="00AC0B0B" w:rsidRDefault="008B2D41">
            <w:pPr>
              <w:spacing w:line="200" w:lineRule="exact"/>
              <w:ind w:left="149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AC0B0B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Ana</w:t>
            </w:r>
            <w:r w:rsidRPr="00AC0B0B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>lys</w:t>
            </w:r>
            <w:r w:rsidRPr="00AC0B0B">
              <w:rPr>
                <w:rFonts w:asciiTheme="minorHAnsi" w:eastAsia="Tahoma" w:hAnsiTheme="minorHAnsi" w:cstheme="minorHAnsi"/>
                <w:spacing w:val="2"/>
                <w:position w:val="-1"/>
                <w:sz w:val="22"/>
                <w:szCs w:val="22"/>
              </w:rPr>
              <w:t>i</w:t>
            </w:r>
            <w:r w:rsidRPr="00AC0B0B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s</w:t>
            </w:r>
          </w:p>
        </w:tc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</w:tcPr>
          <w:p w14:paraId="1D0E5B92" w14:textId="77777777" w:rsidR="00187A89" w:rsidRPr="00AC0B0B" w:rsidRDefault="00187A8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4ADBBCFD" w14:textId="77777777" w:rsidR="00187A89" w:rsidRPr="00AC0B0B" w:rsidRDefault="00187A8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</w:tcPr>
          <w:p w14:paraId="6AEE24A7" w14:textId="77777777" w:rsidR="00187A89" w:rsidRPr="00AC0B0B" w:rsidRDefault="00187A8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C0B0B" w:rsidRPr="00AC0B0B" w14:paraId="506C2E20" w14:textId="77777777">
        <w:trPr>
          <w:trHeight w:hRule="exact" w:val="314"/>
        </w:trPr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</w:tcPr>
          <w:p w14:paraId="3B5D1232" w14:textId="77777777" w:rsidR="00187A89" w:rsidRPr="00AC0B0B" w:rsidRDefault="008B2D41">
            <w:pPr>
              <w:spacing w:before="76"/>
              <w:ind w:left="108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8</w:t>
            </w: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</w:tcPr>
          <w:p w14:paraId="7C8FD2CA" w14:textId="77777777" w:rsidR="00187A89" w:rsidRPr="00AC0B0B" w:rsidRDefault="008B2D41">
            <w:pPr>
              <w:spacing w:before="76"/>
              <w:ind w:left="221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Ho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n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o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r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ab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le</w:t>
            </w: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</w:tcPr>
          <w:p w14:paraId="34968C4A" w14:textId="77777777" w:rsidR="00187A89" w:rsidRPr="00AC0B0B" w:rsidRDefault="008B2D41">
            <w:pPr>
              <w:spacing w:before="76"/>
              <w:ind w:left="149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Sm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a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rt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S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a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m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p</w:t>
            </w:r>
            <w:r w:rsidRPr="00AC0B0B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l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ing</w:t>
            </w:r>
          </w:p>
        </w:tc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</w:tcPr>
          <w:p w14:paraId="0E90C4EF" w14:textId="77777777" w:rsidR="00187A89" w:rsidRPr="00AC0B0B" w:rsidRDefault="008B2D41">
            <w:pPr>
              <w:spacing w:before="76"/>
              <w:ind w:left="125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Tran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s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 xml:space="preserve">. 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o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f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ASABE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 xml:space="preserve"> J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o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ur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n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a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l,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62DFB454" w14:textId="77777777" w:rsidR="00187A89" w:rsidRPr="00AC0B0B" w:rsidRDefault="008B2D41">
            <w:pPr>
              <w:spacing w:before="76"/>
              <w:ind w:left="109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Int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e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rn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a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tional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</w:tcPr>
          <w:p w14:paraId="3B15DA80" w14:textId="77777777" w:rsidR="00187A89" w:rsidRPr="00AC0B0B" w:rsidRDefault="008B2D41">
            <w:pPr>
              <w:spacing w:before="76"/>
              <w:ind w:left="134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2011</w:t>
            </w:r>
          </w:p>
        </w:tc>
      </w:tr>
      <w:tr w:rsidR="00AC0B0B" w:rsidRPr="00AC0B0B" w14:paraId="2856B53A" w14:textId="77777777">
        <w:trPr>
          <w:trHeight w:hRule="exact" w:val="234"/>
        </w:trPr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</w:tcPr>
          <w:p w14:paraId="6132625B" w14:textId="77777777" w:rsidR="00187A89" w:rsidRPr="00AC0B0B" w:rsidRDefault="00187A8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</w:tcPr>
          <w:p w14:paraId="64F42A01" w14:textId="77777777" w:rsidR="00187A89" w:rsidRPr="00AC0B0B" w:rsidRDefault="008B2D41">
            <w:pPr>
              <w:spacing w:line="200" w:lineRule="exact"/>
              <w:ind w:left="221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AC0B0B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M</w:t>
            </w:r>
            <w:r w:rsidRPr="00AC0B0B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>e</w:t>
            </w:r>
            <w:r w:rsidRPr="00AC0B0B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 xml:space="preserve">ntion </w:t>
            </w:r>
            <w:r w:rsidRPr="00AC0B0B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>Pa</w:t>
            </w:r>
            <w:r w:rsidRPr="00AC0B0B">
              <w:rPr>
                <w:rFonts w:asciiTheme="minorHAnsi" w:eastAsia="Tahoma" w:hAnsiTheme="minorHAnsi" w:cstheme="minorHAnsi"/>
                <w:spacing w:val="1"/>
                <w:position w:val="-1"/>
                <w:sz w:val="22"/>
                <w:szCs w:val="22"/>
              </w:rPr>
              <w:t>p</w:t>
            </w:r>
            <w:r w:rsidRPr="00AC0B0B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>e</w:t>
            </w:r>
            <w:r w:rsidRPr="00AC0B0B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r</w:t>
            </w: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</w:tcPr>
          <w:p w14:paraId="05FC4641" w14:textId="77777777" w:rsidR="00187A89" w:rsidRPr="00AC0B0B" w:rsidRDefault="008B2D41">
            <w:pPr>
              <w:spacing w:line="200" w:lineRule="exact"/>
              <w:ind w:left="149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AC0B0B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D</w:t>
            </w:r>
            <w:r w:rsidRPr="00AC0B0B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>es</w:t>
            </w:r>
            <w:r w:rsidRPr="00AC0B0B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i</w:t>
            </w:r>
            <w:r w:rsidRPr="00AC0B0B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>g</w:t>
            </w:r>
            <w:r w:rsidRPr="00AC0B0B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n</w:t>
            </w:r>
            <w:r w:rsidRPr="00AC0B0B">
              <w:rPr>
                <w:rFonts w:asciiTheme="minorHAnsi" w:eastAsia="Tahoma" w:hAnsiTheme="minorHAnsi" w:cstheme="minorHAnsi"/>
                <w:spacing w:val="2"/>
                <w:position w:val="-1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Tahoma" w:hAnsiTheme="minorHAnsi" w:cstheme="minorHAnsi"/>
                <w:spacing w:val="1"/>
                <w:position w:val="-1"/>
                <w:sz w:val="22"/>
                <w:szCs w:val="22"/>
              </w:rPr>
              <w:t>o</w:t>
            </w:r>
            <w:r w:rsidRPr="00AC0B0B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f</w:t>
            </w:r>
          </w:p>
        </w:tc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</w:tcPr>
          <w:p w14:paraId="3A1FCF94" w14:textId="77777777" w:rsidR="00187A89" w:rsidRPr="00AC0B0B" w:rsidRDefault="008B2D41">
            <w:pPr>
              <w:spacing w:line="200" w:lineRule="exact"/>
              <w:ind w:left="125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AC0B0B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Am</w:t>
            </w:r>
            <w:r w:rsidRPr="00AC0B0B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>e</w:t>
            </w:r>
            <w:r w:rsidRPr="00AC0B0B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ric</w:t>
            </w:r>
            <w:r w:rsidRPr="00AC0B0B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>a</w:t>
            </w:r>
            <w:r w:rsidRPr="00AC0B0B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n S</w:t>
            </w:r>
            <w:r w:rsidRPr="00AC0B0B">
              <w:rPr>
                <w:rFonts w:asciiTheme="minorHAnsi" w:eastAsia="Tahoma" w:hAnsiTheme="minorHAnsi" w:cstheme="minorHAnsi"/>
                <w:spacing w:val="1"/>
                <w:position w:val="-1"/>
                <w:sz w:val="22"/>
                <w:szCs w:val="22"/>
              </w:rPr>
              <w:t>oc</w:t>
            </w:r>
            <w:r w:rsidRPr="00AC0B0B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i</w:t>
            </w:r>
            <w:r w:rsidRPr="00AC0B0B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>e</w:t>
            </w:r>
            <w:r w:rsidRPr="00AC0B0B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ty</w:t>
            </w:r>
            <w:r w:rsidRPr="00AC0B0B">
              <w:rPr>
                <w:rFonts w:asciiTheme="minorHAnsi" w:eastAsia="Tahoma" w:hAnsiTheme="minorHAnsi" w:cstheme="minorHAnsi"/>
                <w:spacing w:val="-2"/>
                <w:position w:val="-1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Tahoma" w:hAnsiTheme="minorHAnsi" w:cstheme="minorHAnsi"/>
                <w:spacing w:val="1"/>
                <w:position w:val="-1"/>
                <w:sz w:val="22"/>
                <w:szCs w:val="22"/>
              </w:rPr>
              <w:t>o</w:t>
            </w:r>
            <w:r w:rsidRPr="00AC0B0B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f</w:t>
            </w:r>
            <w:r w:rsidRPr="00AC0B0B">
              <w:rPr>
                <w:rFonts w:asciiTheme="minorHAnsi" w:eastAsia="Tahoma" w:hAnsiTheme="minorHAnsi" w:cstheme="minorHAnsi"/>
                <w:spacing w:val="2"/>
                <w:position w:val="-1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A</w:t>
            </w:r>
            <w:r w:rsidRPr="00AC0B0B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>g</w:t>
            </w:r>
            <w:r w:rsidRPr="00AC0B0B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ricult</w:t>
            </w:r>
            <w:r w:rsidRPr="00AC0B0B">
              <w:rPr>
                <w:rFonts w:asciiTheme="minorHAnsi" w:eastAsia="Tahoma" w:hAnsiTheme="minorHAnsi" w:cstheme="minorHAnsi"/>
                <w:spacing w:val="2"/>
                <w:position w:val="-1"/>
                <w:sz w:val="22"/>
                <w:szCs w:val="22"/>
              </w:rPr>
              <w:t>ur</w:t>
            </w:r>
            <w:r w:rsidRPr="00AC0B0B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>a</w:t>
            </w:r>
            <w:r w:rsidRPr="00AC0B0B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l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716B41CC" w14:textId="77777777" w:rsidR="00187A89" w:rsidRPr="00AC0B0B" w:rsidRDefault="00187A8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</w:tcPr>
          <w:p w14:paraId="3AC81191" w14:textId="77777777" w:rsidR="00187A89" w:rsidRPr="00AC0B0B" w:rsidRDefault="00187A8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C0B0B" w:rsidRPr="00AC0B0B" w14:paraId="2D016BBD" w14:textId="77777777">
        <w:trPr>
          <w:trHeight w:hRule="exact" w:val="234"/>
        </w:trPr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</w:tcPr>
          <w:p w14:paraId="21734BD6" w14:textId="77777777" w:rsidR="00187A89" w:rsidRPr="00AC0B0B" w:rsidRDefault="00187A8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</w:tcPr>
          <w:p w14:paraId="5F311B72" w14:textId="77777777" w:rsidR="00187A89" w:rsidRPr="00AC0B0B" w:rsidRDefault="008B2D41">
            <w:pPr>
              <w:spacing w:line="200" w:lineRule="exact"/>
              <w:ind w:left="221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AC0B0B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A</w:t>
            </w:r>
            <w:r w:rsidRPr="00AC0B0B">
              <w:rPr>
                <w:rFonts w:asciiTheme="minorHAnsi" w:eastAsia="Tahoma" w:hAnsiTheme="minorHAnsi" w:cstheme="minorHAnsi"/>
                <w:spacing w:val="1"/>
                <w:position w:val="-1"/>
                <w:sz w:val="22"/>
                <w:szCs w:val="22"/>
              </w:rPr>
              <w:t>w</w:t>
            </w:r>
            <w:r w:rsidRPr="00AC0B0B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>a</w:t>
            </w:r>
            <w:r w:rsidRPr="00AC0B0B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rd</w:t>
            </w: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</w:tcPr>
          <w:p w14:paraId="79F6C1EC" w14:textId="77777777" w:rsidR="00187A89" w:rsidRPr="00AC0B0B" w:rsidRDefault="008B2D41">
            <w:pPr>
              <w:spacing w:line="200" w:lineRule="exact"/>
              <w:ind w:left="149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AC0B0B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A</w:t>
            </w:r>
            <w:r w:rsidRPr="00AC0B0B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>g</w:t>
            </w:r>
            <w:r w:rsidRPr="00AC0B0B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ricultur</w:t>
            </w:r>
            <w:r w:rsidRPr="00AC0B0B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>a</w:t>
            </w:r>
            <w:r w:rsidRPr="00AC0B0B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l</w:t>
            </w:r>
            <w:r w:rsidRPr="00AC0B0B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F</w:t>
            </w:r>
            <w:r w:rsidRPr="00AC0B0B">
              <w:rPr>
                <w:rFonts w:asciiTheme="minorHAnsi" w:eastAsia="Tahoma" w:hAnsiTheme="minorHAnsi" w:cstheme="minorHAnsi"/>
                <w:spacing w:val="2"/>
                <w:position w:val="-1"/>
                <w:sz w:val="22"/>
                <w:szCs w:val="22"/>
              </w:rPr>
              <w:t>i</w:t>
            </w:r>
            <w:r w:rsidRPr="00AC0B0B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>e</w:t>
            </w:r>
            <w:r w:rsidRPr="00AC0B0B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ld</w:t>
            </w:r>
          </w:p>
        </w:tc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</w:tcPr>
          <w:p w14:paraId="0A7A6EF4" w14:textId="77777777" w:rsidR="00187A89" w:rsidRPr="00AC0B0B" w:rsidRDefault="008B2D41">
            <w:pPr>
              <w:spacing w:line="200" w:lineRule="exact"/>
              <w:ind w:left="125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AC0B0B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>a</w:t>
            </w:r>
            <w:r w:rsidRPr="00AC0B0B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nd</w:t>
            </w:r>
            <w:r w:rsidRPr="00AC0B0B">
              <w:rPr>
                <w:rFonts w:asciiTheme="minorHAnsi" w:eastAsia="Tahoma" w:hAnsiTheme="minorHAnsi" w:cstheme="minorHAnsi"/>
                <w:spacing w:val="-2"/>
                <w:position w:val="-1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B</w:t>
            </w:r>
            <w:r w:rsidRPr="00AC0B0B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>i</w:t>
            </w:r>
            <w:r w:rsidRPr="00AC0B0B">
              <w:rPr>
                <w:rFonts w:asciiTheme="minorHAnsi" w:eastAsia="Tahoma" w:hAnsiTheme="minorHAnsi" w:cstheme="minorHAnsi"/>
                <w:spacing w:val="1"/>
                <w:position w:val="-1"/>
                <w:sz w:val="22"/>
                <w:szCs w:val="22"/>
              </w:rPr>
              <w:t>o</w:t>
            </w:r>
            <w:r w:rsidRPr="00AC0B0B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lo</w:t>
            </w:r>
            <w:r w:rsidRPr="00AC0B0B">
              <w:rPr>
                <w:rFonts w:asciiTheme="minorHAnsi" w:eastAsia="Tahoma" w:hAnsiTheme="minorHAnsi" w:cstheme="minorHAnsi"/>
                <w:spacing w:val="1"/>
                <w:position w:val="-1"/>
                <w:sz w:val="22"/>
                <w:szCs w:val="22"/>
              </w:rPr>
              <w:t>g</w:t>
            </w:r>
            <w:r w:rsidRPr="00AC0B0B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ic</w:t>
            </w:r>
            <w:r w:rsidRPr="00AC0B0B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>a</w:t>
            </w:r>
            <w:r w:rsidRPr="00AC0B0B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l</w:t>
            </w:r>
            <w:r w:rsidRPr="00AC0B0B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E</w:t>
            </w:r>
            <w:r w:rsidRPr="00AC0B0B">
              <w:rPr>
                <w:rFonts w:asciiTheme="minorHAnsi" w:eastAsia="Tahoma" w:hAnsiTheme="minorHAnsi" w:cstheme="minorHAnsi"/>
                <w:spacing w:val="2"/>
                <w:position w:val="-1"/>
                <w:sz w:val="22"/>
                <w:szCs w:val="22"/>
              </w:rPr>
              <w:t>n</w:t>
            </w:r>
            <w:r w:rsidRPr="00AC0B0B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>g</w:t>
            </w:r>
            <w:r w:rsidRPr="00AC0B0B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in</w:t>
            </w:r>
            <w:r w:rsidRPr="00AC0B0B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>e</w:t>
            </w:r>
            <w:r w:rsidRPr="00AC0B0B">
              <w:rPr>
                <w:rFonts w:asciiTheme="minorHAnsi" w:eastAsia="Tahoma" w:hAnsiTheme="minorHAnsi" w:cstheme="minorHAnsi"/>
                <w:spacing w:val="1"/>
                <w:position w:val="-1"/>
                <w:sz w:val="22"/>
                <w:szCs w:val="22"/>
              </w:rPr>
              <w:t>e</w:t>
            </w:r>
            <w:r w:rsidRPr="00AC0B0B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ring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15FF2FA1" w14:textId="77777777" w:rsidR="00187A89" w:rsidRPr="00AC0B0B" w:rsidRDefault="00187A8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</w:tcPr>
          <w:p w14:paraId="79D2F4AC" w14:textId="77777777" w:rsidR="00187A89" w:rsidRPr="00AC0B0B" w:rsidRDefault="00187A8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C0B0B" w:rsidRPr="00AC0B0B" w14:paraId="18ED52CB" w14:textId="77777777">
        <w:trPr>
          <w:trHeight w:hRule="exact" w:val="235"/>
        </w:trPr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</w:tcPr>
          <w:p w14:paraId="2A8EF1E0" w14:textId="77777777" w:rsidR="00187A89" w:rsidRPr="00AC0B0B" w:rsidRDefault="00187A8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</w:tcPr>
          <w:p w14:paraId="48E1EB67" w14:textId="77777777" w:rsidR="00187A89" w:rsidRPr="00AC0B0B" w:rsidRDefault="00187A8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</w:tcPr>
          <w:p w14:paraId="1E109DC5" w14:textId="77777777" w:rsidR="00187A89" w:rsidRPr="00AC0B0B" w:rsidRDefault="008B2D41">
            <w:pPr>
              <w:spacing w:line="200" w:lineRule="exact"/>
              <w:ind w:left="149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AC0B0B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M</w:t>
            </w:r>
            <w:r w:rsidRPr="00AC0B0B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>eas</w:t>
            </w:r>
            <w:r w:rsidRPr="00AC0B0B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ur</w:t>
            </w:r>
            <w:r w:rsidRPr="00AC0B0B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>e</w:t>
            </w:r>
            <w:r w:rsidRPr="00AC0B0B">
              <w:rPr>
                <w:rFonts w:asciiTheme="minorHAnsi" w:eastAsia="Tahoma" w:hAnsiTheme="minorHAnsi" w:cstheme="minorHAnsi"/>
                <w:spacing w:val="2"/>
                <w:position w:val="-1"/>
                <w:sz w:val="22"/>
                <w:szCs w:val="22"/>
              </w:rPr>
              <w:t>m</w:t>
            </w:r>
            <w:r w:rsidRPr="00AC0B0B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>e</w:t>
            </w:r>
            <w:r w:rsidRPr="00AC0B0B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nts</w:t>
            </w:r>
          </w:p>
        </w:tc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</w:tcPr>
          <w:p w14:paraId="7E814FC0" w14:textId="77777777" w:rsidR="00187A89" w:rsidRPr="00AC0B0B" w:rsidRDefault="008B2D41">
            <w:pPr>
              <w:spacing w:line="200" w:lineRule="exact"/>
              <w:ind w:left="125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AC0B0B">
              <w:rPr>
                <w:rFonts w:asciiTheme="minorHAnsi" w:eastAsia="Tahoma" w:hAnsiTheme="minorHAnsi" w:cstheme="minorHAnsi"/>
                <w:spacing w:val="1"/>
                <w:position w:val="-1"/>
                <w:sz w:val="22"/>
                <w:szCs w:val="22"/>
              </w:rPr>
              <w:t>(</w:t>
            </w:r>
            <w:r w:rsidRPr="00AC0B0B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ASAB</w:t>
            </w:r>
            <w:r w:rsidRPr="00AC0B0B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>E</w:t>
            </w:r>
            <w:r w:rsidRPr="00AC0B0B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)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41DD7A00" w14:textId="77777777" w:rsidR="00187A89" w:rsidRPr="00AC0B0B" w:rsidRDefault="00187A8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</w:tcPr>
          <w:p w14:paraId="689E3893" w14:textId="77777777" w:rsidR="00187A89" w:rsidRPr="00AC0B0B" w:rsidRDefault="00187A8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C0B0B" w:rsidRPr="00AC0B0B" w14:paraId="22F15846" w14:textId="77777777">
        <w:trPr>
          <w:trHeight w:hRule="exact" w:val="234"/>
        </w:trPr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</w:tcPr>
          <w:p w14:paraId="638E0518" w14:textId="77777777" w:rsidR="00187A89" w:rsidRPr="00AC0B0B" w:rsidRDefault="00187A8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</w:tcPr>
          <w:p w14:paraId="5A665145" w14:textId="77777777" w:rsidR="00187A89" w:rsidRPr="00AC0B0B" w:rsidRDefault="00187A8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</w:tcPr>
          <w:p w14:paraId="22489EF5" w14:textId="77777777" w:rsidR="00187A89" w:rsidRPr="00AC0B0B" w:rsidRDefault="008B2D41">
            <w:pPr>
              <w:spacing w:line="200" w:lineRule="exact"/>
              <w:ind w:left="149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AC0B0B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U</w:t>
            </w:r>
            <w:r w:rsidRPr="00AC0B0B">
              <w:rPr>
                <w:rFonts w:asciiTheme="minorHAnsi" w:eastAsia="Tahoma" w:hAnsiTheme="minorHAnsi" w:cstheme="minorHAnsi"/>
                <w:spacing w:val="-2"/>
                <w:position w:val="-1"/>
                <w:sz w:val="22"/>
                <w:szCs w:val="22"/>
              </w:rPr>
              <w:t>s</w:t>
            </w:r>
            <w:r w:rsidRPr="00AC0B0B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ing S</w:t>
            </w:r>
            <w:r w:rsidRPr="00AC0B0B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>pa</w:t>
            </w:r>
            <w:r w:rsidRPr="00AC0B0B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t</w:t>
            </w:r>
            <w:r w:rsidRPr="00AC0B0B">
              <w:rPr>
                <w:rFonts w:asciiTheme="minorHAnsi" w:eastAsia="Tahoma" w:hAnsiTheme="minorHAnsi" w:cstheme="minorHAnsi"/>
                <w:spacing w:val="2"/>
                <w:position w:val="-1"/>
                <w:sz w:val="22"/>
                <w:szCs w:val="22"/>
              </w:rPr>
              <w:t>i</w:t>
            </w:r>
            <w:r w:rsidRPr="00AC0B0B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>a</w:t>
            </w:r>
            <w:r w:rsidRPr="00AC0B0B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l</w:t>
            </w:r>
          </w:p>
        </w:tc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</w:tcPr>
          <w:p w14:paraId="5706DD24" w14:textId="77777777" w:rsidR="00187A89" w:rsidRPr="00AC0B0B" w:rsidRDefault="00187A8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3D5E9A80" w14:textId="77777777" w:rsidR="00187A89" w:rsidRPr="00AC0B0B" w:rsidRDefault="00187A8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</w:tcPr>
          <w:p w14:paraId="7159F3F8" w14:textId="77777777" w:rsidR="00187A89" w:rsidRPr="00AC0B0B" w:rsidRDefault="00187A8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C0B0B" w:rsidRPr="00AC0B0B" w14:paraId="1856107B" w14:textId="77777777">
        <w:trPr>
          <w:trHeight w:hRule="exact" w:val="314"/>
        </w:trPr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</w:tcPr>
          <w:p w14:paraId="1FD42D8E" w14:textId="77777777" w:rsidR="00187A89" w:rsidRPr="00AC0B0B" w:rsidRDefault="00187A8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</w:tcPr>
          <w:p w14:paraId="29E455F0" w14:textId="77777777" w:rsidR="00187A89" w:rsidRPr="00AC0B0B" w:rsidRDefault="00187A8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</w:tcPr>
          <w:p w14:paraId="37C19841" w14:textId="77777777" w:rsidR="00187A89" w:rsidRPr="00AC0B0B" w:rsidRDefault="008B2D41">
            <w:pPr>
              <w:spacing w:line="200" w:lineRule="exact"/>
              <w:ind w:left="149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AC0B0B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Ana</w:t>
            </w:r>
            <w:r w:rsidRPr="00AC0B0B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>lys</w:t>
            </w:r>
            <w:r w:rsidRPr="00AC0B0B">
              <w:rPr>
                <w:rFonts w:asciiTheme="minorHAnsi" w:eastAsia="Tahoma" w:hAnsiTheme="minorHAnsi" w:cstheme="minorHAnsi"/>
                <w:spacing w:val="2"/>
                <w:position w:val="-1"/>
                <w:sz w:val="22"/>
                <w:szCs w:val="22"/>
              </w:rPr>
              <w:t>i</w:t>
            </w:r>
            <w:r w:rsidRPr="00AC0B0B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s</w:t>
            </w:r>
          </w:p>
        </w:tc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</w:tcPr>
          <w:p w14:paraId="18FAB4B5" w14:textId="77777777" w:rsidR="00187A89" w:rsidRPr="00AC0B0B" w:rsidRDefault="00187A8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64F334FB" w14:textId="77777777" w:rsidR="00187A89" w:rsidRPr="00AC0B0B" w:rsidRDefault="00187A8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</w:tcPr>
          <w:p w14:paraId="614467FC" w14:textId="77777777" w:rsidR="00187A89" w:rsidRPr="00AC0B0B" w:rsidRDefault="00187A8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C0B0B" w:rsidRPr="00AC0B0B" w14:paraId="0AFBA810" w14:textId="77777777">
        <w:trPr>
          <w:trHeight w:hRule="exact" w:val="314"/>
        </w:trPr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</w:tcPr>
          <w:p w14:paraId="38C301AC" w14:textId="77777777" w:rsidR="00187A89" w:rsidRPr="00AC0B0B" w:rsidRDefault="008B2D41">
            <w:pPr>
              <w:spacing w:before="77"/>
              <w:ind w:left="108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9</w:t>
            </w: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</w:tcPr>
          <w:p w14:paraId="2C23E5CC" w14:textId="77777777" w:rsidR="00187A89" w:rsidRPr="00AC0B0B" w:rsidRDefault="008B2D41">
            <w:pPr>
              <w:spacing w:before="77"/>
              <w:ind w:left="221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T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ea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c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hing</w:t>
            </w:r>
            <w:r w:rsidRPr="00AC0B0B">
              <w:rPr>
                <w:rFonts w:asciiTheme="minorHAnsi" w:eastAsia="Tahom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A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w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a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r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d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</w:tcPr>
          <w:p w14:paraId="7833936E" w14:textId="77777777" w:rsidR="00187A89" w:rsidRPr="00AC0B0B" w:rsidRDefault="008B2D41">
            <w:pPr>
              <w:spacing w:before="77"/>
              <w:ind w:left="149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Exc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e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l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le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nt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Tahoma" w:hAnsiTheme="minorHAnsi" w:cstheme="minorHAnsi"/>
                <w:spacing w:val="3"/>
                <w:sz w:val="22"/>
                <w:szCs w:val="22"/>
              </w:rPr>
              <w:t>T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ea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c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hing</w:t>
            </w:r>
          </w:p>
        </w:tc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</w:tcPr>
          <w:p w14:paraId="6DABD85F" w14:textId="77777777" w:rsidR="00187A89" w:rsidRPr="00AC0B0B" w:rsidRDefault="008B2D41">
            <w:pPr>
              <w:spacing w:before="77"/>
              <w:ind w:left="125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F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a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c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ulty</w:t>
            </w:r>
            <w:r w:rsidRPr="00AC0B0B">
              <w:rPr>
                <w:rFonts w:asciiTheme="minorHAnsi" w:eastAsia="Tahom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o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f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En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g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i</w:t>
            </w:r>
            <w:r w:rsidRPr="00AC0B0B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n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ee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ri</w:t>
            </w:r>
            <w:r w:rsidRPr="00AC0B0B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n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g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, U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P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M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7498A6A0" w14:textId="77777777" w:rsidR="00187A89" w:rsidRPr="00AC0B0B" w:rsidRDefault="008B2D41">
            <w:pPr>
              <w:spacing w:before="77"/>
              <w:ind w:left="109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Uni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ve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r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s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ity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</w:tcPr>
          <w:p w14:paraId="1F3D3A8B" w14:textId="77777777" w:rsidR="00187A89" w:rsidRPr="00AC0B0B" w:rsidRDefault="008B2D41">
            <w:pPr>
              <w:spacing w:before="77"/>
              <w:ind w:left="134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2009,</w:t>
            </w:r>
          </w:p>
        </w:tc>
      </w:tr>
      <w:tr w:rsidR="00AC0B0B" w:rsidRPr="00AC0B0B" w14:paraId="6C07CAF2" w14:textId="77777777">
        <w:trPr>
          <w:trHeight w:hRule="exact" w:val="234"/>
        </w:trPr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</w:tcPr>
          <w:p w14:paraId="736B1ED0" w14:textId="77777777" w:rsidR="00187A89" w:rsidRPr="00AC0B0B" w:rsidRDefault="00187A8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</w:tcPr>
          <w:p w14:paraId="6F8A09D2" w14:textId="77777777" w:rsidR="00187A89" w:rsidRPr="00AC0B0B" w:rsidRDefault="00187A8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</w:tcPr>
          <w:p w14:paraId="1DA7ABA9" w14:textId="77777777" w:rsidR="00187A89" w:rsidRPr="00AC0B0B" w:rsidRDefault="008B2D41">
            <w:pPr>
              <w:spacing w:line="200" w:lineRule="exact"/>
              <w:ind w:left="149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AC0B0B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A</w:t>
            </w:r>
            <w:r w:rsidRPr="00AC0B0B">
              <w:rPr>
                <w:rFonts w:asciiTheme="minorHAnsi" w:eastAsia="Tahoma" w:hAnsiTheme="minorHAnsi" w:cstheme="minorHAnsi"/>
                <w:spacing w:val="1"/>
                <w:position w:val="-1"/>
                <w:sz w:val="22"/>
                <w:szCs w:val="22"/>
              </w:rPr>
              <w:t>w</w:t>
            </w:r>
            <w:r w:rsidRPr="00AC0B0B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>a</w:t>
            </w:r>
            <w:r w:rsidRPr="00AC0B0B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rd</w:t>
            </w:r>
          </w:p>
        </w:tc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</w:tcPr>
          <w:p w14:paraId="44713B4D" w14:textId="77777777" w:rsidR="00187A89" w:rsidRPr="00AC0B0B" w:rsidRDefault="00187A8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46FCC8B2" w14:textId="77777777" w:rsidR="00187A89" w:rsidRPr="00AC0B0B" w:rsidRDefault="00187A8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</w:tcPr>
          <w:p w14:paraId="6AAC38B1" w14:textId="77777777" w:rsidR="00187A89" w:rsidRPr="00AC0B0B" w:rsidRDefault="008B2D41">
            <w:pPr>
              <w:spacing w:line="200" w:lineRule="exact"/>
              <w:ind w:left="134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AC0B0B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2010,</w:t>
            </w:r>
          </w:p>
        </w:tc>
      </w:tr>
      <w:tr w:rsidR="00AC0B0B" w:rsidRPr="00AC0B0B" w14:paraId="43AE6137" w14:textId="77777777">
        <w:trPr>
          <w:trHeight w:hRule="exact" w:val="342"/>
        </w:trPr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</w:tcPr>
          <w:p w14:paraId="02018E4B" w14:textId="77777777" w:rsidR="00187A89" w:rsidRPr="00AC0B0B" w:rsidRDefault="00187A8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</w:tcPr>
          <w:p w14:paraId="10BC87C6" w14:textId="77777777" w:rsidR="00187A89" w:rsidRPr="00AC0B0B" w:rsidRDefault="00187A8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</w:tcPr>
          <w:p w14:paraId="2BB17712" w14:textId="77777777" w:rsidR="00187A89" w:rsidRPr="00AC0B0B" w:rsidRDefault="00187A8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</w:tcPr>
          <w:p w14:paraId="5231CA99" w14:textId="77777777" w:rsidR="00187A89" w:rsidRPr="00AC0B0B" w:rsidRDefault="00187A8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5B364059" w14:textId="77777777" w:rsidR="00187A89" w:rsidRPr="00AC0B0B" w:rsidRDefault="00187A8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</w:tcPr>
          <w:p w14:paraId="4B4F7E55" w14:textId="77777777" w:rsidR="00187A89" w:rsidRPr="00AC0B0B" w:rsidRDefault="008B2D41">
            <w:pPr>
              <w:spacing w:line="200" w:lineRule="exact"/>
              <w:ind w:left="134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AC0B0B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2011</w:t>
            </w:r>
          </w:p>
        </w:tc>
      </w:tr>
      <w:tr w:rsidR="00AC0B0B" w:rsidRPr="00AC0B0B" w14:paraId="445DE1D1" w14:textId="77777777">
        <w:trPr>
          <w:trHeight w:hRule="exact" w:val="342"/>
        </w:trPr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</w:tcPr>
          <w:p w14:paraId="13D448C2" w14:textId="77777777" w:rsidR="00187A89" w:rsidRPr="00AC0B0B" w:rsidRDefault="00187A89">
            <w:pPr>
              <w:spacing w:before="4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1F802C8" w14:textId="77777777" w:rsidR="00187A89" w:rsidRPr="00AC0B0B" w:rsidRDefault="008B2D41">
            <w:pPr>
              <w:ind w:left="108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10</w:t>
            </w: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</w:tcPr>
          <w:p w14:paraId="328F975C" w14:textId="77777777" w:rsidR="00187A89" w:rsidRPr="00AC0B0B" w:rsidRDefault="00187A89">
            <w:pPr>
              <w:spacing w:before="4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9AE830E" w14:textId="77777777" w:rsidR="00187A89" w:rsidRPr="00AC0B0B" w:rsidRDefault="008B2D41">
            <w:pPr>
              <w:ind w:left="221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S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e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r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v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ice</w:t>
            </w:r>
            <w:r w:rsidRPr="00AC0B0B">
              <w:rPr>
                <w:rFonts w:asciiTheme="minorHAnsi" w:eastAsia="Tahom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A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w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a</w:t>
            </w:r>
            <w:r w:rsidRPr="00AC0B0B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r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</w:tcPr>
          <w:p w14:paraId="46E699BC" w14:textId="77777777" w:rsidR="00187A89" w:rsidRPr="00AC0B0B" w:rsidRDefault="00187A89">
            <w:pPr>
              <w:spacing w:before="4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7A49F7C" w14:textId="77777777" w:rsidR="00187A89" w:rsidRPr="00AC0B0B" w:rsidRDefault="008B2D41">
            <w:pPr>
              <w:ind w:left="149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Exc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e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l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le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nt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Tahoma" w:hAnsiTheme="minorHAnsi" w:cstheme="minorHAnsi"/>
                <w:spacing w:val="3"/>
                <w:sz w:val="22"/>
                <w:szCs w:val="22"/>
              </w:rPr>
              <w:t>S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e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r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v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ice</w:t>
            </w:r>
          </w:p>
        </w:tc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</w:tcPr>
          <w:p w14:paraId="218717E3" w14:textId="77777777" w:rsidR="00187A89" w:rsidRPr="00AC0B0B" w:rsidRDefault="00187A89">
            <w:pPr>
              <w:spacing w:before="4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6AC3003" w14:textId="77777777" w:rsidR="00187A89" w:rsidRPr="00AC0B0B" w:rsidRDefault="008B2D41">
            <w:pPr>
              <w:ind w:left="125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Uni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ve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r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s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 xml:space="preserve">ity 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P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utra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Ma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l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a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ys</w:t>
            </w:r>
            <w:r w:rsidRPr="00AC0B0B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i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a</w:t>
            </w:r>
            <w:r w:rsidRPr="00AC0B0B">
              <w:rPr>
                <w:rFonts w:asciiTheme="minorHAnsi" w:eastAsia="Tahom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(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U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P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M)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26BAC70C" w14:textId="77777777" w:rsidR="00187A89" w:rsidRPr="00AC0B0B" w:rsidRDefault="00187A89">
            <w:pPr>
              <w:spacing w:before="4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672D6AC" w14:textId="77777777" w:rsidR="00187A89" w:rsidRPr="00AC0B0B" w:rsidRDefault="008B2D41">
            <w:pPr>
              <w:ind w:left="109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N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a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tional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</w:tcPr>
          <w:p w14:paraId="5EA270FB" w14:textId="77777777" w:rsidR="00187A89" w:rsidRPr="00AC0B0B" w:rsidRDefault="00187A89">
            <w:pPr>
              <w:spacing w:before="4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8D527A0" w14:textId="77777777" w:rsidR="00187A89" w:rsidRPr="00AC0B0B" w:rsidRDefault="008B2D41">
            <w:pPr>
              <w:ind w:left="134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2010,</w:t>
            </w:r>
          </w:p>
        </w:tc>
      </w:tr>
      <w:tr w:rsidR="00AC0B0B" w:rsidRPr="00AC0B0B" w14:paraId="73028D94" w14:textId="77777777">
        <w:trPr>
          <w:trHeight w:hRule="exact" w:val="460"/>
        </w:trPr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</w:tcPr>
          <w:p w14:paraId="60ACEDB5" w14:textId="77777777" w:rsidR="00187A89" w:rsidRPr="00AC0B0B" w:rsidRDefault="00187A8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</w:tcPr>
          <w:p w14:paraId="65283056" w14:textId="77777777" w:rsidR="00187A89" w:rsidRPr="00AC0B0B" w:rsidRDefault="00187A8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</w:tcPr>
          <w:p w14:paraId="51D34F8C" w14:textId="77777777" w:rsidR="00187A89" w:rsidRPr="00AC0B0B" w:rsidRDefault="008B2D41">
            <w:pPr>
              <w:spacing w:line="200" w:lineRule="exact"/>
              <w:ind w:left="149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AC0B0B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A</w:t>
            </w:r>
            <w:r w:rsidRPr="00AC0B0B">
              <w:rPr>
                <w:rFonts w:asciiTheme="minorHAnsi" w:eastAsia="Tahoma" w:hAnsiTheme="minorHAnsi" w:cstheme="minorHAnsi"/>
                <w:spacing w:val="1"/>
                <w:position w:val="-1"/>
                <w:sz w:val="22"/>
                <w:szCs w:val="22"/>
              </w:rPr>
              <w:t>w</w:t>
            </w:r>
            <w:r w:rsidRPr="00AC0B0B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>a</w:t>
            </w:r>
            <w:r w:rsidRPr="00AC0B0B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rd</w:t>
            </w:r>
          </w:p>
        </w:tc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</w:tcPr>
          <w:p w14:paraId="329F94D0" w14:textId="77777777" w:rsidR="00187A89" w:rsidRPr="00AC0B0B" w:rsidRDefault="00187A8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2F1CB912" w14:textId="77777777" w:rsidR="00187A89" w:rsidRPr="00AC0B0B" w:rsidRDefault="00187A8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</w:tcPr>
          <w:p w14:paraId="7BF4A248" w14:textId="77777777" w:rsidR="00187A89" w:rsidRPr="00AC0B0B" w:rsidRDefault="008B2D41">
            <w:pPr>
              <w:spacing w:line="200" w:lineRule="exact"/>
              <w:ind w:left="134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AC0B0B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2011</w:t>
            </w:r>
          </w:p>
        </w:tc>
      </w:tr>
      <w:tr w:rsidR="00AC0B0B" w:rsidRPr="00AC0B0B" w14:paraId="7CEDDA74" w14:textId="77777777">
        <w:trPr>
          <w:trHeight w:hRule="exact" w:val="458"/>
        </w:trPr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</w:tcPr>
          <w:p w14:paraId="43FE567C" w14:textId="77777777" w:rsidR="00187A89" w:rsidRPr="00AC0B0B" w:rsidRDefault="00187A89">
            <w:pPr>
              <w:spacing w:before="1" w:line="2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F48A64C" w14:textId="77777777" w:rsidR="00187A89" w:rsidRPr="00AC0B0B" w:rsidRDefault="008B2D41">
            <w:pPr>
              <w:ind w:left="108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11</w:t>
            </w: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</w:tcPr>
          <w:p w14:paraId="71205D84" w14:textId="77777777" w:rsidR="00187A89" w:rsidRPr="00AC0B0B" w:rsidRDefault="00187A89">
            <w:pPr>
              <w:spacing w:before="1" w:line="2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1B07BBB" w14:textId="77777777" w:rsidR="00187A89" w:rsidRPr="00AC0B0B" w:rsidRDefault="008B2D41">
            <w:pPr>
              <w:ind w:left="221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A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c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ade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mic A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w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a</w:t>
            </w:r>
            <w:r w:rsidRPr="00AC0B0B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r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d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</w:tcPr>
          <w:p w14:paraId="6A876243" w14:textId="77777777" w:rsidR="00187A89" w:rsidRPr="00AC0B0B" w:rsidRDefault="00187A89">
            <w:pPr>
              <w:spacing w:before="1" w:line="2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6D1A06C" w14:textId="77777777" w:rsidR="00187A89" w:rsidRPr="00AC0B0B" w:rsidRDefault="008B2D41">
            <w:pPr>
              <w:ind w:left="149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Gr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ad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ua</w:t>
            </w:r>
            <w:r w:rsidRPr="00AC0B0B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t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e</w:t>
            </w:r>
            <w:r w:rsidRPr="00AC0B0B">
              <w:rPr>
                <w:rFonts w:asciiTheme="minorHAnsi" w:eastAsia="Tahom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Stu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d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e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nt</w:t>
            </w:r>
          </w:p>
        </w:tc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</w:tcPr>
          <w:p w14:paraId="13043849" w14:textId="77777777" w:rsidR="00187A89" w:rsidRPr="00AC0B0B" w:rsidRDefault="00187A89">
            <w:pPr>
              <w:spacing w:before="1" w:line="2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3F01553" w14:textId="77777777" w:rsidR="00187A89" w:rsidRPr="00AC0B0B" w:rsidRDefault="008B2D41">
            <w:pPr>
              <w:ind w:left="125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H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a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rold</w:t>
            </w:r>
            <w:r w:rsidRPr="00AC0B0B">
              <w:rPr>
                <w:rFonts w:asciiTheme="minorHAnsi" w:eastAsia="Tahom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a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nd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K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a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t</w:t>
            </w:r>
            <w:r w:rsidRPr="00AC0B0B">
              <w:rPr>
                <w:rFonts w:asciiTheme="minorHAnsi" w:eastAsia="Tahoma" w:hAnsiTheme="minorHAnsi" w:cstheme="minorHAnsi"/>
                <w:spacing w:val="3"/>
                <w:sz w:val="22"/>
                <w:szCs w:val="22"/>
              </w:rPr>
              <w:t>h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e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rine Guy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4C6ECB99" w14:textId="77777777" w:rsidR="00187A89" w:rsidRPr="00AC0B0B" w:rsidRDefault="00187A89">
            <w:pPr>
              <w:spacing w:before="1" w:line="2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1857A22" w14:textId="77777777" w:rsidR="00187A89" w:rsidRPr="00AC0B0B" w:rsidRDefault="008B2D41">
            <w:pPr>
              <w:ind w:left="109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Int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e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rn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a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tional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</w:tcPr>
          <w:p w14:paraId="08AB441F" w14:textId="77777777" w:rsidR="00187A89" w:rsidRPr="00AC0B0B" w:rsidRDefault="00187A89">
            <w:pPr>
              <w:spacing w:before="1" w:line="2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D60FD9A" w14:textId="77777777" w:rsidR="00187A89" w:rsidRPr="00AC0B0B" w:rsidRDefault="008B2D41">
            <w:pPr>
              <w:ind w:left="134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2006</w:t>
            </w:r>
          </w:p>
        </w:tc>
      </w:tr>
      <w:tr w:rsidR="00AC0B0B" w:rsidRPr="00AC0B0B" w14:paraId="3AA12F09" w14:textId="77777777">
        <w:trPr>
          <w:trHeight w:hRule="exact" w:val="458"/>
        </w:trPr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</w:tcPr>
          <w:p w14:paraId="4BE2885B" w14:textId="77777777" w:rsidR="00187A89" w:rsidRPr="00AC0B0B" w:rsidRDefault="00187A8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</w:tcPr>
          <w:p w14:paraId="4C95DA68" w14:textId="77777777" w:rsidR="00187A89" w:rsidRPr="00AC0B0B" w:rsidRDefault="00187A8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</w:tcPr>
          <w:p w14:paraId="2BE8AF55" w14:textId="77777777" w:rsidR="00187A89" w:rsidRPr="00AC0B0B" w:rsidRDefault="008B2D41">
            <w:pPr>
              <w:spacing w:line="200" w:lineRule="exact"/>
              <w:ind w:left="149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AC0B0B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F</w:t>
            </w:r>
            <w:r w:rsidRPr="00AC0B0B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>e</w:t>
            </w:r>
            <w:r w:rsidRPr="00AC0B0B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l</w:t>
            </w:r>
            <w:r w:rsidRPr="00AC0B0B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>l</w:t>
            </w:r>
            <w:r w:rsidRPr="00AC0B0B">
              <w:rPr>
                <w:rFonts w:asciiTheme="minorHAnsi" w:eastAsia="Tahoma" w:hAnsiTheme="minorHAnsi" w:cstheme="minorHAnsi"/>
                <w:spacing w:val="1"/>
                <w:position w:val="-1"/>
                <w:sz w:val="22"/>
                <w:szCs w:val="22"/>
              </w:rPr>
              <w:t>ow</w:t>
            </w:r>
            <w:r w:rsidRPr="00AC0B0B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>s</w:t>
            </w:r>
            <w:r w:rsidRPr="00AC0B0B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hip</w:t>
            </w:r>
          </w:p>
        </w:tc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</w:tcPr>
          <w:p w14:paraId="189B2AC5" w14:textId="77777777" w:rsidR="00187A89" w:rsidRPr="00AC0B0B" w:rsidRDefault="008B2D41">
            <w:pPr>
              <w:spacing w:line="200" w:lineRule="exact"/>
              <w:ind w:left="125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AC0B0B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Gr</w:t>
            </w:r>
            <w:r w:rsidRPr="00AC0B0B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>ad</w:t>
            </w:r>
            <w:r w:rsidRPr="00AC0B0B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ua</w:t>
            </w:r>
            <w:r w:rsidRPr="00AC0B0B">
              <w:rPr>
                <w:rFonts w:asciiTheme="minorHAnsi" w:eastAsia="Tahoma" w:hAnsiTheme="minorHAnsi" w:cstheme="minorHAnsi"/>
                <w:spacing w:val="2"/>
                <w:position w:val="-1"/>
                <w:sz w:val="22"/>
                <w:szCs w:val="22"/>
              </w:rPr>
              <w:t>t</w:t>
            </w:r>
            <w:r w:rsidRPr="00AC0B0B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e</w:t>
            </w:r>
            <w:r w:rsidRPr="00AC0B0B">
              <w:rPr>
                <w:rFonts w:asciiTheme="minorHAnsi" w:eastAsia="Tahoma" w:hAnsiTheme="minorHAnsi" w:cstheme="minorHAnsi"/>
                <w:spacing w:val="-2"/>
                <w:position w:val="-1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Tahoma" w:hAnsiTheme="minorHAnsi" w:cstheme="minorHAnsi"/>
                <w:spacing w:val="2"/>
                <w:position w:val="-1"/>
                <w:sz w:val="22"/>
                <w:szCs w:val="22"/>
              </w:rPr>
              <w:t>F</w:t>
            </w:r>
            <w:r w:rsidRPr="00AC0B0B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>e</w:t>
            </w:r>
            <w:r w:rsidRPr="00AC0B0B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l</w:t>
            </w:r>
            <w:r w:rsidRPr="00AC0B0B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>l</w:t>
            </w:r>
            <w:r w:rsidRPr="00AC0B0B">
              <w:rPr>
                <w:rFonts w:asciiTheme="minorHAnsi" w:eastAsia="Tahoma" w:hAnsiTheme="minorHAnsi" w:cstheme="minorHAnsi"/>
                <w:spacing w:val="1"/>
                <w:position w:val="-1"/>
                <w:sz w:val="22"/>
                <w:szCs w:val="22"/>
              </w:rPr>
              <w:t>ow</w:t>
            </w:r>
            <w:r w:rsidRPr="00AC0B0B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>s</w:t>
            </w:r>
            <w:r w:rsidRPr="00AC0B0B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hi</w:t>
            </w:r>
            <w:r w:rsidRPr="00AC0B0B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>p</w:t>
            </w:r>
            <w:r w:rsidRPr="00AC0B0B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, ISU,</w:t>
            </w:r>
            <w:r w:rsidRPr="00AC0B0B">
              <w:rPr>
                <w:rFonts w:asciiTheme="minorHAnsi" w:eastAsia="Tahoma" w:hAnsiTheme="minorHAnsi" w:cstheme="minorHAnsi"/>
                <w:spacing w:val="2"/>
                <w:position w:val="-1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USA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13C487B5" w14:textId="77777777" w:rsidR="00187A89" w:rsidRPr="00AC0B0B" w:rsidRDefault="00187A8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</w:tcPr>
          <w:p w14:paraId="7596F0CF" w14:textId="77777777" w:rsidR="00187A89" w:rsidRPr="00AC0B0B" w:rsidRDefault="00187A8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C0B0B" w:rsidRPr="00AC0B0B" w14:paraId="3A11D725" w14:textId="77777777">
        <w:trPr>
          <w:trHeight w:hRule="exact" w:val="460"/>
        </w:trPr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</w:tcPr>
          <w:p w14:paraId="54962D3B" w14:textId="77777777" w:rsidR="00187A89" w:rsidRPr="00AC0B0B" w:rsidRDefault="00187A89">
            <w:pPr>
              <w:spacing w:before="1" w:line="2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0521CC8" w14:textId="77777777" w:rsidR="00187A89" w:rsidRPr="00AC0B0B" w:rsidRDefault="008B2D41">
            <w:pPr>
              <w:ind w:left="108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12</w:t>
            </w: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</w:tcPr>
          <w:p w14:paraId="0926F129" w14:textId="77777777" w:rsidR="00187A89" w:rsidRPr="00AC0B0B" w:rsidRDefault="00187A89">
            <w:pPr>
              <w:spacing w:before="1" w:line="2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5FE76D4" w14:textId="77777777" w:rsidR="00187A89" w:rsidRPr="00AC0B0B" w:rsidRDefault="008B2D41">
            <w:pPr>
              <w:ind w:left="221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A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c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ade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mic A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w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a</w:t>
            </w:r>
            <w:r w:rsidRPr="00AC0B0B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r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d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</w:tcPr>
          <w:p w14:paraId="7E21810C" w14:textId="77777777" w:rsidR="00187A89" w:rsidRPr="00AC0B0B" w:rsidRDefault="00187A89">
            <w:pPr>
              <w:spacing w:before="1" w:line="2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660A7FC" w14:textId="77777777" w:rsidR="00187A89" w:rsidRPr="00AC0B0B" w:rsidRDefault="008B2D41">
            <w:pPr>
              <w:ind w:left="149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P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.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E.O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Int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e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rn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a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tional</w:t>
            </w:r>
          </w:p>
        </w:tc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</w:tcPr>
          <w:p w14:paraId="25196DDA" w14:textId="77777777" w:rsidR="00187A89" w:rsidRPr="00AC0B0B" w:rsidRDefault="00187A89">
            <w:pPr>
              <w:spacing w:before="1" w:line="2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B980EF9" w14:textId="77777777" w:rsidR="00187A89" w:rsidRPr="00AC0B0B" w:rsidRDefault="008B2D41">
            <w:pPr>
              <w:ind w:left="125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Int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e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rn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a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tional</w:t>
            </w:r>
            <w:r w:rsidRPr="00AC0B0B">
              <w:rPr>
                <w:rFonts w:asciiTheme="minorHAnsi" w:eastAsia="Tahom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C</w:t>
            </w:r>
            <w:r w:rsidRPr="00AC0B0B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h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ap</w:t>
            </w:r>
            <w:r w:rsidRPr="00AC0B0B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t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e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r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 xml:space="preserve"> P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.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E.O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73834AEF" w14:textId="77777777" w:rsidR="00187A89" w:rsidRPr="00AC0B0B" w:rsidRDefault="00187A89">
            <w:pPr>
              <w:spacing w:before="1" w:line="2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EDEA2EC" w14:textId="77777777" w:rsidR="00187A89" w:rsidRPr="00AC0B0B" w:rsidRDefault="008B2D41">
            <w:pPr>
              <w:ind w:left="109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Int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e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rn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a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tional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</w:tcPr>
          <w:p w14:paraId="0E1CE106" w14:textId="77777777" w:rsidR="00187A89" w:rsidRPr="00AC0B0B" w:rsidRDefault="00187A89">
            <w:pPr>
              <w:spacing w:before="1" w:line="2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4F159E2" w14:textId="77777777" w:rsidR="00187A89" w:rsidRPr="00AC0B0B" w:rsidRDefault="008B2D41">
            <w:pPr>
              <w:ind w:left="134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2005</w:t>
            </w:r>
          </w:p>
        </w:tc>
      </w:tr>
      <w:tr w:rsidR="00AC0B0B" w:rsidRPr="00AC0B0B" w14:paraId="3AF29D63" w14:textId="77777777">
        <w:trPr>
          <w:trHeight w:hRule="exact" w:val="308"/>
        </w:trPr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</w:tcPr>
          <w:p w14:paraId="59776814" w14:textId="77777777" w:rsidR="00187A89" w:rsidRPr="00AC0B0B" w:rsidRDefault="00187A8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</w:tcPr>
          <w:p w14:paraId="54E0A599" w14:textId="77777777" w:rsidR="00187A89" w:rsidRPr="00AC0B0B" w:rsidRDefault="00187A8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</w:tcPr>
          <w:p w14:paraId="493DD2B8" w14:textId="77777777" w:rsidR="00187A89" w:rsidRPr="00AC0B0B" w:rsidRDefault="008B2D41">
            <w:pPr>
              <w:spacing w:line="200" w:lineRule="exact"/>
              <w:ind w:left="149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AC0B0B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>Pea</w:t>
            </w:r>
            <w:r w:rsidRPr="00AC0B0B">
              <w:rPr>
                <w:rFonts w:asciiTheme="minorHAnsi" w:eastAsia="Tahoma" w:hAnsiTheme="minorHAnsi" w:cstheme="minorHAnsi"/>
                <w:spacing w:val="1"/>
                <w:position w:val="-1"/>
                <w:sz w:val="22"/>
                <w:szCs w:val="22"/>
              </w:rPr>
              <w:t>c</w:t>
            </w:r>
            <w:r w:rsidRPr="00AC0B0B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 xml:space="preserve">e </w:t>
            </w:r>
            <w:r w:rsidRPr="00AC0B0B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>s</w:t>
            </w:r>
            <w:r w:rsidRPr="00AC0B0B">
              <w:rPr>
                <w:rFonts w:asciiTheme="minorHAnsi" w:eastAsia="Tahoma" w:hAnsiTheme="minorHAnsi" w:cstheme="minorHAnsi"/>
                <w:spacing w:val="1"/>
                <w:position w:val="-1"/>
                <w:sz w:val="22"/>
                <w:szCs w:val="22"/>
              </w:rPr>
              <w:t>c</w:t>
            </w:r>
            <w:r w:rsidRPr="00AC0B0B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h</w:t>
            </w:r>
            <w:r w:rsidRPr="00AC0B0B">
              <w:rPr>
                <w:rFonts w:asciiTheme="minorHAnsi" w:eastAsia="Tahoma" w:hAnsiTheme="minorHAnsi" w:cstheme="minorHAnsi"/>
                <w:spacing w:val="1"/>
                <w:position w:val="-1"/>
                <w:sz w:val="22"/>
                <w:szCs w:val="22"/>
              </w:rPr>
              <w:t>o</w:t>
            </w:r>
            <w:r w:rsidRPr="00AC0B0B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l</w:t>
            </w:r>
            <w:r w:rsidRPr="00AC0B0B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>a</w:t>
            </w:r>
            <w:r w:rsidRPr="00AC0B0B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r</w:t>
            </w:r>
            <w:r w:rsidRPr="00AC0B0B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>s</w:t>
            </w:r>
            <w:r w:rsidRPr="00AC0B0B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h</w:t>
            </w:r>
            <w:r w:rsidRPr="00AC0B0B">
              <w:rPr>
                <w:rFonts w:asciiTheme="minorHAnsi" w:eastAsia="Tahoma" w:hAnsiTheme="minorHAnsi" w:cstheme="minorHAnsi"/>
                <w:spacing w:val="2"/>
                <w:position w:val="-1"/>
                <w:sz w:val="22"/>
                <w:szCs w:val="22"/>
              </w:rPr>
              <w:t>i</w:t>
            </w:r>
            <w:r w:rsidRPr="00AC0B0B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p</w:t>
            </w:r>
          </w:p>
        </w:tc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</w:tcPr>
          <w:p w14:paraId="63C9CB83" w14:textId="77777777" w:rsidR="00187A89" w:rsidRPr="00AC0B0B" w:rsidRDefault="008B2D41">
            <w:pPr>
              <w:spacing w:line="200" w:lineRule="exact"/>
              <w:ind w:left="125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AC0B0B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Si</w:t>
            </w:r>
            <w:r w:rsidRPr="00AC0B0B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>s</w:t>
            </w:r>
            <w:r w:rsidRPr="00AC0B0B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t</w:t>
            </w:r>
            <w:r w:rsidRPr="00AC0B0B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>e</w:t>
            </w:r>
            <w:r w:rsidRPr="00AC0B0B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rh</w:t>
            </w:r>
            <w:r w:rsidRPr="00AC0B0B">
              <w:rPr>
                <w:rFonts w:asciiTheme="minorHAnsi" w:eastAsia="Tahoma" w:hAnsiTheme="minorHAnsi" w:cstheme="minorHAnsi"/>
                <w:spacing w:val="1"/>
                <w:position w:val="-1"/>
                <w:sz w:val="22"/>
                <w:szCs w:val="22"/>
              </w:rPr>
              <w:t>oo</w:t>
            </w:r>
            <w:r w:rsidRPr="00AC0B0B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>d</w:t>
            </w:r>
            <w:r w:rsidRPr="00AC0B0B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, I</w:t>
            </w:r>
            <w:r w:rsidRPr="00AC0B0B">
              <w:rPr>
                <w:rFonts w:asciiTheme="minorHAnsi" w:eastAsia="Tahoma" w:hAnsiTheme="minorHAnsi" w:cstheme="minorHAnsi"/>
                <w:spacing w:val="1"/>
                <w:position w:val="-1"/>
                <w:sz w:val="22"/>
                <w:szCs w:val="22"/>
              </w:rPr>
              <w:t>ow</w:t>
            </w:r>
            <w:r w:rsidRPr="00AC0B0B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>a</w:t>
            </w:r>
            <w:r w:rsidRPr="00AC0B0B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, USA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4F91454B" w14:textId="77777777" w:rsidR="00187A89" w:rsidRPr="00AC0B0B" w:rsidRDefault="00187A8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</w:tcPr>
          <w:p w14:paraId="131C2CE2" w14:textId="77777777" w:rsidR="00187A89" w:rsidRPr="00AC0B0B" w:rsidRDefault="00187A8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88CBD27" w14:textId="77777777" w:rsidR="00187A89" w:rsidRPr="00AC0B0B" w:rsidRDefault="00187A8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A414102" w14:textId="77777777" w:rsidR="00187A89" w:rsidRPr="00AC0B0B" w:rsidRDefault="00187A89">
      <w:pPr>
        <w:spacing w:before="13" w:line="280" w:lineRule="exact"/>
        <w:rPr>
          <w:rFonts w:asciiTheme="minorHAnsi" w:hAnsiTheme="minorHAnsi" w:cstheme="minorHAnsi"/>
          <w:sz w:val="22"/>
          <w:szCs w:val="22"/>
        </w:rPr>
      </w:pPr>
    </w:p>
    <w:p w14:paraId="5467BA46" w14:textId="77777777" w:rsidR="00187A89" w:rsidRPr="00AC0B0B" w:rsidRDefault="008B2D41">
      <w:pPr>
        <w:spacing w:before="34"/>
        <w:ind w:left="3012"/>
        <w:rPr>
          <w:rFonts w:asciiTheme="minorHAnsi" w:eastAsia="Arial" w:hAnsiTheme="minorHAnsi" w:cstheme="minorHAnsi"/>
          <w:sz w:val="22"/>
          <w:szCs w:val="22"/>
        </w:rPr>
      </w:pPr>
      <w:r w:rsidRPr="00AC0B0B">
        <w:rPr>
          <w:rFonts w:asciiTheme="minorHAnsi" w:hAnsiTheme="minorHAnsi" w:cstheme="minorHAnsi"/>
          <w:sz w:val="22"/>
          <w:szCs w:val="22"/>
        </w:rPr>
        <w:pict w14:anchorId="4815758C">
          <v:group id="_x0000_s1026" style="position:absolute;left:0;text-align:left;margin-left:71.4pt;margin-top:698.4pt;width:460.3pt;height:12.6pt;z-index:-1361;mso-position-horizontal-relative:page;mso-position-vertical-relative:page" coordorigin="1428,13968" coordsize="9206,252">
            <v:shape id="_x0000_s1029" style="position:absolute;left:1440;top:13980;width:108;height:228" coordorigin="1440,13980" coordsize="108,228" path="m1440,14208r108,l1548,13980r-108,l1440,14208xe" fillcolor="#c00000" stroked="f">
              <v:path arrowok="t"/>
            </v:shape>
            <v:shape id="_x0000_s1028" style="position:absolute;left:10514;top:13980;width:108;height:228" coordorigin="10514,13980" coordsize="108,228" path="m10514,14208r108,l10622,13980r-108,l10514,14208xe" fillcolor="#c00000" stroked="f">
              <v:path arrowok="t"/>
            </v:shape>
            <v:shape id="_x0000_s1027" style="position:absolute;left:1548;top:13980;width:8965;height:228" coordorigin="1548,13980" coordsize="8965,228" path="m10514,14207r,-227l1548,13980r,227l10514,14207xe" fillcolor="#c00000" stroked="f">
              <v:path arrowok="t"/>
            </v:shape>
            <w10:wrap anchorx="page" anchory="page"/>
          </v:group>
        </w:pict>
      </w:r>
      <w:r w:rsidRPr="00AC0B0B">
        <w:rPr>
          <w:rFonts w:asciiTheme="minorHAnsi" w:eastAsia="Arial" w:hAnsiTheme="minorHAnsi" w:cstheme="minorHAnsi"/>
          <w:b/>
          <w:spacing w:val="-1"/>
          <w:sz w:val="22"/>
          <w:szCs w:val="22"/>
        </w:rPr>
        <w:t>Pr</w:t>
      </w:r>
      <w:r w:rsidRPr="00AC0B0B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AC0B0B">
        <w:rPr>
          <w:rFonts w:asciiTheme="minorHAnsi" w:eastAsia="Arial" w:hAnsiTheme="minorHAnsi" w:cstheme="minorHAnsi"/>
          <w:b/>
          <w:spacing w:val="1"/>
          <w:sz w:val="22"/>
          <w:szCs w:val="22"/>
        </w:rPr>
        <w:t>f</w:t>
      </w:r>
      <w:r w:rsidRPr="00AC0B0B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AC0B0B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AC0B0B">
        <w:rPr>
          <w:rFonts w:asciiTheme="minorHAnsi" w:eastAsia="Arial" w:hAnsiTheme="minorHAnsi" w:cstheme="minorHAnsi"/>
          <w:b/>
          <w:sz w:val="22"/>
          <w:szCs w:val="22"/>
        </w:rPr>
        <w:t>sio</w:t>
      </w:r>
      <w:r w:rsidRPr="00AC0B0B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AC0B0B">
        <w:rPr>
          <w:rFonts w:asciiTheme="minorHAnsi" w:eastAsia="Arial" w:hAnsiTheme="minorHAnsi" w:cstheme="minorHAnsi"/>
          <w:b/>
          <w:sz w:val="22"/>
          <w:szCs w:val="22"/>
        </w:rPr>
        <w:t>al</w:t>
      </w:r>
      <w:r w:rsidRPr="00AC0B0B">
        <w:rPr>
          <w:rFonts w:asciiTheme="minorHAnsi" w:eastAsia="Arial" w:hAnsiTheme="minorHAnsi" w:cstheme="minorHAnsi"/>
          <w:b/>
          <w:spacing w:val="-11"/>
          <w:sz w:val="22"/>
          <w:szCs w:val="22"/>
        </w:rPr>
        <w:t xml:space="preserve"> </w:t>
      </w:r>
      <w:r w:rsidRPr="00AC0B0B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AC0B0B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AC0B0B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AC0B0B">
        <w:rPr>
          <w:rFonts w:asciiTheme="minorHAnsi" w:eastAsia="Arial" w:hAnsiTheme="minorHAnsi" w:cstheme="minorHAnsi"/>
          <w:b/>
          <w:spacing w:val="2"/>
          <w:sz w:val="22"/>
          <w:szCs w:val="22"/>
        </w:rPr>
        <w:t>v</w:t>
      </w:r>
      <w:r w:rsidRPr="00AC0B0B">
        <w:rPr>
          <w:rFonts w:asciiTheme="minorHAnsi" w:eastAsia="Arial" w:hAnsiTheme="minorHAnsi" w:cstheme="minorHAnsi"/>
          <w:b/>
          <w:sz w:val="22"/>
          <w:szCs w:val="22"/>
        </w:rPr>
        <w:t>ic</w:t>
      </w:r>
      <w:r w:rsidRPr="00AC0B0B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AC0B0B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AC0B0B">
        <w:rPr>
          <w:rFonts w:asciiTheme="minorHAnsi" w:eastAsia="Arial" w:hAnsiTheme="minorHAnsi" w:cstheme="minorHAnsi"/>
          <w:b/>
          <w:spacing w:val="2"/>
          <w:sz w:val="22"/>
          <w:szCs w:val="22"/>
        </w:rPr>
        <w:t>/</w:t>
      </w:r>
      <w:r w:rsidRPr="00AC0B0B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AC0B0B">
        <w:rPr>
          <w:rFonts w:asciiTheme="minorHAnsi" w:eastAsia="Arial" w:hAnsiTheme="minorHAnsi" w:cstheme="minorHAnsi"/>
          <w:b/>
          <w:spacing w:val="3"/>
          <w:sz w:val="22"/>
          <w:szCs w:val="22"/>
        </w:rPr>
        <w:t>o</w:t>
      </w:r>
      <w:r w:rsidRPr="00AC0B0B">
        <w:rPr>
          <w:rFonts w:asciiTheme="minorHAnsi" w:eastAsia="Arial" w:hAnsiTheme="minorHAnsi" w:cstheme="minorHAnsi"/>
          <w:b/>
          <w:sz w:val="22"/>
          <w:szCs w:val="22"/>
        </w:rPr>
        <w:t>nsul</w:t>
      </w:r>
      <w:r w:rsidRPr="00AC0B0B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AC0B0B">
        <w:rPr>
          <w:rFonts w:asciiTheme="minorHAnsi" w:eastAsia="Arial" w:hAnsiTheme="minorHAnsi" w:cstheme="minorHAnsi"/>
          <w:b/>
          <w:sz w:val="22"/>
          <w:szCs w:val="22"/>
        </w:rPr>
        <w:t>ati</w:t>
      </w:r>
      <w:r w:rsidRPr="00AC0B0B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AC0B0B">
        <w:rPr>
          <w:rFonts w:asciiTheme="minorHAnsi" w:eastAsia="Arial" w:hAnsiTheme="minorHAnsi" w:cstheme="minorHAnsi"/>
          <w:b/>
          <w:sz w:val="22"/>
          <w:szCs w:val="22"/>
        </w:rPr>
        <w:t>n</w:t>
      </w:r>
    </w:p>
    <w:p w14:paraId="2A61F363" w14:textId="77777777" w:rsidR="00187A89" w:rsidRPr="00AC0B0B" w:rsidRDefault="00187A89">
      <w:pPr>
        <w:spacing w:before="8" w:line="220" w:lineRule="exact"/>
        <w:rPr>
          <w:rFonts w:asciiTheme="minorHAnsi" w:hAnsiTheme="minorHAnsi" w:cstheme="minorHAnsi"/>
          <w:sz w:val="22"/>
          <w:szCs w:val="22"/>
        </w:rPr>
      </w:pPr>
    </w:p>
    <w:p w14:paraId="0AC2DC48" w14:textId="77777777" w:rsidR="00187A89" w:rsidRPr="00AC0B0B" w:rsidRDefault="008B2D41">
      <w:pPr>
        <w:spacing w:line="220" w:lineRule="exact"/>
        <w:ind w:left="208"/>
        <w:rPr>
          <w:rFonts w:asciiTheme="minorHAnsi" w:eastAsia="Arial" w:hAnsiTheme="minorHAnsi" w:cstheme="minorHAnsi"/>
          <w:sz w:val="22"/>
          <w:szCs w:val="22"/>
        </w:rPr>
      </w:pPr>
      <w:r w:rsidRPr="00AC0B0B">
        <w:rPr>
          <w:rFonts w:asciiTheme="minorHAnsi" w:eastAsia="Arial" w:hAnsiTheme="minorHAnsi" w:cstheme="minorHAnsi"/>
          <w:b/>
          <w:position w:val="-1"/>
          <w:sz w:val="22"/>
          <w:szCs w:val="22"/>
        </w:rPr>
        <w:t xml:space="preserve">No   </w:t>
      </w:r>
      <w:r w:rsidRPr="00AC0B0B">
        <w:rPr>
          <w:rFonts w:asciiTheme="minorHAnsi" w:eastAsia="Arial" w:hAnsiTheme="minorHAnsi" w:cstheme="minorHAnsi"/>
          <w:b/>
          <w:spacing w:val="55"/>
          <w:position w:val="-1"/>
          <w:sz w:val="22"/>
          <w:szCs w:val="22"/>
        </w:rPr>
        <w:t xml:space="preserve"> </w:t>
      </w:r>
      <w:r w:rsidRPr="00AC0B0B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Y</w:t>
      </w:r>
      <w:r w:rsidRPr="00AC0B0B">
        <w:rPr>
          <w:rFonts w:asciiTheme="minorHAnsi" w:eastAsia="Arial" w:hAnsiTheme="minorHAnsi" w:cstheme="minorHAnsi"/>
          <w:b/>
          <w:position w:val="-1"/>
          <w:sz w:val="22"/>
          <w:szCs w:val="22"/>
        </w:rPr>
        <w:t>e</w:t>
      </w:r>
      <w:r w:rsidRPr="00AC0B0B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a</w:t>
      </w:r>
      <w:r w:rsidRPr="00AC0B0B">
        <w:rPr>
          <w:rFonts w:asciiTheme="minorHAnsi" w:eastAsia="Arial" w:hAnsiTheme="minorHAnsi" w:cstheme="minorHAnsi"/>
          <w:b/>
          <w:position w:val="-1"/>
          <w:sz w:val="22"/>
          <w:szCs w:val="22"/>
        </w:rPr>
        <w:t xml:space="preserve">r           </w:t>
      </w:r>
      <w:r w:rsidRPr="00AC0B0B">
        <w:rPr>
          <w:rFonts w:asciiTheme="minorHAnsi" w:eastAsia="Arial" w:hAnsiTheme="minorHAnsi" w:cstheme="minorHAnsi"/>
          <w:b/>
          <w:spacing w:val="43"/>
          <w:position w:val="-1"/>
          <w:sz w:val="22"/>
          <w:szCs w:val="22"/>
        </w:rPr>
        <w:t xml:space="preserve"> </w:t>
      </w:r>
      <w:r w:rsidRPr="00AC0B0B">
        <w:rPr>
          <w:rFonts w:asciiTheme="minorHAnsi" w:eastAsia="Arial" w:hAnsiTheme="minorHAnsi" w:cstheme="minorHAnsi"/>
          <w:b/>
          <w:spacing w:val="3"/>
          <w:position w:val="-1"/>
          <w:sz w:val="22"/>
          <w:szCs w:val="22"/>
        </w:rPr>
        <w:t>T</w:t>
      </w:r>
      <w:r w:rsidRPr="00AC0B0B">
        <w:rPr>
          <w:rFonts w:asciiTheme="minorHAnsi" w:eastAsia="Arial" w:hAnsiTheme="minorHAnsi" w:cstheme="minorHAnsi"/>
          <w:b/>
          <w:position w:val="-1"/>
          <w:sz w:val="22"/>
          <w:szCs w:val="22"/>
        </w:rPr>
        <w:t xml:space="preserve">itle                                                                    </w:t>
      </w:r>
      <w:r w:rsidRPr="00AC0B0B">
        <w:rPr>
          <w:rFonts w:asciiTheme="minorHAnsi" w:eastAsia="Arial" w:hAnsiTheme="minorHAnsi" w:cstheme="minorHAnsi"/>
          <w:b/>
          <w:spacing w:val="26"/>
          <w:position w:val="-1"/>
          <w:sz w:val="22"/>
          <w:szCs w:val="22"/>
        </w:rPr>
        <w:t xml:space="preserve"> </w:t>
      </w:r>
      <w:r w:rsidRPr="00AC0B0B">
        <w:rPr>
          <w:rFonts w:asciiTheme="minorHAnsi" w:eastAsia="Arial" w:hAnsiTheme="minorHAnsi" w:cstheme="minorHAnsi"/>
          <w:b/>
          <w:spacing w:val="-5"/>
          <w:position w:val="-1"/>
          <w:sz w:val="22"/>
          <w:szCs w:val="22"/>
        </w:rPr>
        <w:t>A</w:t>
      </w:r>
      <w:r w:rsidRPr="00AC0B0B">
        <w:rPr>
          <w:rFonts w:asciiTheme="minorHAnsi" w:eastAsia="Arial" w:hAnsiTheme="minorHAnsi" w:cstheme="minorHAnsi"/>
          <w:b/>
          <w:spacing w:val="3"/>
          <w:position w:val="-1"/>
          <w:sz w:val="22"/>
          <w:szCs w:val="22"/>
        </w:rPr>
        <w:t>u</w:t>
      </w:r>
      <w:r w:rsidRPr="00AC0B0B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t</w:t>
      </w:r>
      <w:r w:rsidRPr="00AC0B0B">
        <w:rPr>
          <w:rFonts w:asciiTheme="minorHAnsi" w:eastAsia="Arial" w:hAnsiTheme="minorHAnsi" w:cstheme="minorHAnsi"/>
          <w:b/>
          <w:position w:val="-1"/>
          <w:sz w:val="22"/>
          <w:szCs w:val="22"/>
        </w:rPr>
        <w:t>ho</w:t>
      </w:r>
      <w:r w:rsidRPr="00AC0B0B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r</w:t>
      </w:r>
      <w:r w:rsidRPr="00AC0B0B">
        <w:rPr>
          <w:rFonts w:asciiTheme="minorHAnsi" w:eastAsia="Arial" w:hAnsiTheme="minorHAnsi" w:cstheme="minorHAnsi"/>
          <w:b/>
          <w:position w:val="-1"/>
          <w:sz w:val="22"/>
          <w:szCs w:val="22"/>
        </w:rPr>
        <w:t>i</w:t>
      </w:r>
      <w:r w:rsidRPr="00AC0B0B">
        <w:rPr>
          <w:rFonts w:asciiTheme="minorHAnsi" w:eastAsia="Arial" w:hAnsiTheme="minorHAnsi" w:cstheme="minorHAnsi"/>
          <w:b/>
          <w:spacing w:val="3"/>
          <w:position w:val="-1"/>
          <w:sz w:val="22"/>
          <w:szCs w:val="22"/>
        </w:rPr>
        <w:t>t</w:t>
      </w:r>
      <w:r w:rsidRPr="00AC0B0B">
        <w:rPr>
          <w:rFonts w:asciiTheme="minorHAnsi" w:eastAsia="Arial" w:hAnsiTheme="minorHAnsi" w:cstheme="minorHAnsi"/>
          <w:b/>
          <w:position w:val="-1"/>
          <w:sz w:val="22"/>
          <w:szCs w:val="22"/>
        </w:rPr>
        <w:t xml:space="preserve">y               </w:t>
      </w:r>
      <w:r w:rsidRPr="00AC0B0B">
        <w:rPr>
          <w:rFonts w:asciiTheme="minorHAnsi" w:eastAsia="Arial" w:hAnsiTheme="minorHAnsi" w:cstheme="minorHAnsi"/>
          <w:b/>
          <w:spacing w:val="38"/>
          <w:position w:val="-1"/>
          <w:sz w:val="22"/>
          <w:szCs w:val="22"/>
        </w:rPr>
        <w:t xml:space="preserve"> </w:t>
      </w:r>
      <w:r w:rsidRPr="00AC0B0B">
        <w:rPr>
          <w:rFonts w:asciiTheme="minorHAnsi" w:eastAsia="Arial" w:hAnsiTheme="minorHAnsi" w:cstheme="minorHAnsi"/>
          <w:b/>
          <w:spacing w:val="-5"/>
          <w:position w:val="-1"/>
          <w:sz w:val="22"/>
          <w:szCs w:val="22"/>
        </w:rPr>
        <w:t>A</w:t>
      </w:r>
      <w:r w:rsidRPr="00AC0B0B">
        <w:rPr>
          <w:rFonts w:asciiTheme="minorHAnsi" w:eastAsia="Arial" w:hAnsiTheme="minorHAnsi" w:cstheme="minorHAnsi"/>
          <w:b/>
          <w:spacing w:val="3"/>
          <w:position w:val="-1"/>
          <w:sz w:val="22"/>
          <w:szCs w:val="22"/>
        </w:rPr>
        <w:t>m</w:t>
      </w:r>
      <w:r w:rsidRPr="00AC0B0B">
        <w:rPr>
          <w:rFonts w:asciiTheme="minorHAnsi" w:eastAsia="Arial" w:hAnsiTheme="minorHAnsi" w:cstheme="minorHAnsi"/>
          <w:b/>
          <w:position w:val="-1"/>
          <w:sz w:val="22"/>
          <w:szCs w:val="22"/>
        </w:rPr>
        <w:t>ount</w:t>
      </w:r>
    </w:p>
    <w:p w14:paraId="70897C49" w14:textId="77777777" w:rsidR="00187A89" w:rsidRPr="00AC0B0B" w:rsidRDefault="00187A89">
      <w:pPr>
        <w:spacing w:before="12" w:line="200" w:lineRule="exact"/>
        <w:rPr>
          <w:rFonts w:asciiTheme="minorHAnsi" w:hAnsiTheme="minorHAnsi" w:cstheme="minorHAnsi"/>
          <w:sz w:val="22"/>
          <w:szCs w:val="22"/>
        </w:rPr>
        <w:sectPr w:rsidR="00187A89" w:rsidRPr="00AC0B0B">
          <w:pgSz w:w="11920" w:h="16840"/>
          <w:pgMar w:top="1260" w:right="1180" w:bottom="280" w:left="1340" w:header="406" w:footer="630" w:gutter="0"/>
          <w:cols w:space="720"/>
        </w:sectPr>
      </w:pPr>
    </w:p>
    <w:p w14:paraId="6571FD52" w14:textId="77777777" w:rsidR="00187A89" w:rsidRPr="00AC0B0B" w:rsidRDefault="008B2D41">
      <w:pPr>
        <w:spacing w:before="29"/>
        <w:ind w:left="172" w:right="-36"/>
        <w:jc w:val="center"/>
        <w:rPr>
          <w:rFonts w:asciiTheme="minorHAnsi" w:eastAsia="Tahoma" w:hAnsiTheme="minorHAnsi" w:cstheme="minorHAnsi"/>
          <w:sz w:val="22"/>
          <w:szCs w:val="22"/>
        </w:rPr>
      </w:pP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1.     </w:t>
      </w:r>
      <w:r w:rsidRPr="00AC0B0B">
        <w:rPr>
          <w:rFonts w:asciiTheme="minorHAnsi" w:eastAsia="Tahoma" w:hAnsiTheme="minorHAnsi" w:cstheme="minorHAnsi"/>
          <w:spacing w:val="55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2013       </w:t>
      </w:r>
      <w:r w:rsidRPr="00AC0B0B">
        <w:rPr>
          <w:rFonts w:asciiTheme="minorHAnsi" w:eastAsia="Tahoma" w:hAnsiTheme="minorHAnsi" w:cstheme="minorHAnsi"/>
          <w:spacing w:val="3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g</w:t>
      </w:r>
      <w:r w:rsidRPr="00AC0B0B">
        <w:rPr>
          <w:rFonts w:asciiTheme="minorHAnsi" w:eastAsia="Tahoma" w:hAnsiTheme="minorHAnsi" w:cstheme="minorHAnsi"/>
          <w:sz w:val="22"/>
          <w:szCs w:val="22"/>
        </w:rPr>
        <w:t>ricultur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>l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Machin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z w:val="22"/>
          <w:szCs w:val="22"/>
        </w:rPr>
        <w:t>ry Man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g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z w:val="22"/>
          <w:szCs w:val="22"/>
        </w:rPr>
        <w:t>m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sz w:val="22"/>
          <w:szCs w:val="22"/>
        </w:rPr>
        <w:t>nt</w:t>
      </w:r>
    </w:p>
    <w:p w14:paraId="611015EB" w14:textId="77777777" w:rsidR="00187A89" w:rsidRPr="00AC0B0B" w:rsidRDefault="008B2D41">
      <w:pPr>
        <w:spacing w:line="200" w:lineRule="exact"/>
        <w:ind w:left="1593" w:right="1567"/>
        <w:jc w:val="center"/>
        <w:rPr>
          <w:rFonts w:asciiTheme="minorHAnsi" w:eastAsia="Tahoma" w:hAnsiTheme="minorHAnsi" w:cstheme="minorHAnsi"/>
          <w:sz w:val="22"/>
          <w:szCs w:val="22"/>
        </w:rPr>
      </w:pPr>
      <w:r w:rsidRPr="00AC0B0B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(Ro</w:t>
      </w:r>
      <w:r w:rsidRPr="00AC0B0B">
        <w:rPr>
          <w:rFonts w:asciiTheme="minorHAnsi" w:eastAsia="Tahoma" w:hAnsiTheme="minorHAnsi" w:cstheme="minorHAnsi"/>
          <w:position w:val="-1"/>
          <w:sz w:val="22"/>
          <w:szCs w:val="22"/>
        </w:rPr>
        <w:t>le</w:t>
      </w:r>
      <w:r w:rsidRPr="00AC0B0B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:</w:t>
      </w:r>
      <w:r w:rsidRPr="00AC0B0B">
        <w:rPr>
          <w:rFonts w:asciiTheme="minorHAnsi" w:eastAsia="Tahoma" w:hAnsiTheme="minorHAnsi" w:cstheme="minorHAnsi"/>
          <w:position w:val="-1"/>
          <w:sz w:val="22"/>
          <w:szCs w:val="22"/>
        </w:rPr>
        <w:t>M</w:t>
      </w:r>
      <w:r w:rsidRPr="00AC0B0B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e</w:t>
      </w:r>
      <w:r w:rsidRPr="00AC0B0B">
        <w:rPr>
          <w:rFonts w:asciiTheme="minorHAnsi" w:eastAsia="Tahoma" w:hAnsiTheme="minorHAnsi" w:cstheme="minorHAnsi"/>
          <w:position w:val="-1"/>
          <w:sz w:val="22"/>
          <w:szCs w:val="22"/>
        </w:rPr>
        <w:t>m</w:t>
      </w:r>
      <w:r w:rsidRPr="00AC0B0B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be</w:t>
      </w:r>
      <w:r w:rsidRPr="00AC0B0B">
        <w:rPr>
          <w:rFonts w:asciiTheme="minorHAnsi" w:eastAsia="Tahoma" w:hAnsiTheme="minorHAnsi" w:cstheme="minorHAnsi"/>
          <w:position w:val="-1"/>
          <w:sz w:val="22"/>
          <w:szCs w:val="22"/>
        </w:rPr>
        <w:t>r)</w:t>
      </w:r>
    </w:p>
    <w:p w14:paraId="4125BE20" w14:textId="77777777" w:rsidR="00187A89" w:rsidRPr="00AC0B0B" w:rsidRDefault="008B2D41">
      <w:pPr>
        <w:spacing w:before="29"/>
        <w:rPr>
          <w:rFonts w:asciiTheme="minorHAnsi" w:eastAsia="Tahoma" w:hAnsiTheme="minorHAnsi" w:cstheme="minorHAnsi"/>
          <w:sz w:val="22"/>
          <w:szCs w:val="22"/>
        </w:rPr>
        <w:sectPr w:rsidR="00187A89" w:rsidRPr="00AC0B0B">
          <w:type w:val="continuous"/>
          <w:pgSz w:w="11920" w:h="16840"/>
          <w:pgMar w:top="1260" w:right="1180" w:bottom="280" w:left="1340" w:header="720" w:footer="720" w:gutter="0"/>
          <w:cols w:num="2" w:space="720" w:equalWidth="0">
            <w:col w:w="4473" w:space="1691"/>
            <w:col w:w="3236"/>
          </w:cols>
        </w:sectPr>
      </w:pPr>
      <w:r w:rsidRPr="00AC0B0B">
        <w:rPr>
          <w:rFonts w:asciiTheme="minorHAnsi" w:hAnsiTheme="minorHAnsi" w:cstheme="minorHAnsi"/>
          <w:sz w:val="22"/>
          <w:szCs w:val="22"/>
        </w:rPr>
        <w:br w:type="column"/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Ro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ya</w:t>
      </w:r>
      <w:r w:rsidRPr="00AC0B0B">
        <w:rPr>
          <w:rFonts w:asciiTheme="minorHAnsi" w:eastAsia="Tahoma" w:hAnsiTheme="minorHAnsi" w:cstheme="minorHAnsi"/>
          <w:sz w:val="22"/>
          <w:szCs w:val="22"/>
        </w:rPr>
        <w:t>l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Co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u</w:t>
      </w:r>
      <w:r w:rsidRPr="00AC0B0B">
        <w:rPr>
          <w:rFonts w:asciiTheme="minorHAnsi" w:eastAsia="Tahoma" w:hAnsiTheme="minorHAnsi" w:cstheme="minorHAnsi"/>
          <w:sz w:val="22"/>
          <w:szCs w:val="22"/>
        </w:rPr>
        <w:t>rt,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z w:val="22"/>
          <w:szCs w:val="22"/>
        </w:rPr>
        <w:t>Om</w:t>
      </w:r>
      <w:r w:rsidRPr="00AC0B0B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AC0B0B">
        <w:rPr>
          <w:rFonts w:asciiTheme="minorHAnsi" w:eastAsia="Tahoma" w:hAnsiTheme="minorHAnsi" w:cstheme="minorHAnsi"/>
          <w:sz w:val="22"/>
          <w:szCs w:val="22"/>
        </w:rPr>
        <w:t xml:space="preserve">n    </w:t>
      </w:r>
      <w:r w:rsidRPr="00AC0B0B">
        <w:rPr>
          <w:rFonts w:asciiTheme="minorHAnsi" w:eastAsia="Tahoma" w:hAnsiTheme="minorHAnsi" w:cstheme="minorHAnsi"/>
          <w:spacing w:val="18"/>
          <w:sz w:val="22"/>
          <w:szCs w:val="22"/>
        </w:rPr>
        <w:t xml:space="preserve"> 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AC0B0B">
        <w:rPr>
          <w:rFonts w:asciiTheme="minorHAnsi" w:eastAsia="Tahoma" w:hAnsiTheme="minorHAnsi" w:cstheme="minorHAnsi"/>
          <w:sz w:val="22"/>
          <w:szCs w:val="22"/>
        </w:rPr>
        <w:t>M5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7,</w:t>
      </w:r>
      <w:r w:rsidRPr="00AC0B0B">
        <w:rPr>
          <w:rFonts w:asciiTheme="minorHAnsi" w:eastAsia="Tahoma" w:hAnsiTheme="minorHAnsi" w:cstheme="minorHAnsi"/>
          <w:sz w:val="22"/>
          <w:szCs w:val="22"/>
        </w:rPr>
        <w:t>30</w:t>
      </w:r>
      <w:r w:rsidRPr="00AC0B0B">
        <w:rPr>
          <w:rFonts w:asciiTheme="minorHAnsi" w:eastAsia="Tahoma" w:hAnsiTheme="minorHAnsi" w:cstheme="minorHAnsi"/>
          <w:spacing w:val="-2"/>
          <w:sz w:val="22"/>
          <w:szCs w:val="22"/>
        </w:rPr>
        <w:t>3</w:t>
      </w:r>
      <w:r w:rsidRPr="00AC0B0B">
        <w:rPr>
          <w:rFonts w:asciiTheme="minorHAnsi" w:eastAsia="Tahoma" w:hAnsiTheme="minorHAnsi" w:cstheme="minorHAnsi"/>
          <w:spacing w:val="1"/>
          <w:sz w:val="22"/>
          <w:szCs w:val="22"/>
        </w:rPr>
        <w:t>.</w:t>
      </w:r>
      <w:r w:rsidRPr="00AC0B0B">
        <w:rPr>
          <w:rFonts w:asciiTheme="minorHAnsi" w:eastAsia="Tahoma" w:hAnsiTheme="minorHAnsi" w:cstheme="minorHAnsi"/>
          <w:sz w:val="22"/>
          <w:szCs w:val="22"/>
        </w:rPr>
        <w:t>00</w:t>
      </w:r>
    </w:p>
    <w:p w14:paraId="5FFB9EB9" w14:textId="77777777" w:rsidR="00187A89" w:rsidRPr="00AC0B0B" w:rsidRDefault="00187A89">
      <w:pPr>
        <w:spacing w:before="9" w:line="160" w:lineRule="exact"/>
        <w:rPr>
          <w:rFonts w:asciiTheme="minorHAnsi" w:hAnsiTheme="minorHAnsi" w:cstheme="minorHAnsi"/>
          <w:sz w:val="22"/>
          <w:szCs w:val="22"/>
        </w:rPr>
      </w:pPr>
    </w:p>
    <w:p w14:paraId="53051BE3" w14:textId="77777777" w:rsidR="00187A89" w:rsidRPr="00AC0B0B" w:rsidRDefault="008B2D41">
      <w:pPr>
        <w:spacing w:before="34" w:line="220" w:lineRule="exact"/>
        <w:ind w:left="228"/>
        <w:rPr>
          <w:rFonts w:asciiTheme="minorHAnsi" w:eastAsia="Arial" w:hAnsiTheme="minorHAnsi" w:cstheme="minorHAnsi"/>
          <w:sz w:val="22"/>
          <w:szCs w:val="22"/>
        </w:rPr>
      </w:pPr>
      <w:r w:rsidRPr="00AC0B0B">
        <w:rPr>
          <w:rFonts w:asciiTheme="minorHAnsi" w:eastAsia="Arial" w:hAnsiTheme="minorHAnsi" w:cstheme="minorHAnsi"/>
          <w:b/>
          <w:position w:val="-1"/>
          <w:sz w:val="22"/>
          <w:szCs w:val="22"/>
        </w:rPr>
        <w:t xml:space="preserve">No   </w:t>
      </w:r>
      <w:r w:rsidRPr="00AC0B0B">
        <w:rPr>
          <w:rFonts w:asciiTheme="minorHAnsi" w:eastAsia="Arial" w:hAnsiTheme="minorHAnsi" w:cstheme="minorHAnsi"/>
          <w:b/>
          <w:spacing w:val="55"/>
          <w:position w:val="-1"/>
          <w:sz w:val="22"/>
          <w:szCs w:val="22"/>
        </w:rPr>
        <w:t xml:space="preserve"> </w:t>
      </w:r>
      <w:r w:rsidRPr="00AC0B0B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Y</w:t>
      </w:r>
      <w:r w:rsidRPr="00AC0B0B">
        <w:rPr>
          <w:rFonts w:asciiTheme="minorHAnsi" w:eastAsia="Arial" w:hAnsiTheme="minorHAnsi" w:cstheme="minorHAnsi"/>
          <w:b/>
          <w:position w:val="-1"/>
          <w:sz w:val="22"/>
          <w:szCs w:val="22"/>
        </w:rPr>
        <w:t>e</w:t>
      </w:r>
      <w:r w:rsidRPr="00AC0B0B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a</w:t>
      </w:r>
      <w:r w:rsidRPr="00AC0B0B">
        <w:rPr>
          <w:rFonts w:asciiTheme="minorHAnsi" w:eastAsia="Arial" w:hAnsiTheme="minorHAnsi" w:cstheme="minorHAnsi"/>
          <w:b/>
          <w:position w:val="-1"/>
          <w:sz w:val="22"/>
          <w:szCs w:val="22"/>
        </w:rPr>
        <w:t xml:space="preserve">r           </w:t>
      </w:r>
      <w:r w:rsidRPr="00AC0B0B">
        <w:rPr>
          <w:rFonts w:asciiTheme="minorHAnsi" w:eastAsia="Arial" w:hAnsiTheme="minorHAnsi" w:cstheme="minorHAnsi"/>
          <w:b/>
          <w:spacing w:val="43"/>
          <w:position w:val="-1"/>
          <w:sz w:val="22"/>
          <w:szCs w:val="22"/>
        </w:rPr>
        <w:t xml:space="preserve"> </w:t>
      </w:r>
      <w:r w:rsidRPr="00AC0B0B">
        <w:rPr>
          <w:rFonts w:asciiTheme="minorHAnsi" w:eastAsia="Arial" w:hAnsiTheme="minorHAnsi" w:cstheme="minorHAnsi"/>
          <w:b/>
          <w:spacing w:val="3"/>
          <w:position w:val="-1"/>
          <w:sz w:val="22"/>
          <w:szCs w:val="22"/>
        </w:rPr>
        <w:t>T</w:t>
      </w:r>
      <w:r w:rsidRPr="00AC0B0B">
        <w:rPr>
          <w:rFonts w:asciiTheme="minorHAnsi" w:eastAsia="Arial" w:hAnsiTheme="minorHAnsi" w:cstheme="minorHAnsi"/>
          <w:b/>
          <w:position w:val="-1"/>
          <w:sz w:val="22"/>
          <w:szCs w:val="22"/>
        </w:rPr>
        <w:t>itle</w:t>
      </w:r>
      <w:r w:rsidRPr="00AC0B0B">
        <w:rPr>
          <w:rFonts w:asciiTheme="minorHAnsi" w:eastAsia="Arial" w:hAnsiTheme="minorHAnsi" w:cstheme="minorHAnsi"/>
          <w:b/>
          <w:position w:val="-1"/>
          <w:sz w:val="22"/>
          <w:szCs w:val="22"/>
        </w:rPr>
        <w:t xml:space="preserve">                                                                    </w:t>
      </w:r>
      <w:r w:rsidRPr="00AC0B0B">
        <w:rPr>
          <w:rFonts w:asciiTheme="minorHAnsi" w:eastAsia="Arial" w:hAnsiTheme="minorHAnsi" w:cstheme="minorHAnsi"/>
          <w:b/>
          <w:spacing w:val="26"/>
          <w:position w:val="-1"/>
          <w:sz w:val="22"/>
          <w:szCs w:val="22"/>
        </w:rPr>
        <w:t xml:space="preserve"> </w:t>
      </w:r>
      <w:r w:rsidRPr="00AC0B0B">
        <w:rPr>
          <w:rFonts w:asciiTheme="minorHAnsi" w:eastAsia="Arial" w:hAnsiTheme="minorHAnsi" w:cstheme="minorHAnsi"/>
          <w:b/>
          <w:spacing w:val="-5"/>
          <w:position w:val="-1"/>
          <w:sz w:val="22"/>
          <w:szCs w:val="22"/>
        </w:rPr>
        <w:t>A</w:t>
      </w:r>
      <w:r w:rsidRPr="00AC0B0B">
        <w:rPr>
          <w:rFonts w:asciiTheme="minorHAnsi" w:eastAsia="Arial" w:hAnsiTheme="minorHAnsi" w:cstheme="minorHAnsi"/>
          <w:b/>
          <w:spacing w:val="3"/>
          <w:position w:val="-1"/>
          <w:sz w:val="22"/>
          <w:szCs w:val="22"/>
        </w:rPr>
        <w:t>u</w:t>
      </w:r>
      <w:r w:rsidRPr="00AC0B0B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t</w:t>
      </w:r>
      <w:r w:rsidRPr="00AC0B0B">
        <w:rPr>
          <w:rFonts w:asciiTheme="minorHAnsi" w:eastAsia="Arial" w:hAnsiTheme="minorHAnsi" w:cstheme="minorHAnsi"/>
          <w:b/>
          <w:position w:val="-1"/>
          <w:sz w:val="22"/>
          <w:szCs w:val="22"/>
        </w:rPr>
        <w:t>ho</w:t>
      </w:r>
      <w:r w:rsidRPr="00AC0B0B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r</w:t>
      </w:r>
      <w:r w:rsidRPr="00AC0B0B">
        <w:rPr>
          <w:rFonts w:asciiTheme="minorHAnsi" w:eastAsia="Arial" w:hAnsiTheme="minorHAnsi" w:cstheme="minorHAnsi"/>
          <w:b/>
          <w:position w:val="-1"/>
          <w:sz w:val="22"/>
          <w:szCs w:val="22"/>
        </w:rPr>
        <w:t>i</w:t>
      </w:r>
      <w:r w:rsidRPr="00AC0B0B">
        <w:rPr>
          <w:rFonts w:asciiTheme="minorHAnsi" w:eastAsia="Arial" w:hAnsiTheme="minorHAnsi" w:cstheme="minorHAnsi"/>
          <w:b/>
          <w:spacing w:val="3"/>
          <w:position w:val="-1"/>
          <w:sz w:val="22"/>
          <w:szCs w:val="22"/>
        </w:rPr>
        <w:t>t</w:t>
      </w:r>
      <w:r w:rsidRPr="00AC0B0B">
        <w:rPr>
          <w:rFonts w:asciiTheme="minorHAnsi" w:eastAsia="Arial" w:hAnsiTheme="minorHAnsi" w:cstheme="minorHAnsi"/>
          <w:b/>
          <w:position w:val="-1"/>
          <w:sz w:val="22"/>
          <w:szCs w:val="22"/>
        </w:rPr>
        <w:t xml:space="preserve">y               </w:t>
      </w:r>
      <w:r w:rsidRPr="00AC0B0B">
        <w:rPr>
          <w:rFonts w:asciiTheme="minorHAnsi" w:eastAsia="Arial" w:hAnsiTheme="minorHAnsi" w:cstheme="minorHAnsi"/>
          <w:b/>
          <w:spacing w:val="38"/>
          <w:position w:val="-1"/>
          <w:sz w:val="22"/>
          <w:szCs w:val="22"/>
        </w:rPr>
        <w:t xml:space="preserve"> </w:t>
      </w:r>
      <w:r w:rsidRPr="00AC0B0B">
        <w:rPr>
          <w:rFonts w:asciiTheme="minorHAnsi" w:eastAsia="Arial" w:hAnsiTheme="minorHAnsi" w:cstheme="minorHAnsi"/>
          <w:b/>
          <w:spacing w:val="-5"/>
          <w:position w:val="-1"/>
          <w:sz w:val="22"/>
          <w:szCs w:val="22"/>
        </w:rPr>
        <w:t>A</w:t>
      </w:r>
      <w:r w:rsidRPr="00AC0B0B">
        <w:rPr>
          <w:rFonts w:asciiTheme="minorHAnsi" w:eastAsia="Arial" w:hAnsiTheme="minorHAnsi" w:cstheme="minorHAnsi"/>
          <w:b/>
          <w:spacing w:val="3"/>
          <w:position w:val="-1"/>
          <w:sz w:val="22"/>
          <w:szCs w:val="22"/>
        </w:rPr>
        <w:t>m</w:t>
      </w:r>
      <w:r w:rsidRPr="00AC0B0B">
        <w:rPr>
          <w:rFonts w:asciiTheme="minorHAnsi" w:eastAsia="Arial" w:hAnsiTheme="minorHAnsi" w:cstheme="minorHAnsi"/>
          <w:b/>
          <w:position w:val="-1"/>
          <w:sz w:val="22"/>
          <w:szCs w:val="22"/>
        </w:rPr>
        <w:t>ount</w:t>
      </w:r>
    </w:p>
    <w:p w14:paraId="060BB6E6" w14:textId="77777777" w:rsidR="00187A89" w:rsidRPr="00AC0B0B" w:rsidRDefault="00187A89">
      <w:pPr>
        <w:spacing w:before="9" w:line="16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1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2"/>
        <w:gridCol w:w="709"/>
        <w:gridCol w:w="1657"/>
        <w:gridCol w:w="2889"/>
        <w:gridCol w:w="1899"/>
        <w:gridCol w:w="1266"/>
      </w:tblGrid>
      <w:tr w:rsidR="00AC0B0B" w:rsidRPr="00AC0B0B" w14:paraId="1F82A5B3" w14:textId="77777777">
        <w:trPr>
          <w:trHeight w:hRule="exact" w:val="1168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</w:tcPr>
          <w:p w14:paraId="0A744A75" w14:textId="77777777" w:rsidR="00187A89" w:rsidRPr="00AC0B0B" w:rsidRDefault="008B2D41">
            <w:pPr>
              <w:spacing w:before="69"/>
              <w:ind w:left="113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2.</w:t>
            </w:r>
          </w:p>
          <w:p w14:paraId="2A59271F" w14:textId="77777777" w:rsidR="00187A89" w:rsidRPr="00AC0B0B" w:rsidRDefault="00187A89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93EA814" w14:textId="77777777" w:rsidR="00187A89" w:rsidRPr="00AC0B0B" w:rsidRDefault="00187A89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3C2DC9C" w14:textId="77777777" w:rsidR="00187A89" w:rsidRPr="00AC0B0B" w:rsidRDefault="00187A89">
            <w:pPr>
              <w:spacing w:before="12" w:line="2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596223D" w14:textId="77777777" w:rsidR="00187A89" w:rsidRPr="00AC0B0B" w:rsidRDefault="008B2D41">
            <w:pPr>
              <w:ind w:left="113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3.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BAC68A1" w14:textId="77777777" w:rsidR="00187A89" w:rsidRPr="00AC0B0B" w:rsidRDefault="008B2D41">
            <w:pPr>
              <w:spacing w:before="69"/>
              <w:ind w:left="76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2012</w:t>
            </w:r>
          </w:p>
          <w:p w14:paraId="2036ECF7" w14:textId="77777777" w:rsidR="00187A89" w:rsidRPr="00AC0B0B" w:rsidRDefault="00187A89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62D7899" w14:textId="77777777" w:rsidR="00187A89" w:rsidRPr="00AC0B0B" w:rsidRDefault="00187A89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978809D" w14:textId="77777777" w:rsidR="00187A89" w:rsidRPr="00AC0B0B" w:rsidRDefault="00187A89">
            <w:pPr>
              <w:spacing w:before="12" w:line="2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EEAEAC4" w14:textId="77777777" w:rsidR="00187A89" w:rsidRPr="00AC0B0B" w:rsidRDefault="008B2D41">
            <w:pPr>
              <w:ind w:left="76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2011</w:t>
            </w:r>
          </w:p>
        </w:tc>
        <w:tc>
          <w:tcPr>
            <w:tcW w:w="45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3D31FB" w14:textId="77777777" w:rsidR="00187A89" w:rsidRPr="00AC0B0B" w:rsidRDefault="008B2D41">
            <w:pPr>
              <w:spacing w:before="69"/>
              <w:ind w:left="240" w:right="198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T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h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e</w:t>
            </w:r>
            <w:r w:rsidRPr="00AC0B0B">
              <w:rPr>
                <w:rFonts w:asciiTheme="minorHAnsi" w:eastAsia="Tahom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T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es</w:t>
            </w:r>
            <w:r w:rsidRPr="00AC0B0B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t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ing</w:t>
            </w:r>
            <w:r w:rsidRPr="00AC0B0B">
              <w:rPr>
                <w:rFonts w:asciiTheme="minorHAnsi" w:eastAsia="Tahom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o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f T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h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e Vi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a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b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i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l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 xml:space="preserve">ity 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o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f</w:t>
            </w:r>
            <w:r w:rsidRPr="00AC0B0B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U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P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M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’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s</w:t>
            </w:r>
            <w:r w:rsidRPr="00AC0B0B">
              <w:rPr>
                <w:rFonts w:asciiTheme="minorHAnsi" w:eastAsia="Tahom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P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r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o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tot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y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p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e f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o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r D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e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t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e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c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 xml:space="preserve">ting 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a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nd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M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e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a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s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uring</w:t>
            </w:r>
            <w:r w:rsidRPr="00AC0B0B">
              <w:rPr>
                <w:rFonts w:asciiTheme="minorHAnsi" w:eastAsia="Tahom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T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o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t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a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l</w:t>
            </w:r>
            <w:r w:rsidRPr="00AC0B0B">
              <w:rPr>
                <w:rFonts w:asciiTheme="minorHAnsi" w:eastAsia="Tahoma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P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o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l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a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r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Com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p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o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u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n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d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s in Co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o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k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ing</w:t>
            </w:r>
            <w:r w:rsidRPr="00AC0B0B">
              <w:rPr>
                <w:rFonts w:asciiTheme="minorHAnsi" w:eastAsia="Tahom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o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il</w:t>
            </w:r>
          </w:p>
          <w:p w14:paraId="17B31652" w14:textId="77777777" w:rsidR="00187A89" w:rsidRPr="00AC0B0B" w:rsidRDefault="008B2D41">
            <w:pPr>
              <w:spacing w:before="1"/>
              <w:ind w:left="240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(Ro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le</w:t>
            </w:r>
            <w:r w:rsidRPr="00AC0B0B">
              <w:rPr>
                <w:rFonts w:asciiTheme="minorHAnsi" w:eastAsia="Tahom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: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Ma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i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n)</w:t>
            </w:r>
          </w:p>
          <w:p w14:paraId="4C6BFABD" w14:textId="77777777" w:rsidR="00187A89" w:rsidRPr="00AC0B0B" w:rsidRDefault="008B2D41">
            <w:pPr>
              <w:spacing w:line="200" w:lineRule="exact"/>
              <w:ind w:left="240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AC0B0B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A</w:t>
            </w:r>
            <w:r w:rsidRPr="00AC0B0B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>g</w:t>
            </w:r>
            <w:r w:rsidRPr="00AC0B0B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ricultur</w:t>
            </w:r>
            <w:r w:rsidRPr="00AC0B0B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>a</w:t>
            </w:r>
            <w:r w:rsidRPr="00AC0B0B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l</w:t>
            </w:r>
            <w:r w:rsidRPr="00AC0B0B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Machin</w:t>
            </w:r>
            <w:r w:rsidRPr="00AC0B0B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>e</w:t>
            </w:r>
            <w:r w:rsidRPr="00AC0B0B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ry O</w:t>
            </w:r>
            <w:r w:rsidRPr="00AC0B0B">
              <w:rPr>
                <w:rFonts w:asciiTheme="minorHAnsi" w:eastAsia="Tahoma" w:hAnsiTheme="minorHAnsi" w:cstheme="minorHAnsi"/>
                <w:spacing w:val="1"/>
                <w:position w:val="-1"/>
                <w:sz w:val="22"/>
                <w:szCs w:val="22"/>
              </w:rPr>
              <w:t>p</w:t>
            </w:r>
            <w:r w:rsidRPr="00AC0B0B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>e</w:t>
            </w:r>
            <w:r w:rsidRPr="00AC0B0B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r</w:t>
            </w:r>
            <w:r w:rsidRPr="00AC0B0B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>a</w:t>
            </w:r>
            <w:r w:rsidRPr="00AC0B0B">
              <w:rPr>
                <w:rFonts w:asciiTheme="minorHAnsi" w:eastAsia="Tahoma" w:hAnsiTheme="minorHAnsi" w:cstheme="minorHAnsi"/>
                <w:spacing w:val="2"/>
                <w:position w:val="-1"/>
                <w:sz w:val="22"/>
                <w:szCs w:val="22"/>
              </w:rPr>
              <w:t>ti</w:t>
            </w:r>
            <w:r w:rsidRPr="00AC0B0B">
              <w:rPr>
                <w:rFonts w:asciiTheme="minorHAnsi" w:eastAsia="Tahoma" w:hAnsiTheme="minorHAnsi" w:cstheme="minorHAnsi"/>
                <w:spacing w:val="1"/>
                <w:position w:val="-1"/>
                <w:sz w:val="22"/>
                <w:szCs w:val="22"/>
              </w:rPr>
              <w:t>o</w:t>
            </w:r>
            <w:r w:rsidRPr="00AC0B0B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n &amp; Ma</w:t>
            </w:r>
            <w:r w:rsidRPr="00AC0B0B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>i</w:t>
            </w:r>
            <w:r w:rsidRPr="00AC0B0B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nt</w:t>
            </w:r>
            <w:r w:rsidRPr="00AC0B0B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>e</w:t>
            </w:r>
            <w:r w:rsidRPr="00AC0B0B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nan</w:t>
            </w:r>
            <w:r w:rsidRPr="00AC0B0B">
              <w:rPr>
                <w:rFonts w:asciiTheme="minorHAnsi" w:eastAsia="Tahoma" w:hAnsiTheme="minorHAnsi" w:cstheme="minorHAnsi"/>
                <w:spacing w:val="1"/>
                <w:position w:val="-1"/>
                <w:sz w:val="22"/>
                <w:szCs w:val="22"/>
              </w:rPr>
              <w:t>c</w:t>
            </w:r>
            <w:r w:rsidRPr="00AC0B0B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e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</w:tcPr>
          <w:p w14:paraId="657F1247" w14:textId="77777777" w:rsidR="00187A89" w:rsidRPr="00AC0B0B" w:rsidRDefault="008B2D41">
            <w:pPr>
              <w:spacing w:before="69"/>
              <w:ind w:left="231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MPOB</w:t>
            </w:r>
          </w:p>
          <w:p w14:paraId="56ED2407" w14:textId="77777777" w:rsidR="00187A89" w:rsidRPr="00AC0B0B" w:rsidRDefault="00187A89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28C1282" w14:textId="77777777" w:rsidR="00187A89" w:rsidRPr="00AC0B0B" w:rsidRDefault="00187A89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2AEE9A2" w14:textId="77777777" w:rsidR="00187A89" w:rsidRPr="00AC0B0B" w:rsidRDefault="00187A89">
            <w:pPr>
              <w:spacing w:before="12" w:line="2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B45AE9C" w14:textId="77777777" w:rsidR="00187A89" w:rsidRPr="00AC0B0B" w:rsidRDefault="008B2D41">
            <w:pPr>
              <w:ind w:left="231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J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 xml:space="preserve">W 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R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es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o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ur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c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e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14:paraId="3B4890CE" w14:textId="77777777" w:rsidR="00187A89" w:rsidRPr="00AC0B0B" w:rsidRDefault="008B2D41">
            <w:pPr>
              <w:spacing w:before="69"/>
              <w:ind w:left="135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Un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de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r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NDA</w:t>
            </w:r>
          </w:p>
          <w:p w14:paraId="69E80BAB" w14:textId="77777777" w:rsidR="00187A89" w:rsidRPr="00AC0B0B" w:rsidRDefault="00187A89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614A15A" w14:textId="77777777" w:rsidR="00187A89" w:rsidRPr="00AC0B0B" w:rsidRDefault="00187A89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07EA155" w14:textId="77777777" w:rsidR="00187A89" w:rsidRPr="00AC0B0B" w:rsidRDefault="00187A89">
            <w:pPr>
              <w:spacing w:before="12" w:line="2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5001716" w14:textId="77777777" w:rsidR="00187A89" w:rsidRPr="00AC0B0B" w:rsidRDefault="008B2D41">
            <w:pPr>
              <w:ind w:left="135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RM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12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,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40</w:t>
            </w:r>
            <w:r w:rsidRPr="00AC0B0B">
              <w:rPr>
                <w:rFonts w:asciiTheme="minorHAnsi" w:eastAsia="Tahoma" w:hAnsiTheme="minorHAnsi" w:cstheme="minorHAnsi"/>
                <w:spacing w:val="-2"/>
                <w:sz w:val="22"/>
                <w:szCs w:val="22"/>
              </w:rPr>
              <w:t>0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.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00</w:t>
            </w:r>
          </w:p>
        </w:tc>
      </w:tr>
      <w:tr w:rsidR="00AC0B0B" w:rsidRPr="00AC0B0B" w14:paraId="4DC7DC5A" w14:textId="77777777">
        <w:trPr>
          <w:trHeight w:hRule="exact" w:val="43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</w:tcPr>
          <w:p w14:paraId="721B7D7F" w14:textId="77777777" w:rsidR="00187A89" w:rsidRPr="00AC0B0B" w:rsidRDefault="00187A8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3AA5731" w14:textId="77777777" w:rsidR="00187A89" w:rsidRPr="00AC0B0B" w:rsidRDefault="00187A8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DFB590" w14:textId="77777777" w:rsidR="00187A89" w:rsidRPr="00AC0B0B" w:rsidRDefault="008B2D41">
            <w:pPr>
              <w:spacing w:line="200" w:lineRule="exact"/>
              <w:ind w:left="240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(Ro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le</w:t>
            </w:r>
            <w:r w:rsidRPr="00AC0B0B">
              <w:rPr>
                <w:rFonts w:asciiTheme="minorHAnsi" w:eastAsia="Tahom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: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M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e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m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be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r)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</w:tcPr>
          <w:p w14:paraId="19452916" w14:textId="77777777" w:rsidR="00187A89" w:rsidRPr="00AC0B0B" w:rsidRDefault="00187A8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14:paraId="0D45E752" w14:textId="77777777" w:rsidR="00187A89" w:rsidRPr="00AC0B0B" w:rsidRDefault="00187A8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C0B0B" w:rsidRPr="00AC0B0B" w14:paraId="58B45DD5" w14:textId="77777777">
        <w:trPr>
          <w:trHeight w:hRule="exact" w:val="23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C00000"/>
          </w:tcPr>
          <w:p w14:paraId="075D3EF1" w14:textId="77777777" w:rsidR="00187A89" w:rsidRPr="00AC0B0B" w:rsidRDefault="00187A8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C00000"/>
          </w:tcPr>
          <w:p w14:paraId="1F4459A7" w14:textId="77777777" w:rsidR="00187A89" w:rsidRPr="00AC0B0B" w:rsidRDefault="00187A8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7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C00000"/>
          </w:tcPr>
          <w:p w14:paraId="1C3014B1" w14:textId="77777777" w:rsidR="00187A89" w:rsidRPr="00AC0B0B" w:rsidRDefault="008B2D41">
            <w:pPr>
              <w:spacing w:line="220" w:lineRule="exact"/>
              <w:ind w:left="58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C0B0B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S</w:t>
            </w:r>
            <w:r w:rsidRPr="00AC0B0B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AC0B0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udent</w:t>
            </w:r>
            <w:r w:rsidRPr="00AC0B0B">
              <w:rPr>
                <w:rFonts w:asciiTheme="minorHAnsi" w:eastAsia="Arial" w:hAnsiTheme="minorHAnsi" w:cstheme="minorHAnsi"/>
                <w:b/>
                <w:spacing w:val="-6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S</w:t>
            </w:r>
            <w:r w:rsidRPr="00AC0B0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up</w:t>
            </w:r>
            <w:r w:rsidRPr="00AC0B0B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e</w:t>
            </w:r>
            <w:r w:rsidRPr="00AC0B0B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AC0B0B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v</w:t>
            </w:r>
            <w:r w:rsidRPr="00AC0B0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is</w:t>
            </w:r>
            <w:r w:rsidRPr="00AC0B0B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i</w:t>
            </w:r>
            <w:r w:rsidRPr="00AC0B0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on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C00000"/>
          </w:tcPr>
          <w:p w14:paraId="7B96868A" w14:textId="77777777" w:rsidR="00187A89" w:rsidRPr="00AC0B0B" w:rsidRDefault="00187A8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C0B0B" w:rsidRPr="00AC0B0B" w14:paraId="472932A4" w14:textId="77777777">
        <w:trPr>
          <w:trHeight w:hRule="exact" w:val="489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</w:tcPr>
          <w:p w14:paraId="1A809E68" w14:textId="77777777" w:rsidR="00187A89" w:rsidRPr="00AC0B0B" w:rsidRDefault="00187A89">
            <w:pPr>
              <w:spacing w:before="5" w:line="2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349B015" w14:textId="77777777" w:rsidR="00187A89" w:rsidRPr="00AC0B0B" w:rsidRDefault="008B2D41">
            <w:pPr>
              <w:ind w:left="10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C0B0B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P</w:t>
            </w:r>
            <w:r w:rsidRPr="00AC0B0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hD</w:t>
            </w:r>
          </w:p>
        </w:tc>
        <w:tc>
          <w:tcPr>
            <w:tcW w:w="23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F4E73A" w14:textId="77777777" w:rsidR="00187A89" w:rsidRPr="00AC0B0B" w:rsidRDefault="00187A8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7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576E7D" w14:textId="77777777" w:rsidR="00187A89" w:rsidRPr="00AC0B0B" w:rsidRDefault="00187A8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14:paraId="3736AA1F" w14:textId="77777777" w:rsidR="00187A89" w:rsidRPr="00AC0B0B" w:rsidRDefault="00187A8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C0B0B" w:rsidRPr="00AC0B0B" w14:paraId="501FB6D2" w14:textId="77777777">
        <w:trPr>
          <w:trHeight w:hRule="exact" w:val="954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</w:tcPr>
          <w:p w14:paraId="12888D15" w14:textId="77777777" w:rsidR="00187A89" w:rsidRPr="00AC0B0B" w:rsidRDefault="008B2D41">
            <w:pPr>
              <w:spacing w:before="12"/>
              <w:ind w:left="10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C0B0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N</w:t>
            </w:r>
            <w:r w:rsidRPr="00AC0B0B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o</w:t>
            </w:r>
            <w:r w:rsidRPr="00AC0B0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.</w:t>
            </w:r>
          </w:p>
          <w:p w14:paraId="1B990764" w14:textId="77777777" w:rsidR="00187A89" w:rsidRPr="00AC0B0B" w:rsidRDefault="008B2D41">
            <w:pPr>
              <w:spacing w:before="6"/>
              <w:ind w:left="108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23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BD59F9" w14:textId="77777777" w:rsidR="00187A89" w:rsidRPr="00AC0B0B" w:rsidRDefault="008B2D41">
            <w:pPr>
              <w:spacing w:before="12"/>
              <w:ind w:left="17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C0B0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Name</w:t>
            </w:r>
          </w:p>
          <w:p w14:paraId="73318CB5" w14:textId="77777777" w:rsidR="00187A89" w:rsidRPr="00AC0B0B" w:rsidRDefault="008B2D41">
            <w:pPr>
              <w:spacing w:before="6"/>
              <w:ind w:left="174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Ng</w:t>
            </w:r>
            <w:r w:rsidRPr="00AC0B0B">
              <w:rPr>
                <w:rFonts w:asciiTheme="minorHAnsi" w:eastAsia="Tahom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J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i</w:t>
            </w:r>
            <w:r w:rsidRPr="00AC0B0B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n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g</w:t>
            </w:r>
            <w:r w:rsidRPr="00AC0B0B">
              <w:rPr>
                <w:rFonts w:asciiTheme="minorHAnsi" w:eastAsia="Tahom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L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in</w:t>
            </w:r>
          </w:p>
        </w:tc>
        <w:tc>
          <w:tcPr>
            <w:tcW w:w="47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EFE122" w14:textId="77777777" w:rsidR="00187A89" w:rsidRPr="00AC0B0B" w:rsidRDefault="008B2D41">
            <w:pPr>
              <w:spacing w:before="12"/>
              <w:ind w:left="32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C0B0B">
              <w:rPr>
                <w:rFonts w:asciiTheme="minorHAnsi" w:eastAsia="Arial" w:hAnsiTheme="minorHAnsi" w:cstheme="minorHAnsi"/>
                <w:b/>
                <w:spacing w:val="3"/>
                <w:sz w:val="22"/>
                <w:szCs w:val="22"/>
              </w:rPr>
              <w:t>T</w:t>
            </w:r>
            <w:r w:rsidRPr="00AC0B0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itle</w:t>
            </w:r>
          </w:p>
          <w:p w14:paraId="639CA60C" w14:textId="77777777" w:rsidR="00187A89" w:rsidRPr="00AC0B0B" w:rsidRDefault="008B2D41">
            <w:pPr>
              <w:spacing w:before="6"/>
              <w:ind w:left="328" w:right="521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Sto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c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ha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s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tic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W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ea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th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e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r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G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e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n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e</w:t>
            </w:r>
            <w:r w:rsidRPr="00AC0B0B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r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a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tor</w:t>
            </w:r>
            <w:r w:rsidRPr="00AC0B0B">
              <w:rPr>
                <w:rFonts w:asciiTheme="minorHAnsi" w:eastAsia="Tahoma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f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o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r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R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a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infall</w:t>
            </w:r>
            <w:r w:rsidRPr="00AC0B0B">
              <w:rPr>
                <w:rFonts w:asciiTheme="minorHAnsi" w:eastAsia="Tahom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a</w:t>
            </w:r>
            <w:r w:rsidRPr="00AC0B0B">
              <w:rPr>
                <w:rFonts w:asciiTheme="minorHAnsi" w:eastAsia="Tahoma" w:hAnsiTheme="minorHAnsi" w:cstheme="minorHAnsi"/>
                <w:spacing w:val="3"/>
                <w:sz w:val="22"/>
                <w:szCs w:val="22"/>
              </w:rPr>
              <w:t>n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d</w:t>
            </w:r>
            <w:r w:rsidRPr="00AC0B0B">
              <w:rPr>
                <w:rFonts w:asciiTheme="minorHAnsi" w:eastAsia="Tahom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I</w:t>
            </w:r>
            <w:r w:rsidRPr="00AC0B0B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t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s S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pa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ti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a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l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T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e</w:t>
            </w:r>
            <w:r w:rsidRPr="00AC0B0B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m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p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o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r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a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l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V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a</w:t>
            </w:r>
            <w:r w:rsidRPr="00AC0B0B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r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i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a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tion An</w:t>
            </w:r>
            <w:r w:rsidRPr="00AC0B0B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a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l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ys</w:t>
            </w:r>
            <w:r w:rsidRPr="00AC0B0B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i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s</w:t>
            </w:r>
            <w:r w:rsidRPr="00AC0B0B">
              <w:rPr>
                <w:rFonts w:asciiTheme="minorHAnsi" w:eastAsia="Tahom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f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o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r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Tr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o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p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ic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a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l Clim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a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te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14:paraId="0B9B0C41" w14:textId="77777777" w:rsidR="00187A89" w:rsidRPr="00AC0B0B" w:rsidRDefault="008B2D41">
            <w:pPr>
              <w:spacing w:before="12"/>
              <w:ind w:left="11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C0B0B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S</w:t>
            </w:r>
            <w:r w:rsidRPr="00AC0B0B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AC0B0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at</w:t>
            </w:r>
            <w:r w:rsidRPr="00AC0B0B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u</w:t>
            </w:r>
            <w:r w:rsidRPr="00AC0B0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s</w:t>
            </w:r>
          </w:p>
          <w:p w14:paraId="5631D0AF" w14:textId="77777777" w:rsidR="00187A89" w:rsidRPr="00AC0B0B" w:rsidRDefault="008B2D41">
            <w:pPr>
              <w:spacing w:before="6"/>
              <w:ind w:left="114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O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n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-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Going</w:t>
            </w:r>
          </w:p>
        </w:tc>
      </w:tr>
      <w:tr w:rsidR="00AC0B0B" w:rsidRPr="00AC0B0B" w14:paraId="17C0859B" w14:textId="77777777">
        <w:trPr>
          <w:trHeight w:hRule="exact" w:val="53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</w:tcPr>
          <w:p w14:paraId="6BB569AF" w14:textId="77777777" w:rsidR="00187A89" w:rsidRPr="00AC0B0B" w:rsidRDefault="008B2D41">
            <w:pPr>
              <w:spacing w:before="29"/>
              <w:ind w:left="108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2.</w:t>
            </w:r>
          </w:p>
        </w:tc>
        <w:tc>
          <w:tcPr>
            <w:tcW w:w="23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A43EC9" w14:textId="77777777" w:rsidR="00187A89" w:rsidRPr="00AC0B0B" w:rsidRDefault="008B2D41">
            <w:pPr>
              <w:spacing w:before="29"/>
              <w:ind w:left="174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You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s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if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H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as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him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A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bd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u</w:t>
            </w:r>
            <w:r w:rsidRPr="00AC0B0B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l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l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a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h</w:t>
            </w:r>
          </w:p>
        </w:tc>
        <w:tc>
          <w:tcPr>
            <w:tcW w:w="47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096130" w14:textId="77777777" w:rsidR="00187A89" w:rsidRPr="00AC0B0B" w:rsidRDefault="008B2D41">
            <w:pPr>
              <w:spacing w:before="29"/>
              <w:ind w:left="328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O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p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tim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a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l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O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p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e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r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a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tion f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o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r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Stor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a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g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e</w:t>
            </w:r>
            <w:r w:rsidRPr="00AC0B0B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S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ys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t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e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m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 xml:space="preserve"> o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n Ti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g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r</w:t>
            </w:r>
            <w:r w:rsidRPr="00AC0B0B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i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s</w:t>
            </w:r>
            <w:r w:rsidRPr="00AC0B0B">
              <w:rPr>
                <w:rFonts w:asciiTheme="minorHAnsi" w:eastAsia="Tahom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R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i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v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e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r</w:t>
            </w:r>
          </w:p>
          <w:p w14:paraId="0BE242CF" w14:textId="77777777" w:rsidR="00187A89" w:rsidRPr="00AC0B0B" w:rsidRDefault="008B2D41">
            <w:pPr>
              <w:spacing w:line="200" w:lineRule="exact"/>
              <w:ind w:left="328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AC0B0B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B</w:t>
            </w:r>
            <w:r w:rsidRPr="00AC0B0B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>as</w:t>
            </w:r>
            <w:r w:rsidRPr="00AC0B0B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in</w:t>
            </w:r>
            <w:r w:rsidRPr="00AC0B0B">
              <w:rPr>
                <w:rFonts w:asciiTheme="minorHAnsi" w:eastAsia="Tahoma" w:hAnsiTheme="minorHAnsi" w:cstheme="minorHAnsi"/>
                <w:spacing w:val="1"/>
                <w:position w:val="-1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>b</w:t>
            </w:r>
            <w:r w:rsidRPr="00AC0B0B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y Fo</w:t>
            </w:r>
            <w:r w:rsidRPr="00AC0B0B">
              <w:rPr>
                <w:rFonts w:asciiTheme="minorHAnsi" w:eastAsia="Tahoma" w:hAnsiTheme="minorHAnsi" w:cstheme="minorHAnsi"/>
                <w:spacing w:val="1"/>
                <w:position w:val="-1"/>
                <w:sz w:val="22"/>
                <w:szCs w:val="22"/>
              </w:rPr>
              <w:t>c</w:t>
            </w:r>
            <w:r w:rsidRPr="00AC0B0B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us</w:t>
            </w:r>
            <w:r w:rsidRPr="00AC0B0B">
              <w:rPr>
                <w:rFonts w:asciiTheme="minorHAnsi" w:eastAsia="Tahoma" w:hAnsiTheme="minorHAnsi" w:cstheme="minorHAnsi"/>
                <w:spacing w:val="-2"/>
                <w:position w:val="-1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Tahoma" w:hAnsiTheme="minorHAnsi" w:cstheme="minorHAnsi"/>
                <w:spacing w:val="1"/>
                <w:position w:val="-1"/>
                <w:sz w:val="22"/>
                <w:szCs w:val="22"/>
              </w:rPr>
              <w:t>o</w:t>
            </w:r>
            <w:r w:rsidRPr="00AC0B0B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 xml:space="preserve">n </w:t>
            </w:r>
            <w:r w:rsidRPr="00AC0B0B">
              <w:rPr>
                <w:rFonts w:asciiTheme="minorHAnsi" w:eastAsia="Tahoma" w:hAnsiTheme="minorHAnsi" w:cstheme="minorHAnsi"/>
                <w:spacing w:val="1"/>
                <w:position w:val="-1"/>
                <w:sz w:val="22"/>
                <w:szCs w:val="22"/>
              </w:rPr>
              <w:t>H</w:t>
            </w:r>
            <w:r w:rsidRPr="00AC0B0B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>yd</w:t>
            </w:r>
            <w:r w:rsidRPr="00AC0B0B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r</w:t>
            </w:r>
            <w:r w:rsidRPr="00AC0B0B">
              <w:rPr>
                <w:rFonts w:asciiTheme="minorHAnsi" w:eastAsia="Tahoma" w:hAnsiTheme="minorHAnsi" w:cstheme="minorHAnsi"/>
                <w:spacing w:val="3"/>
                <w:position w:val="-1"/>
                <w:sz w:val="22"/>
                <w:szCs w:val="22"/>
              </w:rPr>
              <w:t>o</w:t>
            </w:r>
            <w:r w:rsidRPr="00AC0B0B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>p</w:t>
            </w:r>
            <w:r w:rsidRPr="00AC0B0B">
              <w:rPr>
                <w:rFonts w:asciiTheme="minorHAnsi" w:eastAsia="Tahoma" w:hAnsiTheme="minorHAnsi" w:cstheme="minorHAnsi"/>
                <w:spacing w:val="1"/>
                <w:position w:val="-1"/>
                <w:sz w:val="22"/>
                <w:szCs w:val="22"/>
              </w:rPr>
              <w:t>ow</w:t>
            </w:r>
            <w:r w:rsidRPr="00AC0B0B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>e</w:t>
            </w:r>
            <w:r w:rsidRPr="00AC0B0B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r</w:t>
            </w:r>
            <w:r w:rsidRPr="00AC0B0B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G</w:t>
            </w:r>
            <w:r w:rsidRPr="00AC0B0B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>e</w:t>
            </w:r>
            <w:r w:rsidRPr="00AC0B0B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n</w:t>
            </w:r>
            <w:r w:rsidRPr="00AC0B0B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>e</w:t>
            </w:r>
            <w:r w:rsidRPr="00AC0B0B">
              <w:rPr>
                <w:rFonts w:asciiTheme="minorHAnsi" w:eastAsia="Tahoma" w:hAnsiTheme="minorHAnsi" w:cstheme="minorHAnsi"/>
                <w:spacing w:val="2"/>
                <w:position w:val="-1"/>
                <w:sz w:val="22"/>
                <w:szCs w:val="22"/>
              </w:rPr>
              <w:t>r</w:t>
            </w:r>
            <w:r w:rsidRPr="00AC0B0B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>a</w:t>
            </w:r>
            <w:r w:rsidRPr="00AC0B0B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tion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14:paraId="0229C6E9" w14:textId="77777777" w:rsidR="00187A89" w:rsidRPr="00AC0B0B" w:rsidRDefault="008B2D41">
            <w:pPr>
              <w:spacing w:before="29"/>
              <w:ind w:left="114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O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n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-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Going</w:t>
            </w:r>
          </w:p>
        </w:tc>
      </w:tr>
      <w:tr w:rsidR="00AC0B0B" w:rsidRPr="00AC0B0B" w14:paraId="3759E318" w14:textId="77777777">
        <w:trPr>
          <w:trHeight w:hRule="exact" w:val="789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</w:tcPr>
          <w:p w14:paraId="4FD23E30" w14:textId="77777777" w:rsidR="00187A89" w:rsidRPr="00AC0B0B" w:rsidRDefault="008B2D41">
            <w:pPr>
              <w:spacing w:before="43"/>
              <w:ind w:left="108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3.</w:t>
            </w:r>
          </w:p>
        </w:tc>
        <w:tc>
          <w:tcPr>
            <w:tcW w:w="23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A88EBA" w14:textId="77777777" w:rsidR="00187A89" w:rsidRPr="00AC0B0B" w:rsidRDefault="008B2D41">
            <w:pPr>
              <w:spacing w:before="43"/>
              <w:ind w:left="174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Di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ya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na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Ja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m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a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l</w:t>
            </w:r>
            <w:r w:rsidRPr="00AC0B0B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u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d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in</w:t>
            </w:r>
          </w:p>
        </w:tc>
        <w:tc>
          <w:tcPr>
            <w:tcW w:w="47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7866DD" w14:textId="77777777" w:rsidR="00187A89" w:rsidRPr="00AC0B0B" w:rsidRDefault="008B2D41">
            <w:pPr>
              <w:spacing w:before="43"/>
              <w:ind w:left="328" w:right="81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Di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e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l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e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c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tric</w:t>
            </w:r>
            <w:r w:rsidRPr="00AC0B0B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spe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c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tro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s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cop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y</w:t>
            </w:r>
            <w:r w:rsidRPr="00AC0B0B">
              <w:rPr>
                <w:rFonts w:asciiTheme="minorHAnsi" w:eastAsia="Tahom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m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e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as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u</w:t>
            </w:r>
            <w:r w:rsidRPr="00AC0B0B">
              <w:rPr>
                <w:rFonts w:asciiTheme="minorHAnsi" w:eastAsia="Tahoma" w:hAnsiTheme="minorHAnsi" w:cstheme="minorHAnsi"/>
                <w:spacing w:val="3"/>
                <w:sz w:val="22"/>
                <w:szCs w:val="22"/>
              </w:rPr>
              <w:t>r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e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m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e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nt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o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f</w:t>
            </w:r>
            <w:r w:rsidRPr="00AC0B0B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La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b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i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s</w:t>
            </w:r>
            <w:r w:rsidRPr="00AC0B0B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i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 xml:space="preserve">a 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p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 xml:space="preserve">umila 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(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K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a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c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ip</w:t>
            </w:r>
            <w:r w:rsidRPr="00AC0B0B">
              <w:rPr>
                <w:rFonts w:asciiTheme="minorHAnsi" w:eastAsia="Tahom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F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a</w:t>
            </w:r>
            <w:r w:rsidRPr="00AC0B0B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t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im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a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 xml:space="preserve">h) 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w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a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t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e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r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co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nt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e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nt</w:t>
            </w:r>
            <w:r w:rsidRPr="00AC0B0B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a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nd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p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hy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t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oc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h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e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mic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a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 xml:space="preserve">l 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co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nt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e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nt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14:paraId="760EF856" w14:textId="77777777" w:rsidR="00187A89" w:rsidRPr="00AC0B0B" w:rsidRDefault="008B2D41">
            <w:pPr>
              <w:spacing w:before="43"/>
              <w:ind w:left="114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O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n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-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Going</w:t>
            </w:r>
          </w:p>
        </w:tc>
      </w:tr>
    </w:tbl>
    <w:p w14:paraId="0E69E045" w14:textId="77777777" w:rsidR="00187A89" w:rsidRPr="00AC0B0B" w:rsidRDefault="00187A89">
      <w:pPr>
        <w:spacing w:before="7" w:line="120" w:lineRule="exact"/>
        <w:rPr>
          <w:rFonts w:asciiTheme="minorHAnsi" w:hAnsiTheme="minorHAnsi" w:cstheme="minorHAnsi"/>
          <w:sz w:val="22"/>
          <w:szCs w:val="22"/>
        </w:rPr>
      </w:pPr>
    </w:p>
    <w:p w14:paraId="0ECD74A9" w14:textId="77777777" w:rsidR="00187A89" w:rsidRPr="00AC0B0B" w:rsidRDefault="00187A8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B0136B5" w14:textId="77777777" w:rsidR="00187A89" w:rsidRPr="00AC0B0B" w:rsidRDefault="008B2D41">
      <w:pPr>
        <w:spacing w:before="34"/>
        <w:ind w:left="224"/>
        <w:rPr>
          <w:rFonts w:asciiTheme="minorHAnsi" w:eastAsia="Arial" w:hAnsiTheme="minorHAnsi" w:cstheme="minorHAnsi"/>
          <w:sz w:val="22"/>
          <w:szCs w:val="22"/>
        </w:rPr>
      </w:pPr>
      <w:r w:rsidRPr="00AC0B0B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AC0B0B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AC0B0B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AC0B0B">
        <w:rPr>
          <w:rFonts w:asciiTheme="minorHAnsi" w:eastAsia="Arial" w:hAnsiTheme="minorHAnsi" w:cstheme="minorHAnsi"/>
          <w:b/>
          <w:spacing w:val="3"/>
          <w:sz w:val="22"/>
          <w:szCs w:val="22"/>
        </w:rPr>
        <w:t>w</w:t>
      </w:r>
      <w:r w:rsidRPr="00AC0B0B">
        <w:rPr>
          <w:rFonts w:asciiTheme="minorHAnsi" w:eastAsia="Arial" w:hAnsiTheme="minorHAnsi" w:cstheme="minorHAnsi"/>
          <w:b/>
          <w:sz w:val="22"/>
          <w:szCs w:val="22"/>
        </w:rPr>
        <w:t>ith</w:t>
      </w:r>
      <w:r w:rsidRPr="00AC0B0B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AC0B0B">
        <w:rPr>
          <w:rFonts w:asciiTheme="minorHAnsi" w:eastAsia="Arial" w:hAnsiTheme="minorHAnsi" w:cstheme="minorHAnsi"/>
          <w:b/>
          <w:sz w:val="22"/>
          <w:szCs w:val="22"/>
        </w:rPr>
        <w:t>the</w:t>
      </w:r>
      <w:r w:rsidRPr="00AC0B0B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AC0B0B">
        <w:rPr>
          <w:rFonts w:asciiTheme="minorHAnsi" w:eastAsia="Arial" w:hAnsiTheme="minorHAnsi" w:cstheme="minorHAnsi"/>
          <w:b/>
          <w:sz w:val="22"/>
          <w:szCs w:val="22"/>
        </w:rPr>
        <w:t>is</w:t>
      </w:r>
    </w:p>
    <w:p w14:paraId="789CAA3F" w14:textId="77777777" w:rsidR="00187A89" w:rsidRPr="00AC0B0B" w:rsidRDefault="00187A89">
      <w:pPr>
        <w:spacing w:before="4" w:line="4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8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5"/>
        <w:gridCol w:w="2518"/>
        <w:gridCol w:w="4615"/>
        <w:gridCol w:w="991"/>
      </w:tblGrid>
      <w:tr w:rsidR="00AC0B0B" w:rsidRPr="00AC0B0B" w14:paraId="5FBC678D" w14:textId="77777777">
        <w:trPr>
          <w:trHeight w:hRule="exact" w:val="866"/>
        </w:trPr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14:paraId="2D3C33B1" w14:textId="77777777" w:rsidR="00187A89" w:rsidRPr="00AC0B0B" w:rsidRDefault="008B2D41">
            <w:pPr>
              <w:spacing w:before="74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C0B0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N</w:t>
            </w:r>
            <w:r w:rsidRPr="00AC0B0B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o</w:t>
            </w:r>
            <w:r w:rsidRPr="00AC0B0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.</w:t>
            </w:r>
          </w:p>
          <w:p w14:paraId="7997CA10" w14:textId="77777777" w:rsidR="00187A89" w:rsidRPr="00AC0B0B" w:rsidRDefault="008B2D41">
            <w:pPr>
              <w:spacing w:before="5"/>
              <w:ind w:left="40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4F2FD3EE" w14:textId="77777777" w:rsidR="00187A89" w:rsidRPr="00AC0B0B" w:rsidRDefault="008B2D41">
            <w:pPr>
              <w:spacing w:before="74"/>
              <w:ind w:left="16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C0B0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Name</w:t>
            </w:r>
          </w:p>
          <w:p w14:paraId="78E21EB5" w14:textId="77777777" w:rsidR="00187A89" w:rsidRPr="00AC0B0B" w:rsidRDefault="008B2D41">
            <w:pPr>
              <w:spacing w:before="5"/>
              <w:ind w:left="163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Kh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a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irun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n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i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s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a</w:t>
            </w:r>
            <w:r w:rsidRPr="00AC0B0B">
              <w:rPr>
                <w:rFonts w:asciiTheme="minorHAnsi" w:eastAsia="Tahom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H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a</w:t>
            </w:r>
            <w:r w:rsidRPr="00AC0B0B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m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da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n</w:t>
            </w:r>
          </w:p>
        </w:tc>
        <w:tc>
          <w:tcPr>
            <w:tcW w:w="4615" w:type="dxa"/>
            <w:tcBorders>
              <w:top w:val="nil"/>
              <w:left w:val="nil"/>
              <w:bottom w:val="nil"/>
              <w:right w:val="nil"/>
            </w:tcBorders>
          </w:tcPr>
          <w:p w14:paraId="15C11060" w14:textId="77777777" w:rsidR="00187A89" w:rsidRPr="00AC0B0B" w:rsidRDefault="008B2D41">
            <w:pPr>
              <w:spacing w:before="74"/>
              <w:ind w:left="16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C0B0B">
              <w:rPr>
                <w:rFonts w:asciiTheme="minorHAnsi" w:eastAsia="Arial" w:hAnsiTheme="minorHAnsi" w:cstheme="minorHAnsi"/>
                <w:b/>
                <w:spacing w:val="3"/>
                <w:sz w:val="22"/>
                <w:szCs w:val="22"/>
              </w:rPr>
              <w:t>T</w:t>
            </w:r>
            <w:r w:rsidRPr="00AC0B0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itle</w:t>
            </w:r>
          </w:p>
          <w:p w14:paraId="2A9DE7DA" w14:textId="77777777" w:rsidR="00187A89" w:rsidRPr="00AC0B0B" w:rsidRDefault="008B2D41">
            <w:pPr>
              <w:spacing w:before="5"/>
              <w:ind w:left="166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M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u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lt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i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fr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eq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u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e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n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c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y</w:t>
            </w:r>
            <w:r w:rsidRPr="00AC0B0B">
              <w:rPr>
                <w:rFonts w:asciiTheme="minorHAnsi" w:eastAsia="Tahom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D</w:t>
            </w:r>
            <w:r w:rsidRPr="00AC0B0B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i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e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l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e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c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tric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Tahoma" w:hAnsiTheme="minorHAnsi" w:cstheme="minorHAnsi"/>
                <w:spacing w:val="3"/>
                <w:sz w:val="22"/>
                <w:szCs w:val="22"/>
              </w:rPr>
              <w:t>S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e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n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s</w:t>
            </w:r>
            <w:r w:rsidRPr="00AC0B0B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i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ng</w:t>
            </w:r>
            <w:r w:rsidRPr="00AC0B0B">
              <w:rPr>
                <w:rFonts w:asciiTheme="minorHAnsi" w:eastAsia="Tahom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For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Cru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d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 xml:space="preserve">e 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Pa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lm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O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i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l</w:t>
            </w:r>
          </w:p>
          <w:p w14:paraId="06D459C9" w14:textId="77777777" w:rsidR="00187A89" w:rsidRPr="00AC0B0B" w:rsidRDefault="008B2D41">
            <w:pPr>
              <w:spacing w:before="1"/>
              <w:ind w:left="166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Co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n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t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a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min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a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tion D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e</w:t>
            </w:r>
            <w:r w:rsidRPr="00AC0B0B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t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e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c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tion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1B85215B" w14:textId="77777777" w:rsidR="00187A89" w:rsidRPr="00AC0B0B" w:rsidRDefault="008B2D41">
            <w:pPr>
              <w:spacing w:before="74"/>
              <w:ind w:left="12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C0B0B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S</w:t>
            </w:r>
            <w:r w:rsidRPr="00AC0B0B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AC0B0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at</w:t>
            </w:r>
            <w:r w:rsidRPr="00AC0B0B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u</w:t>
            </w:r>
            <w:r w:rsidRPr="00AC0B0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s</w:t>
            </w:r>
          </w:p>
          <w:p w14:paraId="5D5D4F69" w14:textId="77777777" w:rsidR="00187A89" w:rsidRPr="00AC0B0B" w:rsidRDefault="008B2D41">
            <w:pPr>
              <w:spacing w:before="5"/>
              <w:ind w:left="124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Gr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ad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ua</w:t>
            </w:r>
            <w:r w:rsidRPr="00AC0B0B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t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e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d</w:t>
            </w:r>
          </w:p>
        </w:tc>
      </w:tr>
      <w:tr w:rsidR="00AC0B0B" w:rsidRPr="00AC0B0B" w14:paraId="648127DF" w14:textId="77777777">
        <w:trPr>
          <w:trHeight w:hRule="exact" w:val="650"/>
        </w:trPr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14:paraId="59DD8874" w14:textId="77777777" w:rsidR="00187A89" w:rsidRPr="00AC0B0B" w:rsidRDefault="008B2D41">
            <w:pPr>
              <w:spacing w:before="96"/>
              <w:ind w:left="40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2.</w:t>
            </w:r>
          </w:p>
        </w:tc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22C8AA20" w14:textId="77777777" w:rsidR="00187A89" w:rsidRPr="00AC0B0B" w:rsidRDefault="008B2D41">
            <w:pPr>
              <w:spacing w:before="96"/>
              <w:ind w:left="163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Nur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F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iz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ura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b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t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 xml:space="preserve"> </w:t>
            </w:r>
            <w:hyperlink r:id="rId10">
              <w:r w:rsidRPr="00AC0B0B">
                <w:rPr>
                  <w:rFonts w:asciiTheme="minorHAnsi" w:eastAsia="Tahoma" w:hAnsiTheme="minorHAnsi" w:cstheme="minorHAnsi"/>
                  <w:sz w:val="22"/>
                  <w:szCs w:val="22"/>
                </w:rPr>
                <w:t>Chin@</w:t>
              </w:r>
              <w:r w:rsidRPr="00AC0B0B">
                <w:rPr>
                  <w:rFonts w:asciiTheme="minorHAnsi" w:eastAsia="Tahoma" w:hAnsiTheme="minorHAnsi" w:cstheme="minorHAnsi"/>
                  <w:spacing w:val="1"/>
                  <w:sz w:val="22"/>
                  <w:szCs w:val="22"/>
                </w:rPr>
                <w:t>H</w:t>
              </w:r>
              <w:r w:rsidRPr="00AC0B0B">
                <w:rPr>
                  <w:rFonts w:asciiTheme="minorHAnsi" w:eastAsia="Tahoma" w:hAnsiTheme="minorHAnsi" w:cstheme="minorHAnsi"/>
                  <w:spacing w:val="-1"/>
                  <w:sz w:val="22"/>
                  <w:szCs w:val="22"/>
                </w:rPr>
                <w:t>as</w:t>
              </w:r>
              <w:r w:rsidRPr="00AC0B0B">
                <w:rPr>
                  <w:rFonts w:asciiTheme="minorHAnsi" w:eastAsia="Tahoma" w:hAnsiTheme="minorHAnsi" w:cstheme="minorHAnsi"/>
                  <w:sz w:val="22"/>
                  <w:szCs w:val="22"/>
                </w:rPr>
                <w:t>him</w:t>
              </w:r>
            </w:hyperlink>
          </w:p>
        </w:tc>
        <w:tc>
          <w:tcPr>
            <w:tcW w:w="4615" w:type="dxa"/>
            <w:tcBorders>
              <w:top w:val="nil"/>
              <w:left w:val="nil"/>
              <w:bottom w:val="nil"/>
              <w:right w:val="nil"/>
            </w:tcBorders>
          </w:tcPr>
          <w:p w14:paraId="07335B41" w14:textId="77777777" w:rsidR="00187A89" w:rsidRPr="00AC0B0B" w:rsidRDefault="00187A89">
            <w:pPr>
              <w:spacing w:before="4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84086FB" w14:textId="77777777" w:rsidR="00187A89" w:rsidRPr="00AC0B0B" w:rsidRDefault="008B2D41">
            <w:pPr>
              <w:spacing w:line="200" w:lineRule="exact"/>
              <w:ind w:left="166" w:right="120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Di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e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l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e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c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tric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S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p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e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c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tro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s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co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p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y</w:t>
            </w:r>
            <w:r w:rsidRPr="00AC0B0B">
              <w:rPr>
                <w:rFonts w:asciiTheme="minorHAnsi" w:eastAsia="Tahom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c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har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a</w:t>
            </w:r>
            <w:r w:rsidRPr="00AC0B0B">
              <w:rPr>
                <w:rFonts w:asciiTheme="minorHAnsi" w:eastAsia="Tahoma" w:hAnsiTheme="minorHAnsi" w:cstheme="minorHAnsi"/>
                <w:spacing w:val="3"/>
                <w:sz w:val="22"/>
                <w:szCs w:val="22"/>
              </w:rPr>
              <w:t>c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t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e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ri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z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a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 xml:space="preserve">tion 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o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f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O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i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l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Co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n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t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e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 xml:space="preserve">nt 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a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nd</w:t>
            </w:r>
            <w:r w:rsidRPr="00AC0B0B">
              <w:rPr>
                <w:rFonts w:asciiTheme="minorHAnsi" w:eastAsia="Tahom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Bun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c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h Com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p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o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n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e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nts in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O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 xml:space="preserve">il 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Pa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lm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Bun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c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h Ana</w:t>
            </w:r>
            <w:r w:rsidRPr="00AC0B0B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l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ys</w:t>
            </w:r>
            <w:r w:rsidRPr="00AC0B0B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i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3E873821" w14:textId="77777777" w:rsidR="00187A89" w:rsidRPr="00AC0B0B" w:rsidRDefault="008B2D41">
            <w:pPr>
              <w:spacing w:before="96"/>
              <w:ind w:left="124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On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g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o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ing</w:t>
            </w:r>
          </w:p>
        </w:tc>
      </w:tr>
      <w:tr w:rsidR="00AC0B0B" w:rsidRPr="00AC0B0B" w14:paraId="6D105049" w14:textId="77777777">
        <w:trPr>
          <w:trHeight w:hRule="exact" w:val="653"/>
        </w:trPr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14:paraId="49E386B4" w14:textId="77777777" w:rsidR="00187A89" w:rsidRPr="00AC0B0B" w:rsidRDefault="008B2D41">
            <w:pPr>
              <w:spacing w:before="96"/>
              <w:ind w:left="40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3.</w:t>
            </w:r>
          </w:p>
        </w:tc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38B3886C" w14:textId="77777777" w:rsidR="00187A89" w:rsidRPr="00AC0B0B" w:rsidRDefault="008B2D41">
            <w:pPr>
              <w:spacing w:before="96"/>
              <w:ind w:left="163" w:right="278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Al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-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F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ad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hl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Y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a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h</w:t>
            </w:r>
            <w:r w:rsidRPr="00AC0B0B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y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a</w:t>
            </w:r>
            <w:r w:rsidRPr="00AC0B0B">
              <w:rPr>
                <w:rFonts w:asciiTheme="minorHAnsi" w:eastAsia="Tahom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K</w:t>
            </w:r>
            <w:r w:rsidRPr="00AC0B0B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h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a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l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e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d</w:t>
            </w:r>
            <w:r w:rsidRPr="00AC0B0B">
              <w:rPr>
                <w:rFonts w:asciiTheme="minorHAnsi" w:eastAsia="Tahom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A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l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- Kh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a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l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e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4615" w:type="dxa"/>
            <w:tcBorders>
              <w:top w:val="nil"/>
              <w:left w:val="nil"/>
              <w:bottom w:val="nil"/>
              <w:right w:val="nil"/>
            </w:tcBorders>
          </w:tcPr>
          <w:p w14:paraId="5A8579B0" w14:textId="77777777" w:rsidR="00187A89" w:rsidRPr="00AC0B0B" w:rsidRDefault="008B2D41">
            <w:pPr>
              <w:spacing w:before="96"/>
              <w:ind w:left="166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D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eve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l</w:t>
            </w:r>
            <w:r w:rsidRPr="00AC0B0B">
              <w:rPr>
                <w:rFonts w:asciiTheme="minorHAnsi" w:eastAsia="Tahoma" w:hAnsiTheme="minorHAnsi" w:cstheme="minorHAnsi"/>
                <w:spacing w:val="3"/>
                <w:sz w:val="22"/>
                <w:szCs w:val="22"/>
              </w:rPr>
              <w:t>o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p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m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e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nt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a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nd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E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va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l</w:t>
            </w:r>
            <w:r w:rsidRPr="00AC0B0B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u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a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 xml:space="preserve">tion </w:t>
            </w:r>
            <w:r w:rsidRPr="00AC0B0B">
              <w:rPr>
                <w:rFonts w:asciiTheme="minorHAnsi" w:eastAsia="Tahoma" w:hAnsiTheme="minorHAnsi" w:cstheme="minorHAnsi"/>
                <w:spacing w:val="3"/>
                <w:sz w:val="22"/>
                <w:szCs w:val="22"/>
              </w:rPr>
              <w:t>o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f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a</w:t>
            </w:r>
            <w:r w:rsidRPr="00AC0B0B">
              <w:rPr>
                <w:rFonts w:asciiTheme="minorHAnsi" w:eastAsia="Tahom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P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rotot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yp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e S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e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n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s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o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r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f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o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r</w:t>
            </w:r>
          </w:p>
          <w:p w14:paraId="4D9A48B4" w14:textId="77777777" w:rsidR="00187A89" w:rsidRPr="00AC0B0B" w:rsidRDefault="008B2D41">
            <w:pPr>
              <w:spacing w:before="1"/>
              <w:ind w:left="166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In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-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Situ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A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s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s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e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s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s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m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e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nt</w:t>
            </w:r>
            <w:r w:rsidRPr="00AC0B0B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o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f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Co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o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k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ing O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i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l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Qu</w:t>
            </w:r>
            <w:r w:rsidRPr="00AC0B0B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a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l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i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ty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32E3ED38" w14:textId="77777777" w:rsidR="00187A89" w:rsidRPr="00AC0B0B" w:rsidRDefault="008B2D41">
            <w:pPr>
              <w:spacing w:before="96"/>
              <w:ind w:left="124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On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g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o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ing</w:t>
            </w:r>
          </w:p>
        </w:tc>
      </w:tr>
      <w:tr w:rsidR="00AC0B0B" w:rsidRPr="00AC0B0B" w14:paraId="2A795C5D" w14:textId="77777777">
        <w:trPr>
          <w:trHeight w:hRule="exact" w:val="650"/>
        </w:trPr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14:paraId="25E503A5" w14:textId="77777777" w:rsidR="00187A89" w:rsidRPr="00AC0B0B" w:rsidRDefault="008B2D41">
            <w:pPr>
              <w:spacing w:before="96"/>
              <w:ind w:left="40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4.</w:t>
            </w:r>
          </w:p>
        </w:tc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5DC9A5FC" w14:textId="77777777" w:rsidR="00187A89" w:rsidRPr="00AC0B0B" w:rsidRDefault="008B2D41">
            <w:pPr>
              <w:spacing w:before="96"/>
              <w:ind w:left="163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Nur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u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l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Ati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ka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h</w:t>
            </w:r>
            <w:r w:rsidRPr="00AC0B0B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I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b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r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a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him</w:t>
            </w:r>
          </w:p>
        </w:tc>
        <w:tc>
          <w:tcPr>
            <w:tcW w:w="4615" w:type="dxa"/>
            <w:tcBorders>
              <w:top w:val="nil"/>
              <w:left w:val="nil"/>
              <w:bottom w:val="nil"/>
              <w:right w:val="nil"/>
            </w:tcBorders>
          </w:tcPr>
          <w:p w14:paraId="1BF1949C" w14:textId="77777777" w:rsidR="00187A89" w:rsidRPr="00AC0B0B" w:rsidRDefault="008B2D41">
            <w:pPr>
              <w:spacing w:before="96"/>
              <w:ind w:left="166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D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eve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l</w:t>
            </w:r>
            <w:r w:rsidRPr="00AC0B0B">
              <w:rPr>
                <w:rFonts w:asciiTheme="minorHAnsi" w:eastAsia="Tahoma" w:hAnsiTheme="minorHAnsi" w:cstheme="minorHAnsi"/>
                <w:spacing w:val="3"/>
                <w:sz w:val="22"/>
                <w:szCs w:val="22"/>
              </w:rPr>
              <w:t>o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p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m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e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nt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o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f</w:t>
            </w:r>
            <w:r w:rsidRPr="00AC0B0B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B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i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o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se</w:t>
            </w:r>
            <w:r w:rsidRPr="00AC0B0B">
              <w:rPr>
                <w:rFonts w:asciiTheme="minorHAnsi" w:eastAsia="Tahoma" w:hAnsiTheme="minorHAnsi" w:cstheme="minorHAnsi"/>
                <w:spacing w:val="3"/>
                <w:sz w:val="22"/>
                <w:szCs w:val="22"/>
              </w:rPr>
              <w:t>n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s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o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r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f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o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r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D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ee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p F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a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t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Fr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y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i</w:t>
            </w:r>
            <w:r w:rsidRPr="00AC0B0B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n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g</w:t>
            </w:r>
            <w:r w:rsidRPr="00AC0B0B">
              <w:rPr>
                <w:rFonts w:asciiTheme="minorHAnsi" w:eastAsia="Tahom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O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i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l</w:t>
            </w:r>
          </w:p>
          <w:p w14:paraId="1DDED2E8" w14:textId="77777777" w:rsidR="00187A89" w:rsidRPr="00AC0B0B" w:rsidRDefault="008B2D41">
            <w:pPr>
              <w:spacing w:line="200" w:lineRule="exact"/>
              <w:ind w:left="166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AC0B0B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Ana</w:t>
            </w:r>
            <w:r w:rsidRPr="00AC0B0B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>lys</w:t>
            </w:r>
            <w:r w:rsidRPr="00AC0B0B">
              <w:rPr>
                <w:rFonts w:asciiTheme="minorHAnsi" w:eastAsia="Tahoma" w:hAnsiTheme="minorHAnsi" w:cstheme="minorHAnsi"/>
                <w:spacing w:val="2"/>
                <w:position w:val="-1"/>
                <w:sz w:val="22"/>
                <w:szCs w:val="22"/>
              </w:rPr>
              <w:t>i</w:t>
            </w:r>
            <w:r w:rsidRPr="00AC0B0B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s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084DC488" w14:textId="77777777" w:rsidR="00187A89" w:rsidRPr="00AC0B0B" w:rsidRDefault="008B2D41">
            <w:pPr>
              <w:spacing w:before="96"/>
              <w:ind w:left="124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On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g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o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ing</w:t>
            </w:r>
          </w:p>
        </w:tc>
      </w:tr>
      <w:tr w:rsidR="00AC0B0B" w:rsidRPr="00AC0B0B" w14:paraId="5362CE58" w14:textId="77777777">
        <w:trPr>
          <w:trHeight w:hRule="exact" w:val="626"/>
        </w:trPr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14:paraId="0CD93627" w14:textId="77777777" w:rsidR="00187A89" w:rsidRPr="00AC0B0B" w:rsidRDefault="008B2D41">
            <w:pPr>
              <w:spacing w:before="96"/>
              <w:ind w:left="40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5.</w:t>
            </w:r>
          </w:p>
        </w:tc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03FF2BE5" w14:textId="77777777" w:rsidR="00187A89" w:rsidRPr="00AC0B0B" w:rsidRDefault="008B2D41">
            <w:pPr>
              <w:spacing w:before="96"/>
              <w:ind w:left="163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M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u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nir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a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 xml:space="preserve">h 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H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aya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ti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 xml:space="preserve"> H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a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mi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d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o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n</w:t>
            </w:r>
          </w:p>
        </w:tc>
        <w:tc>
          <w:tcPr>
            <w:tcW w:w="4615" w:type="dxa"/>
            <w:tcBorders>
              <w:top w:val="nil"/>
              <w:left w:val="nil"/>
              <w:bottom w:val="nil"/>
              <w:right w:val="nil"/>
            </w:tcBorders>
          </w:tcPr>
          <w:p w14:paraId="6F43ACBB" w14:textId="77777777" w:rsidR="00187A89" w:rsidRPr="00AC0B0B" w:rsidRDefault="008B2D41">
            <w:pPr>
              <w:spacing w:before="96"/>
              <w:ind w:left="166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Eff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e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c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ti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ve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n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e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s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 xml:space="preserve">s 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o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f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Aut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o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m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a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t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e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d</w:t>
            </w:r>
            <w:r w:rsidRPr="00AC0B0B">
              <w:rPr>
                <w:rFonts w:asciiTheme="minorHAnsi" w:eastAsia="Tahom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V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e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rtical</w:t>
            </w:r>
            <w:r w:rsidRPr="00AC0B0B">
              <w:rPr>
                <w:rFonts w:asciiTheme="minorHAnsi" w:eastAsia="Tahom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F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a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rmi</w:t>
            </w:r>
            <w:r w:rsidRPr="00AC0B0B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n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g</w:t>
            </w:r>
            <w:r w:rsidRPr="00AC0B0B">
              <w:rPr>
                <w:rFonts w:asciiTheme="minorHAnsi" w:eastAsia="Tahom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f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o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r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U</w:t>
            </w:r>
            <w:r w:rsidRPr="00AC0B0B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r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ba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n</w:t>
            </w:r>
          </w:p>
          <w:p w14:paraId="12467926" w14:textId="77777777" w:rsidR="00187A89" w:rsidRPr="00AC0B0B" w:rsidRDefault="008B2D41">
            <w:pPr>
              <w:spacing w:before="1"/>
              <w:ind w:left="166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A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g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riculture</w:t>
            </w:r>
            <w:r w:rsidRPr="00AC0B0B">
              <w:rPr>
                <w:rFonts w:asciiTheme="minorHAnsi" w:eastAsia="Tahom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Init</w:t>
            </w:r>
            <w:r w:rsidRPr="00AC0B0B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i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a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ti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v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34A259FB" w14:textId="77777777" w:rsidR="00187A89" w:rsidRPr="00AC0B0B" w:rsidRDefault="008B2D41">
            <w:pPr>
              <w:spacing w:before="96"/>
              <w:ind w:left="124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On</w:t>
            </w:r>
            <w:r w:rsidRPr="00AC0B0B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g</w:t>
            </w:r>
            <w:r w:rsidRPr="00AC0B0B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o</w:t>
            </w:r>
            <w:r w:rsidRPr="00AC0B0B">
              <w:rPr>
                <w:rFonts w:asciiTheme="minorHAnsi" w:eastAsia="Tahoma" w:hAnsiTheme="minorHAnsi" w:cstheme="minorHAnsi"/>
                <w:sz w:val="22"/>
                <w:szCs w:val="22"/>
              </w:rPr>
              <w:t>ing</w:t>
            </w:r>
          </w:p>
        </w:tc>
      </w:tr>
    </w:tbl>
    <w:p w14:paraId="1092EFD8" w14:textId="77777777" w:rsidR="008B2D41" w:rsidRPr="00AC0B0B" w:rsidRDefault="008B2D41">
      <w:pPr>
        <w:rPr>
          <w:rFonts w:asciiTheme="minorHAnsi" w:hAnsiTheme="minorHAnsi" w:cstheme="minorHAnsi"/>
          <w:sz w:val="22"/>
          <w:szCs w:val="22"/>
        </w:rPr>
      </w:pPr>
    </w:p>
    <w:sectPr w:rsidR="008B2D41" w:rsidRPr="00AC0B0B">
      <w:headerReference w:type="default" r:id="rId11"/>
      <w:pgSz w:w="11920" w:h="16840"/>
      <w:pgMar w:top="1680" w:right="1120" w:bottom="280" w:left="1320" w:header="406" w:footer="63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F666E8" w14:textId="77777777" w:rsidR="008B2D41" w:rsidRDefault="008B2D41">
      <w:r>
        <w:separator/>
      </w:r>
    </w:p>
  </w:endnote>
  <w:endnote w:type="continuationSeparator" w:id="0">
    <w:p w14:paraId="24A7B4B1" w14:textId="77777777" w:rsidR="008B2D41" w:rsidRDefault="008B2D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81E1C5" w14:textId="77777777" w:rsidR="00187A89" w:rsidRDefault="008B2D41">
    <w:pPr>
      <w:spacing w:line="200" w:lineRule="exact"/>
    </w:pPr>
    <w:r>
      <w:pict w14:anchorId="118825A7">
        <v:group id="_x0000_s2056" style="position:absolute;margin-left:522.7pt;margin-top:800.4pt;width:7.1pt;height:40pt;z-index:-1368;mso-position-horizontal-relative:page;mso-position-vertical-relative:page" coordorigin="10454,16008" coordsize="142,800">
          <v:shape id="_x0000_s2059" style="position:absolute;left:10466;top:16020;width:0;height:776" coordorigin="10466,16020" coordsize="0,776" path="m10466,16020r,776e" filled="f" strokecolor="#c00000" strokeweight="1.2pt">
            <v:path arrowok="t"/>
          </v:shape>
          <v:shape id="_x0000_s2058" style="position:absolute;left:10526;top:16020;width:0;height:776" coordorigin="10526,16020" coordsize="0,776" path="m10526,16020r,776e" filled="f" strokecolor="#c00000" strokeweight="1.2pt">
            <v:path arrowok="t"/>
          </v:shape>
          <v:shape id="_x0000_s2057" style="position:absolute;left:10584;top:16020;width:0;height:776" coordorigin="10584,16020" coordsize="0,776" path="m10584,16020r,776e" filled="f" strokecolor="#c00000" strokeweight="1.2pt">
            <v:path arrowok="t"/>
          </v:shape>
          <w10:wrap anchorx="page" anchory="page"/>
        </v:group>
      </w:pict>
    </w:r>
    <w:r>
      <w:pict w14:anchorId="2F19399B">
        <v:shapetype id="_x0000_t202" coordsize="21600,21600" o:spt="202" path="m,l,21600r21600,l21600,xe">
          <v:stroke joinstyle="miter"/>
          <v:path gradientshapeok="t" o:connecttype="rect"/>
        </v:shapetype>
        <v:shape id="_x0000_s2055" type="#_x0000_t202" style="position:absolute;margin-left:433.35pt;margin-top:819.65pt;width:84pt;height:10.05pt;z-index:-1367;mso-position-horizontal-relative:page;mso-position-vertical-relative:page" filled="f" stroked="f">
          <v:textbox inset="0,0,0,0">
            <w:txbxContent>
              <w:p w14:paraId="7848FF5B" w14:textId="77777777" w:rsidR="00187A89" w:rsidRDefault="008B2D41">
                <w:pPr>
                  <w:ind w:left="20" w:right="-24"/>
                  <w:rPr>
                    <w:rFonts w:ascii="Arial" w:eastAsia="Arial" w:hAnsi="Arial" w:cs="Arial"/>
                    <w:sz w:val="16"/>
                    <w:szCs w:val="16"/>
                  </w:rPr>
                </w:pPr>
                <w:r>
                  <w:rPr>
                    <w:rFonts w:ascii="Arial" w:eastAsia="Arial" w:hAnsi="Arial" w:cs="Arial"/>
                    <w:i/>
                    <w:spacing w:val="-1"/>
                    <w:sz w:val="16"/>
                    <w:szCs w:val="16"/>
                  </w:rPr>
                  <w:t>Upda</w:t>
                </w:r>
                <w:r>
                  <w:rPr>
                    <w:rFonts w:ascii="Arial" w:eastAsia="Arial" w:hAnsi="Arial" w:cs="Arial"/>
                    <w:i/>
                    <w:spacing w:val="1"/>
                    <w:sz w:val="16"/>
                    <w:szCs w:val="16"/>
                  </w:rPr>
                  <w:t>t</w:t>
                </w:r>
                <w:r>
                  <w:rPr>
                    <w:rFonts w:ascii="Arial" w:eastAsia="Arial" w:hAnsi="Arial" w:cs="Arial"/>
                    <w:i/>
                    <w:spacing w:val="-1"/>
                    <w:sz w:val="16"/>
                    <w:szCs w:val="16"/>
                  </w:rPr>
                  <w:t>e</w:t>
                </w:r>
                <w:r>
                  <w:rPr>
                    <w:rFonts w:ascii="Arial" w:eastAsia="Arial" w:hAnsi="Arial" w:cs="Arial"/>
                    <w:i/>
                    <w:sz w:val="16"/>
                    <w:szCs w:val="16"/>
                  </w:rPr>
                  <w:t>d</w:t>
                </w:r>
                <w:r>
                  <w:rPr>
                    <w:rFonts w:ascii="Arial" w:eastAsia="Arial" w:hAnsi="Arial" w:cs="Arial"/>
                    <w:i/>
                    <w:spacing w:val="1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i/>
                    <w:spacing w:val="-1"/>
                    <w:sz w:val="16"/>
                    <w:szCs w:val="16"/>
                  </w:rPr>
                  <w:t>on</w:t>
                </w:r>
                <w:r>
                  <w:rPr>
                    <w:rFonts w:ascii="Arial" w:eastAsia="Arial" w:hAnsi="Arial" w:cs="Arial"/>
                    <w:i/>
                    <w:sz w:val="16"/>
                    <w:szCs w:val="16"/>
                  </w:rPr>
                  <w:t>:</w:t>
                </w:r>
                <w:r>
                  <w:rPr>
                    <w:rFonts w:ascii="Arial" w:eastAsia="Arial" w:hAnsi="Arial" w:cs="Arial"/>
                    <w:i/>
                    <w:spacing w:val="1"/>
                    <w:sz w:val="16"/>
                    <w:szCs w:val="16"/>
                  </w:rPr>
                  <w:t xml:space="preserve"> A</w:t>
                </w:r>
                <w:r>
                  <w:rPr>
                    <w:rFonts w:ascii="Arial" w:eastAsia="Arial" w:hAnsi="Arial" w:cs="Arial"/>
                    <w:i/>
                    <w:spacing w:val="-1"/>
                    <w:sz w:val="16"/>
                    <w:szCs w:val="16"/>
                  </w:rPr>
                  <w:t>pr</w:t>
                </w:r>
                <w:r>
                  <w:rPr>
                    <w:rFonts w:ascii="Arial" w:eastAsia="Arial" w:hAnsi="Arial" w:cs="Arial"/>
                    <w:i/>
                    <w:sz w:val="16"/>
                    <w:szCs w:val="16"/>
                  </w:rPr>
                  <w:t>il</w:t>
                </w:r>
                <w:r>
                  <w:rPr>
                    <w:rFonts w:ascii="Arial" w:eastAsia="Arial" w:hAnsi="Arial" w:cs="Arial"/>
                    <w:i/>
                    <w:spacing w:val="2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i/>
                    <w:spacing w:val="-1"/>
                    <w:sz w:val="16"/>
                    <w:szCs w:val="16"/>
                  </w:rPr>
                  <w:t>201</w:t>
                </w:r>
                <w:r>
                  <w:rPr>
                    <w:rFonts w:ascii="Arial" w:eastAsia="Arial" w:hAnsi="Arial" w:cs="Arial"/>
                    <w:i/>
                    <w:sz w:val="16"/>
                    <w:szCs w:val="16"/>
                  </w:rPr>
                  <w:t>5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27E917" w14:textId="77777777" w:rsidR="008B2D41" w:rsidRDefault="008B2D41">
      <w:r>
        <w:separator/>
      </w:r>
    </w:p>
  </w:footnote>
  <w:footnote w:type="continuationSeparator" w:id="0">
    <w:p w14:paraId="5196DAD3" w14:textId="77777777" w:rsidR="008B2D41" w:rsidRDefault="008B2D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3A8444" w14:textId="20262607" w:rsidR="00187A89" w:rsidRDefault="00187A89">
    <w:pPr>
      <w:spacing w:line="200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877A74" w14:textId="77777777" w:rsidR="00187A89" w:rsidRDefault="008B2D41">
    <w:pPr>
      <w:spacing w:line="200" w:lineRule="exact"/>
    </w:pPr>
    <w:r>
      <w:pict w14:anchorId="75C3C32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4" type="#_x0000_t75" style="position:absolute;margin-left:250.45pt;margin-top:20.3pt;width:93.7pt;height:44.15pt;z-index:-1366;mso-position-horizontal-relative:page;mso-position-vertical-relative:page">
          <v:imagedata r:id="rId1" o:title=""/>
          <w10:wrap anchorx="page" anchory="page"/>
        </v:shape>
      </w:pict>
    </w:r>
    <w:r>
      <w:pict w14:anchorId="722292D2">
        <v:group id="_x0000_s2050" style="position:absolute;margin-left:71.4pt;margin-top:71.4pt;width:460.3pt;height:12.75pt;z-index:-1365;mso-position-horizontal-relative:page;mso-position-vertical-relative:page" coordorigin="1428,1428" coordsize="9206,255">
          <v:shape id="_x0000_s2053" style="position:absolute;left:1440;top:1440;width:108;height:231" coordorigin="1440,1440" coordsize="108,231" path="m1440,1671r108,l1548,1440r-108,l1440,1671xe" fillcolor="#c00000" stroked="f">
            <v:path arrowok="t"/>
          </v:shape>
          <v:shape id="_x0000_s2052" style="position:absolute;left:10514;top:1440;width:108;height:231" coordorigin="10514,1440" coordsize="108,231" path="m10514,1671r108,l10622,1440r-108,l10514,1671xe" fillcolor="#c00000" stroked="f">
            <v:path arrowok="t"/>
          </v:shape>
          <v:shape id="_x0000_s2051" style="position:absolute;left:1548;top:1440;width:8965;height:231" coordorigin="1548,1440" coordsize="8965,231" path="m10514,1671r,-231l1548,1440r,231l10514,1671xe" fillcolor="#c00000" stroked="f">
            <v:path arrowok="t"/>
          </v:shape>
          <w10:wrap anchorx="page" anchory="page"/>
        </v:group>
      </w:pict>
    </w:r>
    <w:r>
      <w:pict w14:anchorId="3367729C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16.6pt;margin-top:72.05pt;width:169.7pt;height:11.95pt;z-index:-1364;mso-position-horizontal-relative:page;mso-position-vertical-relative:page" filled="f" stroked="f">
          <v:textbox inset="0,0,0,0">
            <w:txbxContent>
              <w:p w14:paraId="7C9DC01F" w14:textId="77777777" w:rsidR="00187A89" w:rsidRDefault="008B2D41">
                <w:pPr>
                  <w:spacing w:line="220" w:lineRule="exact"/>
                  <w:ind w:left="20" w:right="-30"/>
                  <w:rPr>
                    <w:rFonts w:ascii="Arial" w:eastAsia="Arial" w:hAnsi="Arial" w:cs="Arial"/>
                  </w:rPr>
                </w:pPr>
                <w:r>
                  <w:rPr>
                    <w:rFonts w:ascii="Arial" w:eastAsia="Arial" w:hAnsi="Arial" w:cs="Arial"/>
                    <w:b/>
                    <w:color w:val="FFFFFF"/>
                    <w:spacing w:val="-1"/>
                  </w:rPr>
                  <w:t>Pr</w:t>
                </w:r>
                <w:r>
                  <w:rPr>
                    <w:rFonts w:ascii="Arial" w:eastAsia="Arial" w:hAnsi="Arial" w:cs="Arial"/>
                    <w:b/>
                    <w:color w:val="FFFFFF"/>
                  </w:rPr>
                  <w:t>o</w:t>
                </w:r>
                <w:r>
                  <w:rPr>
                    <w:rFonts w:ascii="Arial" w:eastAsia="Arial" w:hAnsi="Arial" w:cs="Arial"/>
                    <w:b/>
                    <w:color w:val="FFFFFF"/>
                    <w:spacing w:val="1"/>
                  </w:rPr>
                  <w:t>f</w:t>
                </w:r>
                <w:r>
                  <w:rPr>
                    <w:rFonts w:ascii="Arial" w:eastAsia="Arial" w:hAnsi="Arial" w:cs="Arial"/>
                    <w:b/>
                    <w:color w:val="FFFFFF"/>
                  </w:rPr>
                  <w:t>e</w:t>
                </w:r>
                <w:r>
                  <w:rPr>
                    <w:rFonts w:ascii="Arial" w:eastAsia="Arial" w:hAnsi="Arial" w:cs="Arial"/>
                    <w:b/>
                    <w:color w:val="FFFFFF"/>
                    <w:spacing w:val="1"/>
                  </w:rPr>
                  <w:t>s</w:t>
                </w:r>
                <w:r>
                  <w:rPr>
                    <w:rFonts w:ascii="Arial" w:eastAsia="Arial" w:hAnsi="Arial" w:cs="Arial"/>
                    <w:b/>
                    <w:color w:val="FFFFFF"/>
                  </w:rPr>
                  <w:t>sio</w:t>
                </w:r>
                <w:r>
                  <w:rPr>
                    <w:rFonts w:ascii="Arial" w:eastAsia="Arial" w:hAnsi="Arial" w:cs="Arial"/>
                    <w:b/>
                    <w:color w:val="FFFFFF"/>
                    <w:spacing w:val="1"/>
                  </w:rPr>
                  <w:t>n</w:t>
                </w:r>
                <w:r>
                  <w:rPr>
                    <w:rFonts w:ascii="Arial" w:eastAsia="Arial" w:hAnsi="Arial" w:cs="Arial"/>
                    <w:b/>
                    <w:color w:val="FFFFFF"/>
                  </w:rPr>
                  <w:t>al</w:t>
                </w:r>
                <w:r>
                  <w:rPr>
                    <w:rFonts w:ascii="Arial" w:eastAsia="Arial" w:hAnsi="Arial" w:cs="Arial"/>
                    <w:b/>
                    <w:color w:val="FFFFFF"/>
                    <w:spacing w:val="-11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FFFFFF"/>
                    <w:spacing w:val="-1"/>
                  </w:rPr>
                  <w:t>S</w:t>
                </w:r>
                <w:r>
                  <w:rPr>
                    <w:rFonts w:ascii="Arial" w:eastAsia="Arial" w:hAnsi="Arial" w:cs="Arial"/>
                    <w:b/>
                    <w:color w:val="FFFFFF"/>
                    <w:spacing w:val="2"/>
                  </w:rPr>
                  <w:t>e</w:t>
                </w:r>
                <w:r>
                  <w:rPr>
                    <w:rFonts w:ascii="Arial" w:eastAsia="Arial" w:hAnsi="Arial" w:cs="Arial"/>
                    <w:b/>
                    <w:color w:val="FFFFFF"/>
                    <w:spacing w:val="-1"/>
                  </w:rPr>
                  <w:t>r</w:t>
                </w:r>
                <w:r>
                  <w:rPr>
                    <w:rFonts w:ascii="Arial" w:eastAsia="Arial" w:hAnsi="Arial" w:cs="Arial"/>
                    <w:b/>
                    <w:color w:val="FFFFFF"/>
                    <w:spacing w:val="2"/>
                  </w:rPr>
                  <w:t>v</w:t>
                </w:r>
                <w:r>
                  <w:rPr>
                    <w:rFonts w:ascii="Arial" w:eastAsia="Arial" w:hAnsi="Arial" w:cs="Arial"/>
                    <w:b/>
                    <w:color w:val="FFFFFF"/>
                  </w:rPr>
                  <w:t>ic</w:t>
                </w:r>
                <w:r>
                  <w:rPr>
                    <w:rFonts w:ascii="Arial" w:eastAsia="Arial" w:hAnsi="Arial" w:cs="Arial"/>
                    <w:b/>
                    <w:color w:val="FFFFFF"/>
                    <w:spacing w:val="-1"/>
                  </w:rPr>
                  <w:t>e</w:t>
                </w:r>
                <w:r>
                  <w:rPr>
                    <w:rFonts w:ascii="Arial" w:eastAsia="Arial" w:hAnsi="Arial" w:cs="Arial"/>
                    <w:b/>
                    <w:color w:val="FFFFFF"/>
                  </w:rPr>
                  <w:t>s</w:t>
                </w:r>
                <w:r>
                  <w:rPr>
                    <w:rFonts w:ascii="Arial" w:eastAsia="Arial" w:hAnsi="Arial" w:cs="Arial"/>
                    <w:b/>
                    <w:color w:val="FFFFFF"/>
                    <w:spacing w:val="2"/>
                  </w:rPr>
                  <w:t>/</w:t>
                </w:r>
                <w:r>
                  <w:rPr>
                    <w:rFonts w:ascii="Arial" w:eastAsia="Arial" w:hAnsi="Arial" w:cs="Arial"/>
                    <w:b/>
                    <w:color w:val="FFFFFF"/>
                  </w:rPr>
                  <w:t>C</w:t>
                </w:r>
                <w:r>
                  <w:rPr>
                    <w:rFonts w:ascii="Arial" w:eastAsia="Arial" w:hAnsi="Arial" w:cs="Arial"/>
                    <w:b/>
                    <w:color w:val="FFFFFF"/>
                    <w:spacing w:val="3"/>
                  </w:rPr>
                  <w:t>o</w:t>
                </w:r>
                <w:r>
                  <w:rPr>
                    <w:rFonts w:ascii="Arial" w:eastAsia="Arial" w:hAnsi="Arial" w:cs="Arial"/>
                    <w:b/>
                    <w:color w:val="FFFFFF"/>
                  </w:rPr>
                  <w:t>nsul</w:t>
                </w:r>
                <w:r>
                  <w:rPr>
                    <w:rFonts w:ascii="Arial" w:eastAsia="Arial" w:hAnsi="Arial" w:cs="Arial"/>
                    <w:b/>
                    <w:color w:val="FFFFFF"/>
                    <w:spacing w:val="1"/>
                  </w:rPr>
                  <w:t>t</w:t>
                </w:r>
                <w:r>
                  <w:rPr>
                    <w:rFonts w:ascii="Arial" w:eastAsia="Arial" w:hAnsi="Arial" w:cs="Arial"/>
                    <w:b/>
                    <w:color w:val="FFFFFF"/>
                  </w:rPr>
                  <w:t>ati</w:t>
                </w:r>
                <w:r>
                  <w:rPr>
                    <w:rFonts w:ascii="Arial" w:eastAsia="Arial" w:hAnsi="Arial" w:cs="Arial"/>
                    <w:b/>
                    <w:color w:val="FFFFFF"/>
                    <w:spacing w:val="1"/>
                  </w:rPr>
                  <w:t>o</w:t>
                </w:r>
                <w:r>
                  <w:rPr>
                    <w:rFonts w:ascii="Arial" w:eastAsia="Arial" w:hAnsi="Arial" w:cs="Arial"/>
                    <w:b/>
                    <w:color w:val="FFFFFF"/>
                  </w:rPr>
                  <w:t>n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8148EF"/>
    <w:multiLevelType w:val="multilevel"/>
    <w:tmpl w:val="685CF0E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6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7A89"/>
    <w:rsid w:val="00187A89"/>
    <w:rsid w:val="008B2D41"/>
    <w:rsid w:val="00AC0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0"/>
    <o:shapelayout v:ext="edit">
      <o:idmap v:ext="edit" data="1"/>
    </o:shapelayout>
  </w:shapeDefaults>
  <w:decimalSymbol w:val=","/>
  <w:listSeparator w:val=";"/>
  <w14:docId w14:val="090357D1"/>
  <w15:docId w15:val="{A06EBFBD-422E-4234-B64E-5E3AEE698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AC0B0B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C0B0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azaan@gmail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yperlink" Target="mailto:Chin@Hashim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2700</Words>
  <Characters>15395</Characters>
  <Application>Microsoft Office Word</Application>
  <DocSecurity>0</DocSecurity>
  <Lines>128</Lines>
  <Paragraphs>36</Paragraphs>
  <ScaleCrop>false</ScaleCrop>
  <Company/>
  <LinksUpToDate>false</LinksUpToDate>
  <CharactersWithSpaces>18059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2021-07-03T16:10:00Z</dcterms:created>
  <dcterms:modified xsi:type="dcterms:W3CDTF">2021-07-03T16:16:00Z</dcterms:modified>
</cp:coreProperties>
</file>